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44A" w:rsidRDefault="001B644A" w:rsidP="00123C9C"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2018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1B644A" w:rsidRDefault="001B644A" w:rsidP="004735CE">
      <w:pPr>
        <w:spacing w:line="440" w:lineRule="exact"/>
        <w:outlineLvl w:val="0"/>
        <w:rPr>
          <w:rFonts w:ascii="宋体" w:cs="宋体"/>
          <w:b/>
          <w:bCs/>
          <w:sz w:val="32"/>
          <w:szCs w:val="32"/>
        </w:rPr>
      </w:pPr>
    </w:p>
    <w:p w:rsidR="001B644A" w:rsidRDefault="001B644A" w:rsidP="004735CE">
      <w:pPr>
        <w:adjustRightInd w:val="0"/>
        <w:snapToGrid w:val="0"/>
        <w:rPr>
          <w:rFonts w:asci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r w:rsidR="00634D86">
        <w:rPr>
          <w:rFonts w:ascii="宋体" w:hAnsi="宋体" w:hint="eastAsia"/>
          <w:b/>
          <w:sz w:val="24"/>
        </w:rPr>
        <w:t>中国特色社会主义</w:t>
      </w:r>
      <w:r w:rsidR="00634D86">
        <w:rPr>
          <w:rFonts w:ascii="宋体" w:hAnsi="宋体"/>
          <w:b/>
          <w:sz w:val="24"/>
        </w:rPr>
        <w:t>理论（</w:t>
      </w:r>
      <w:r w:rsidR="00634D86">
        <w:rPr>
          <w:rFonts w:ascii="宋体" w:hAnsi="宋体" w:hint="eastAsia"/>
          <w:b/>
          <w:sz w:val="24"/>
        </w:rPr>
        <w:t>思想道德修养与法律基础</w:t>
      </w:r>
      <w:r w:rsidR="00634D86">
        <w:rPr>
          <w:rFonts w:ascii="宋体" w:hAnsi="宋体"/>
          <w:b/>
          <w:sz w:val="24"/>
        </w:rPr>
        <w:t xml:space="preserve"> ）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1B644A" w:rsidTr="00026679">
        <w:tc>
          <w:tcPr>
            <w:tcW w:w="9180" w:type="dxa"/>
          </w:tcPr>
          <w:p w:rsidR="001B644A" w:rsidRPr="00123C9C" w:rsidRDefault="001B644A" w:rsidP="00123C9C">
            <w:pPr>
              <w:rPr>
                <w:rFonts w:ascii="宋体"/>
                <w:sz w:val="24"/>
              </w:rPr>
            </w:pPr>
            <w:r>
              <w:rPr>
                <w:rFonts w:hint="eastAsia"/>
              </w:rPr>
              <w:t>考试内容范围</w:t>
            </w:r>
            <w:r>
              <w:t xml:space="preserve">: </w:t>
            </w:r>
          </w:p>
          <w:p w:rsidR="00634D86" w:rsidRDefault="00634D86" w:rsidP="004735C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rFonts w:hint="eastAsia"/>
                <w:b/>
              </w:rPr>
              <w:t>中国特色社会主义</w:t>
            </w:r>
            <w:r>
              <w:rPr>
                <w:b/>
              </w:rPr>
              <w:t>理论</w:t>
            </w:r>
          </w:p>
          <w:p w:rsidR="001B644A" w:rsidRPr="00123C9C" w:rsidRDefault="001B644A" w:rsidP="004735C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Style w:val="a4"/>
                <w:rFonts w:cs="宋体"/>
              </w:rPr>
            </w:pPr>
            <w:r w:rsidRPr="00123C9C">
              <w:rPr>
                <w:rStyle w:val="a4"/>
                <w:rFonts w:cs="宋体" w:hint="eastAsia"/>
              </w:rPr>
              <w:t>一、</w:t>
            </w:r>
            <w:r w:rsidR="000A3E37">
              <w:rPr>
                <w:rStyle w:val="a4"/>
                <w:rFonts w:cs="宋体" w:hint="eastAsia"/>
              </w:rPr>
              <w:t>建设中国特色社会主义总依据</w:t>
            </w:r>
          </w:p>
          <w:p w:rsidR="001B644A" w:rsidRPr="00873FDB" w:rsidRDefault="001B644A" w:rsidP="000A3E37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 w:rsidRPr="00873FDB">
              <w:rPr>
                <w:rFonts w:hint="eastAsia"/>
                <w:sz w:val="21"/>
                <w:szCs w:val="21"/>
              </w:rPr>
              <w:t>、</w:t>
            </w:r>
            <w:r w:rsidR="000A3E37">
              <w:rPr>
                <w:rFonts w:hint="eastAsia"/>
                <w:sz w:val="21"/>
                <w:szCs w:val="21"/>
              </w:rPr>
              <w:t>社会主义初级阶段的科学</w:t>
            </w:r>
            <w:r w:rsidR="00D41E6A">
              <w:rPr>
                <w:rFonts w:hint="eastAsia"/>
                <w:sz w:val="21"/>
                <w:szCs w:val="21"/>
              </w:rPr>
              <w:t>含义</w:t>
            </w:r>
            <w:r w:rsidR="000A3E37">
              <w:rPr>
                <w:rFonts w:hint="eastAsia"/>
                <w:sz w:val="21"/>
                <w:szCs w:val="21"/>
              </w:rPr>
              <w:t>及其基本特征</w:t>
            </w:r>
          </w:p>
          <w:p w:rsidR="001B644A" w:rsidRPr="00873FDB" w:rsidRDefault="001B644A" w:rsidP="000A3E37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Pr="00873FDB">
              <w:rPr>
                <w:rFonts w:hint="eastAsia"/>
                <w:sz w:val="21"/>
                <w:szCs w:val="21"/>
              </w:rPr>
              <w:t>、</w:t>
            </w:r>
            <w:r w:rsidR="000A3E37">
              <w:rPr>
                <w:rFonts w:hint="eastAsia"/>
                <w:sz w:val="21"/>
                <w:szCs w:val="21"/>
              </w:rPr>
              <w:t>社会主义初级阶段的阶段性特征</w:t>
            </w:r>
          </w:p>
          <w:p w:rsidR="00D41E6A" w:rsidRDefault="00D41E6A" w:rsidP="000A3E37">
            <w:pPr>
              <w:pStyle w:val="a3"/>
              <w:shd w:val="clear" w:color="auto" w:fill="FFFFFF"/>
              <w:spacing w:before="0" w:beforeAutospacing="0" w:after="0" w:afterAutospacing="0"/>
              <w:ind w:firstLineChars="196" w:firstLine="412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3、社会主义初级阶段的基本路线</w:t>
            </w:r>
          </w:p>
          <w:p w:rsidR="001B644A" w:rsidRPr="004735CE" w:rsidRDefault="00D41E6A" w:rsidP="000A3E37">
            <w:pPr>
              <w:pStyle w:val="a3"/>
              <w:shd w:val="clear" w:color="auto" w:fill="FFFFFF"/>
              <w:spacing w:before="0" w:beforeAutospacing="0" w:after="0" w:afterAutospacing="0"/>
              <w:ind w:firstLineChars="196" w:firstLine="412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  <w:r w:rsidR="001B644A" w:rsidRPr="004735CE"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eastAsia"/>
                <w:sz w:val="21"/>
                <w:szCs w:val="21"/>
              </w:rPr>
              <w:t xml:space="preserve">党的最高纲领和最低纲领之间的关系   </w:t>
            </w:r>
          </w:p>
          <w:p w:rsidR="001B644A" w:rsidRPr="00873FDB" w:rsidRDefault="001B644A" w:rsidP="004735C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Style w:val="a4"/>
                <w:rFonts w:cs="宋体"/>
              </w:rPr>
            </w:pPr>
            <w:r>
              <w:rPr>
                <w:rStyle w:val="a4"/>
                <w:rFonts w:cs="宋体" w:hint="eastAsia"/>
              </w:rPr>
              <w:t>二、</w:t>
            </w:r>
            <w:r w:rsidR="000A3E37">
              <w:rPr>
                <w:rStyle w:val="a4"/>
                <w:rFonts w:cs="宋体" w:hint="eastAsia"/>
              </w:rPr>
              <w:t>社会主义本质和建设中国特设社会主义总任务</w:t>
            </w:r>
          </w:p>
          <w:p w:rsidR="001B644A" w:rsidRPr="00873FDB" w:rsidRDefault="001B644A" w:rsidP="000A3E37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 w:rsidRPr="00873FDB">
              <w:rPr>
                <w:rFonts w:hint="eastAsia"/>
                <w:sz w:val="21"/>
                <w:szCs w:val="21"/>
              </w:rPr>
              <w:t>、</w:t>
            </w:r>
            <w:r w:rsidR="00D41E6A">
              <w:rPr>
                <w:rFonts w:hint="eastAsia"/>
                <w:sz w:val="21"/>
                <w:szCs w:val="21"/>
              </w:rPr>
              <w:t xml:space="preserve">社会主义本质理论的科学内涵和重要意义          </w:t>
            </w:r>
          </w:p>
          <w:p w:rsidR="001B644A" w:rsidRPr="00123C9C" w:rsidRDefault="001B644A" w:rsidP="000A3E37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、</w:t>
            </w:r>
            <w:r w:rsidR="00CB71CB">
              <w:rPr>
                <w:rFonts w:hint="eastAsia"/>
                <w:sz w:val="21"/>
                <w:szCs w:val="21"/>
              </w:rPr>
              <w:t>社会主义的根本任务</w:t>
            </w:r>
          </w:p>
          <w:p w:rsidR="001B644A" w:rsidRPr="00873FDB" w:rsidRDefault="001B644A" w:rsidP="000A3E37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、</w:t>
            </w:r>
            <w:r w:rsidR="00CB71CB">
              <w:rPr>
                <w:rFonts w:hint="eastAsia"/>
                <w:sz w:val="21"/>
                <w:szCs w:val="21"/>
              </w:rPr>
              <w:t>中国特色社会主义的发展战略</w:t>
            </w:r>
          </w:p>
          <w:p w:rsidR="001B644A" w:rsidRPr="00873FDB" w:rsidRDefault="001B644A" w:rsidP="004735C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Style w:val="a4"/>
                <w:rFonts w:cs="宋体"/>
              </w:rPr>
            </w:pPr>
            <w:r>
              <w:rPr>
                <w:rStyle w:val="a4"/>
                <w:rFonts w:cs="宋体" w:hint="eastAsia"/>
              </w:rPr>
              <w:t>三、</w:t>
            </w:r>
            <w:r w:rsidR="000A3E37">
              <w:rPr>
                <w:rStyle w:val="a4"/>
                <w:rFonts w:cs="宋体" w:hint="eastAsia"/>
              </w:rPr>
              <w:t xml:space="preserve">社会主义改革开放理论   </w:t>
            </w:r>
          </w:p>
          <w:p w:rsidR="001B644A" w:rsidRPr="00123C9C" w:rsidRDefault="001B644A" w:rsidP="000A3E37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123C9C">
              <w:rPr>
                <w:sz w:val="21"/>
                <w:szCs w:val="21"/>
              </w:rPr>
              <w:t>1</w:t>
            </w:r>
            <w:r w:rsidRPr="00123C9C">
              <w:rPr>
                <w:rFonts w:hint="eastAsia"/>
                <w:sz w:val="21"/>
                <w:szCs w:val="21"/>
              </w:rPr>
              <w:t>、</w:t>
            </w:r>
            <w:r w:rsidR="00CB71CB">
              <w:rPr>
                <w:rFonts w:hint="eastAsia"/>
                <w:sz w:val="21"/>
                <w:szCs w:val="21"/>
              </w:rPr>
              <w:t>改革开放</w:t>
            </w:r>
            <w:r w:rsidR="00CE6AA4">
              <w:rPr>
                <w:rFonts w:hint="eastAsia"/>
                <w:sz w:val="21"/>
                <w:szCs w:val="21"/>
              </w:rPr>
              <w:t>是发展</w:t>
            </w:r>
            <w:r w:rsidR="00CB71CB">
              <w:rPr>
                <w:rFonts w:hint="eastAsia"/>
                <w:sz w:val="21"/>
                <w:szCs w:val="21"/>
              </w:rPr>
              <w:t>中国特色社会主义的</w:t>
            </w:r>
            <w:r w:rsidR="00CE6AA4">
              <w:rPr>
                <w:rFonts w:hint="eastAsia"/>
                <w:sz w:val="21"/>
                <w:szCs w:val="21"/>
              </w:rPr>
              <w:t>必由之路</w:t>
            </w:r>
          </w:p>
          <w:p w:rsidR="001B644A" w:rsidRDefault="001B644A" w:rsidP="000A3E37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123C9C">
              <w:rPr>
                <w:sz w:val="21"/>
                <w:szCs w:val="21"/>
              </w:rPr>
              <w:t>2</w:t>
            </w:r>
            <w:r w:rsidRPr="00123C9C">
              <w:rPr>
                <w:rFonts w:hint="eastAsia"/>
                <w:sz w:val="21"/>
                <w:szCs w:val="21"/>
              </w:rPr>
              <w:t>、</w:t>
            </w:r>
            <w:r w:rsidR="00CB71CB">
              <w:rPr>
                <w:rFonts w:hint="eastAsia"/>
                <w:sz w:val="21"/>
                <w:szCs w:val="21"/>
              </w:rPr>
              <w:t>全面深化改革的总目标</w:t>
            </w:r>
          </w:p>
          <w:p w:rsidR="001B644A" w:rsidRDefault="001B644A" w:rsidP="000A3E37">
            <w:pPr>
              <w:pStyle w:val="a3"/>
              <w:shd w:val="clear" w:color="auto" w:fill="FFFFFF"/>
              <w:spacing w:before="0" w:beforeAutospacing="0" w:after="0" w:afterAutospacing="0"/>
              <w:ind w:firstLineChars="199" w:firstLine="418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、</w:t>
            </w:r>
            <w:r w:rsidR="00CB71CB">
              <w:rPr>
                <w:rFonts w:hint="eastAsia"/>
                <w:sz w:val="21"/>
                <w:szCs w:val="21"/>
              </w:rPr>
              <w:t xml:space="preserve">坚持改革的正确方向   </w:t>
            </w:r>
          </w:p>
          <w:p w:rsidR="001B644A" w:rsidRDefault="001B644A" w:rsidP="000A3E37">
            <w:pPr>
              <w:pStyle w:val="a3"/>
              <w:shd w:val="clear" w:color="auto" w:fill="FFFFFF"/>
              <w:spacing w:before="0" w:beforeAutospacing="0" w:after="0" w:afterAutospacing="0"/>
              <w:ind w:firstLineChars="199" w:firstLine="418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、</w:t>
            </w:r>
            <w:r w:rsidR="00AA3495">
              <w:rPr>
                <w:rFonts w:hint="eastAsia"/>
                <w:sz w:val="21"/>
                <w:szCs w:val="21"/>
              </w:rPr>
              <w:t>扩大</w:t>
            </w:r>
            <w:r w:rsidR="00CB71CB">
              <w:rPr>
                <w:rFonts w:hint="eastAsia"/>
                <w:sz w:val="21"/>
                <w:szCs w:val="21"/>
              </w:rPr>
              <w:t>外开放</w:t>
            </w:r>
            <w:r w:rsidR="00AA3495">
              <w:rPr>
                <w:rFonts w:hint="eastAsia"/>
                <w:sz w:val="21"/>
                <w:szCs w:val="21"/>
              </w:rPr>
              <w:t>水平</w:t>
            </w:r>
          </w:p>
          <w:p w:rsidR="001B644A" w:rsidRPr="00873FDB" w:rsidRDefault="001B644A" w:rsidP="004735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rStyle w:val="a4"/>
                <w:rFonts w:cs="宋体" w:hint="eastAsia"/>
              </w:rPr>
              <w:t>四、</w:t>
            </w:r>
            <w:r w:rsidR="000A3E37">
              <w:rPr>
                <w:rStyle w:val="a4"/>
                <w:rFonts w:cs="宋体" w:hint="eastAsia"/>
              </w:rPr>
              <w:t>建设中国特色社会主义总布局</w:t>
            </w:r>
          </w:p>
          <w:p w:rsidR="001B644A" w:rsidRPr="00873FDB" w:rsidRDefault="001B644A" w:rsidP="000A3E37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 w:rsidRPr="00873FDB">
              <w:rPr>
                <w:rFonts w:hint="eastAsia"/>
                <w:sz w:val="21"/>
                <w:szCs w:val="21"/>
              </w:rPr>
              <w:t>、</w:t>
            </w:r>
            <w:r w:rsidR="00CE6AA4">
              <w:rPr>
                <w:rFonts w:hint="eastAsia"/>
                <w:sz w:val="21"/>
                <w:szCs w:val="21"/>
              </w:rPr>
              <w:t>社会主义初级阶段基本经济制度</w:t>
            </w:r>
          </w:p>
          <w:p w:rsidR="001B644A" w:rsidRPr="00873FDB" w:rsidRDefault="001B644A" w:rsidP="000A3E37">
            <w:pPr>
              <w:pStyle w:val="a3"/>
              <w:shd w:val="clear" w:color="auto" w:fill="FFFFFF"/>
              <w:tabs>
                <w:tab w:val="left" w:pos="5835"/>
              </w:tabs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Pr="00873FDB">
              <w:rPr>
                <w:rFonts w:hint="eastAsia"/>
                <w:sz w:val="21"/>
                <w:szCs w:val="21"/>
              </w:rPr>
              <w:t>、</w:t>
            </w:r>
            <w:r w:rsidR="00CE6AA4">
              <w:rPr>
                <w:rFonts w:hint="eastAsia"/>
                <w:sz w:val="21"/>
                <w:szCs w:val="21"/>
              </w:rPr>
              <w:t>中国特色社会主义政治发展道路</w:t>
            </w:r>
          </w:p>
          <w:p w:rsidR="001B644A" w:rsidRPr="00873FDB" w:rsidRDefault="001B644A" w:rsidP="000A3E37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873FDB">
              <w:rPr>
                <w:rFonts w:hint="eastAsia"/>
                <w:sz w:val="21"/>
                <w:szCs w:val="21"/>
              </w:rPr>
              <w:t>、</w:t>
            </w:r>
            <w:r w:rsidR="00AA3495">
              <w:rPr>
                <w:rFonts w:hint="eastAsia"/>
                <w:sz w:val="21"/>
                <w:szCs w:val="21"/>
              </w:rPr>
              <w:t>社会主义核心价值观的培育和践行</w:t>
            </w:r>
          </w:p>
          <w:p w:rsidR="001B644A" w:rsidRPr="00873FDB" w:rsidRDefault="001B644A" w:rsidP="000A3E37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873FDB">
              <w:rPr>
                <w:rFonts w:hint="eastAsia"/>
                <w:sz w:val="21"/>
                <w:szCs w:val="21"/>
              </w:rPr>
              <w:t>、</w:t>
            </w:r>
            <w:r w:rsidR="00AA3495">
              <w:rPr>
                <w:rFonts w:hint="eastAsia"/>
                <w:sz w:val="21"/>
                <w:szCs w:val="21"/>
              </w:rPr>
              <w:t>中国特色和社会主义文化建设的根本任务和主要内容</w:t>
            </w:r>
          </w:p>
          <w:p w:rsidR="001B644A" w:rsidRDefault="001B644A" w:rsidP="000A3E37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  <w:r w:rsidRPr="00873FDB">
              <w:rPr>
                <w:rFonts w:hint="eastAsia"/>
                <w:sz w:val="21"/>
                <w:szCs w:val="21"/>
              </w:rPr>
              <w:t>、</w:t>
            </w:r>
            <w:r w:rsidR="00AA3495">
              <w:rPr>
                <w:rFonts w:hint="eastAsia"/>
                <w:sz w:val="21"/>
                <w:szCs w:val="21"/>
              </w:rPr>
              <w:t>保障和改善民生</w:t>
            </w:r>
          </w:p>
          <w:p w:rsidR="001B644A" w:rsidRPr="00873FDB" w:rsidRDefault="001B644A" w:rsidP="000A3E37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  <w:r>
              <w:rPr>
                <w:rFonts w:hint="eastAsia"/>
                <w:sz w:val="21"/>
                <w:szCs w:val="21"/>
              </w:rPr>
              <w:t>、</w:t>
            </w:r>
            <w:r w:rsidR="00AA3495">
              <w:rPr>
                <w:rFonts w:hint="eastAsia"/>
                <w:sz w:val="21"/>
                <w:szCs w:val="21"/>
              </w:rPr>
              <w:t>大力推进生态文明建设的重要意义</w:t>
            </w:r>
          </w:p>
          <w:p w:rsidR="001B644A" w:rsidRPr="004735CE" w:rsidRDefault="001B644A" w:rsidP="004735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rStyle w:val="a4"/>
                <w:rFonts w:cs="宋体" w:hint="eastAsia"/>
              </w:rPr>
              <w:t>五、</w:t>
            </w:r>
            <w:r w:rsidR="000A3E37">
              <w:rPr>
                <w:rStyle w:val="a4"/>
                <w:rFonts w:cs="宋体" w:hint="eastAsia"/>
              </w:rPr>
              <w:t>实现祖国</w:t>
            </w:r>
            <w:r w:rsidR="00CE6AA4">
              <w:rPr>
                <w:rStyle w:val="a4"/>
                <w:rFonts w:cs="宋体" w:hint="eastAsia"/>
              </w:rPr>
              <w:t>完全统一的理论</w:t>
            </w:r>
          </w:p>
          <w:p w:rsidR="001B644A" w:rsidRPr="00873FDB" w:rsidRDefault="001B644A" w:rsidP="000A3E37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 w:rsidRPr="00873FDB">
              <w:rPr>
                <w:rFonts w:hint="eastAsia"/>
                <w:sz w:val="21"/>
                <w:szCs w:val="21"/>
              </w:rPr>
              <w:t>、</w:t>
            </w:r>
            <w:r w:rsidR="00CE6AA4">
              <w:rPr>
                <w:rFonts w:hint="eastAsia"/>
                <w:sz w:val="21"/>
                <w:szCs w:val="21"/>
              </w:rPr>
              <w:t>实现祖国完全统一是中华民族的根本利益</w:t>
            </w:r>
          </w:p>
          <w:p w:rsidR="001B644A" w:rsidRPr="00873FDB" w:rsidRDefault="001B644A" w:rsidP="000A3E37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Pr="00873FDB">
              <w:rPr>
                <w:rFonts w:hint="eastAsia"/>
                <w:sz w:val="21"/>
                <w:szCs w:val="21"/>
              </w:rPr>
              <w:t>、</w:t>
            </w:r>
            <w:r w:rsidR="00CE6AA4">
              <w:rPr>
                <w:rFonts w:hint="eastAsia"/>
                <w:sz w:val="21"/>
                <w:szCs w:val="21"/>
              </w:rPr>
              <w:t>“和平统一、一国两制”构想的形成与发展</w:t>
            </w:r>
          </w:p>
          <w:p w:rsidR="001B644A" w:rsidRPr="00873FDB" w:rsidRDefault="001B644A" w:rsidP="000A3E37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873FDB">
              <w:rPr>
                <w:rFonts w:hint="eastAsia"/>
                <w:sz w:val="21"/>
                <w:szCs w:val="21"/>
              </w:rPr>
              <w:t>、</w:t>
            </w:r>
            <w:r w:rsidR="001C26A1">
              <w:rPr>
                <w:rFonts w:hint="eastAsia"/>
                <w:sz w:val="21"/>
                <w:szCs w:val="21"/>
              </w:rPr>
              <w:t>新形势下对台湾工作方针</w:t>
            </w:r>
          </w:p>
          <w:p w:rsidR="001B644A" w:rsidRPr="004735CE" w:rsidRDefault="001B644A" w:rsidP="004735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rStyle w:val="a4"/>
                <w:rFonts w:cs="宋体" w:hint="eastAsia"/>
              </w:rPr>
              <w:t>六、</w:t>
            </w:r>
            <w:r w:rsidR="001C26A1">
              <w:rPr>
                <w:rStyle w:val="a4"/>
                <w:rFonts w:cs="宋体" w:hint="eastAsia"/>
              </w:rPr>
              <w:t>中国特色</w:t>
            </w:r>
            <w:r w:rsidR="000A3E37">
              <w:rPr>
                <w:rStyle w:val="a4"/>
                <w:rFonts w:cs="宋体" w:hint="eastAsia"/>
              </w:rPr>
              <w:t>社会主义外交和</w:t>
            </w:r>
            <w:r w:rsidR="001C26A1">
              <w:rPr>
                <w:rStyle w:val="a4"/>
                <w:rFonts w:cs="宋体" w:hint="eastAsia"/>
              </w:rPr>
              <w:t>国际</w:t>
            </w:r>
            <w:r w:rsidR="000A3E37">
              <w:rPr>
                <w:rStyle w:val="a4"/>
                <w:rFonts w:cs="宋体" w:hint="eastAsia"/>
              </w:rPr>
              <w:t>战略</w:t>
            </w:r>
          </w:p>
          <w:p w:rsidR="001B644A" w:rsidRPr="00873FDB" w:rsidRDefault="001B644A" w:rsidP="000A3E37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 w:rsidRPr="00873FDB">
              <w:rPr>
                <w:rFonts w:hint="eastAsia"/>
                <w:sz w:val="21"/>
                <w:szCs w:val="21"/>
              </w:rPr>
              <w:t>、</w:t>
            </w:r>
            <w:r w:rsidR="001C26A1">
              <w:rPr>
                <w:rFonts w:hint="eastAsia"/>
                <w:sz w:val="21"/>
                <w:szCs w:val="21"/>
              </w:rPr>
              <w:t>和平与发展是当今时代的主题</w:t>
            </w:r>
          </w:p>
          <w:p w:rsidR="001B644A" w:rsidRPr="00873FDB" w:rsidRDefault="001B644A" w:rsidP="000A3E37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Pr="00873FDB">
              <w:rPr>
                <w:rFonts w:hint="eastAsia"/>
                <w:sz w:val="21"/>
                <w:szCs w:val="21"/>
              </w:rPr>
              <w:t>、</w:t>
            </w:r>
            <w:r w:rsidR="001C26A1">
              <w:rPr>
                <w:rFonts w:hint="eastAsia"/>
                <w:sz w:val="21"/>
                <w:szCs w:val="21"/>
              </w:rPr>
              <w:t>世界多极化和经济全球化趋势</w:t>
            </w:r>
          </w:p>
          <w:p w:rsidR="001B644A" w:rsidRPr="00873FDB" w:rsidRDefault="001B644A" w:rsidP="000A3E37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873FDB">
              <w:rPr>
                <w:rFonts w:hint="eastAsia"/>
                <w:sz w:val="21"/>
                <w:szCs w:val="21"/>
              </w:rPr>
              <w:t>、</w:t>
            </w:r>
            <w:r w:rsidR="001C26A1">
              <w:rPr>
                <w:rFonts w:hint="eastAsia"/>
                <w:sz w:val="21"/>
                <w:szCs w:val="21"/>
              </w:rPr>
              <w:t>坚持走和平发展道路的根据和重要意义</w:t>
            </w:r>
          </w:p>
          <w:p w:rsidR="001B644A" w:rsidRPr="00873FDB" w:rsidRDefault="001B644A" w:rsidP="000A3E37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873FDB">
              <w:rPr>
                <w:rFonts w:hint="eastAsia"/>
                <w:sz w:val="21"/>
                <w:szCs w:val="21"/>
              </w:rPr>
              <w:t>、</w:t>
            </w:r>
            <w:r w:rsidR="001C26A1">
              <w:rPr>
                <w:rFonts w:hint="eastAsia"/>
                <w:sz w:val="21"/>
                <w:szCs w:val="21"/>
              </w:rPr>
              <w:t>推动建立以合作共赢为核心的新型国际关系</w:t>
            </w:r>
          </w:p>
          <w:p w:rsidR="001B644A" w:rsidRPr="00F97B4A" w:rsidRDefault="001B644A" w:rsidP="004735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rStyle w:val="a4"/>
                <w:rFonts w:cs="宋体" w:hint="eastAsia"/>
              </w:rPr>
              <w:t>七、</w:t>
            </w:r>
            <w:r w:rsidR="000A3E37">
              <w:rPr>
                <w:rStyle w:val="a4"/>
                <w:rFonts w:cs="宋体" w:hint="eastAsia"/>
              </w:rPr>
              <w:t>建设中国特色社会主义的根本目的和依靠力量</w:t>
            </w:r>
          </w:p>
          <w:p w:rsidR="001B644A" w:rsidRPr="00873FDB" w:rsidRDefault="001B644A" w:rsidP="000A3E37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 w:rsidRPr="00873FDB">
              <w:rPr>
                <w:rFonts w:hint="eastAsia"/>
                <w:sz w:val="21"/>
                <w:szCs w:val="21"/>
              </w:rPr>
              <w:t>、</w:t>
            </w:r>
            <w:r w:rsidR="001C26A1">
              <w:rPr>
                <w:rFonts w:hint="eastAsia"/>
                <w:sz w:val="21"/>
                <w:szCs w:val="21"/>
              </w:rPr>
              <w:t>建设中国特色和社会主义的根本目的</w:t>
            </w:r>
          </w:p>
          <w:p w:rsidR="001B644A" w:rsidRPr="00873FDB" w:rsidRDefault="001B644A" w:rsidP="000A3E37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Pr="00873FDB">
              <w:rPr>
                <w:rFonts w:hint="eastAsia"/>
                <w:sz w:val="21"/>
                <w:szCs w:val="21"/>
              </w:rPr>
              <w:t>、</w:t>
            </w:r>
            <w:r w:rsidR="001C26A1">
              <w:rPr>
                <w:rFonts w:hint="eastAsia"/>
                <w:sz w:val="21"/>
                <w:szCs w:val="21"/>
              </w:rPr>
              <w:t xml:space="preserve">工人、农民和知识分子是建设中国特色社会主义事业的根本力量 </w:t>
            </w:r>
          </w:p>
          <w:p w:rsidR="001B644A" w:rsidRPr="00123C9C" w:rsidRDefault="001B644A" w:rsidP="000A3E37">
            <w:pPr>
              <w:pStyle w:val="a3"/>
              <w:shd w:val="clear" w:color="auto" w:fill="FFFFFF"/>
              <w:spacing w:before="0" w:beforeAutospacing="0" w:after="0" w:afterAutospacing="0"/>
              <w:ind w:firstLineChars="195" w:firstLine="409"/>
              <w:jc w:val="both"/>
              <w:rPr>
                <w:sz w:val="21"/>
                <w:szCs w:val="21"/>
              </w:rPr>
            </w:pPr>
            <w:r w:rsidRPr="00123C9C">
              <w:rPr>
                <w:sz w:val="21"/>
                <w:szCs w:val="21"/>
              </w:rPr>
              <w:t>3</w:t>
            </w:r>
            <w:r w:rsidRPr="00123C9C">
              <w:rPr>
                <w:rFonts w:hint="eastAsia"/>
                <w:sz w:val="21"/>
                <w:szCs w:val="21"/>
              </w:rPr>
              <w:t>、</w:t>
            </w:r>
            <w:r w:rsidR="001C26A1">
              <w:rPr>
                <w:rFonts w:hint="eastAsia"/>
                <w:sz w:val="21"/>
                <w:szCs w:val="21"/>
              </w:rPr>
              <w:t>新的社会阶层是中国特色社会主义事业的建设者</w:t>
            </w:r>
          </w:p>
          <w:p w:rsidR="001B644A" w:rsidRPr="00873FDB" w:rsidRDefault="001B644A" w:rsidP="000A3E37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873FDB">
              <w:rPr>
                <w:rFonts w:hint="eastAsia"/>
                <w:sz w:val="21"/>
                <w:szCs w:val="21"/>
              </w:rPr>
              <w:t>、</w:t>
            </w:r>
            <w:r w:rsidR="001C26A1">
              <w:rPr>
                <w:rFonts w:hint="eastAsia"/>
                <w:sz w:val="21"/>
                <w:szCs w:val="21"/>
              </w:rPr>
              <w:t>爱国统一战线的内容和基本任务</w:t>
            </w:r>
          </w:p>
          <w:p w:rsidR="001B644A" w:rsidRPr="00123C9C" w:rsidRDefault="001B644A" w:rsidP="000A3E37">
            <w:pPr>
              <w:pStyle w:val="a3"/>
              <w:shd w:val="clear" w:color="auto" w:fill="FFFFFF"/>
              <w:spacing w:before="0" w:beforeAutospacing="0" w:after="0" w:afterAutospacing="0"/>
              <w:ind w:firstLineChars="196" w:firstLine="412"/>
              <w:jc w:val="both"/>
              <w:rPr>
                <w:sz w:val="21"/>
                <w:szCs w:val="21"/>
              </w:rPr>
            </w:pPr>
            <w:r w:rsidRPr="00123C9C">
              <w:rPr>
                <w:sz w:val="21"/>
                <w:szCs w:val="21"/>
              </w:rPr>
              <w:t>5</w:t>
            </w:r>
            <w:r w:rsidRPr="00123C9C">
              <w:rPr>
                <w:rFonts w:hint="eastAsia"/>
                <w:sz w:val="21"/>
                <w:szCs w:val="21"/>
              </w:rPr>
              <w:t>、</w:t>
            </w:r>
            <w:r w:rsidR="001C26A1">
              <w:rPr>
                <w:rFonts w:hint="eastAsia"/>
                <w:sz w:val="21"/>
                <w:szCs w:val="21"/>
              </w:rPr>
              <w:t>建设巩固国防和强大军队</w:t>
            </w:r>
          </w:p>
          <w:p w:rsidR="001B644A" w:rsidRPr="00F97B4A" w:rsidRDefault="001B644A" w:rsidP="004735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rStyle w:val="a4"/>
                <w:rFonts w:cs="宋体" w:hint="eastAsia"/>
              </w:rPr>
              <w:t>八、</w:t>
            </w:r>
            <w:r w:rsidR="000A3E37">
              <w:rPr>
                <w:rStyle w:val="a4"/>
                <w:rFonts w:cs="宋体" w:hint="eastAsia"/>
              </w:rPr>
              <w:t>建设中国特色社会主义的领导核心</w:t>
            </w:r>
          </w:p>
          <w:p w:rsidR="001B644A" w:rsidRPr="00123C9C" w:rsidRDefault="001B644A" w:rsidP="000A3E37">
            <w:pPr>
              <w:pStyle w:val="a3"/>
              <w:shd w:val="clear" w:color="auto" w:fill="FFFFFF"/>
              <w:spacing w:before="0" w:beforeAutospacing="0" w:after="0" w:afterAutospacing="0"/>
              <w:ind w:firstLineChars="196" w:firstLine="412"/>
              <w:jc w:val="both"/>
              <w:rPr>
                <w:sz w:val="21"/>
                <w:szCs w:val="21"/>
              </w:rPr>
            </w:pPr>
            <w:r w:rsidRPr="00123C9C">
              <w:rPr>
                <w:sz w:val="21"/>
                <w:szCs w:val="21"/>
              </w:rPr>
              <w:t>1</w:t>
            </w:r>
            <w:r w:rsidRPr="00123C9C">
              <w:rPr>
                <w:rFonts w:hint="eastAsia"/>
                <w:sz w:val="21"/>
                <w:szCs w:val="21"/>
              </w:rPr>
              <w:t>、</w:t>
            </w:r>
            <w:r w:rsidR="005277A6">
              <w:rPr>
                <w:rFonts w:hint="eastAsia"/>
                <w:sz w:val="21"/>
                <w:szCs w:val="21"/>
              </w:rPr>
              <w:t>党的领导是社会主义现代化建设的根本保证</w:t>
            </w:r>
          </w:p>
          <w:p w:rsidR="001B644A" w:rsidRPr="00873FDB" w:rsidRDefault="001B644A" w:rsidP="000A3E37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2</w:t>
            </w:r>
            <w:r w:rsidRPr="00873FDB">
              <w:rPr>
                <w:rFonts w:hint="eastAsia"/>
                <w:sz w:val="21"/>
                <w:szCs w:val="21"/>
              </w:rPr>
              <w:t>、</w:t>
            </w:r>
            <w:r w:rsidR="005277A6">
              <w:rPr>
                <w:rFonts w:hint="eastAsia"/>
                <w:sz w:val="21"/>
                <w:szCs w:val="21"/>
              </w:rPr>
              <w:t>坚持党的领导必须加强和改善党的领导</w:t>
            </w:r>
          </w:p>
          <w:p w:rsidR="001B644A" w:rsidRPr="00873FDB" w:rsidRDefault="001B644A" w:rsidP="000A3E37">
            <w:pPr>
              <w:pStyle w:val="a3"/>
              <w:shd w:val="clear" w:color="auto" w:fill="FFFFFF"/>
              <w:spacing w:before="0" w:beforeAutospacing="0" w:after="0" w:afterAutospacing="0"/>
              <w:ind w:firstLineChars="196" w:firstLine="412"/>
              <w:jc w:val="both"/>
              <w:rPr>
                <w:b/>
                <w:sz w:val="21"/>
                <w:szCs w:val="21"/>
              </w:rPr>
            </w:pPr>
            <w:r w:rsidRPr="00123C9C">
              <w:rPr>
                <w:sz w:val="21"/>
                <w:szCs w:val="21"/>
              </w:rPr>
              <w:t>3</w:t>
            </w:r>
            <w:r w:rsidRPr="00123C9C">
              <w:rPr>
                <w:rFonts w:hint="eastAsia"/>
                <w:sz w:val="21"/>
                <w:szCs w:val="21"/>
              </w:rPr>
              <w:t>、</w:t>
            </w:r>
            <w:r w:rsidR="005277A6">
              <w:rPr>
                <w:rFonts w:hint="eastAsia"/>
                <w:sz w:val="21"/>
                <w:szCs w:val="21"/>
              </w:rPr>
              <w:t>加强党的执政能力、先进性和纯洁性建设</w:t>
            </w:r>
          </w:p>
          <w:p w:rsidR="001B644A" w:rsidRDefault="005277A6" w:rsidP="000A3E37">
            <w:pPr>
              <w:pStyle w:val="a3"/>
              <w:shd w:val="clear" w:color="auto" w:fill="FFFFFF"/>
              <w:spacing w:before="0" w:beforeAutospacing="0" w:after="0" w:afterAutospacing="0"/>
              <w:ind w:firstLineChars="196" w:firstLine="412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4、全面从严治党</w:t>
            </w:r>
          </w:p>
          <w:p w:rsidR="00634D86" w:rsidRPr="00634D86" w:rsidRDefault="00634D86" w:rsidP="000A3E37">
            <w:pPr>
              <w:pStyle w:val="a3"/>
              <w:shd w:val="clear" w:color="auto" w:fill="FFFFFF"/>
              <w:spacing w:before="0" w:beforeAutospacing="0" w:after="0" w:afterAutospacing="0"/>
              <w:ind w:firstLineChars="196" w:firstLine="413"/>
              <w:jc w:val="both"/>
              <w:rPr>
                <w:b/>
                <w:sz w:val="21"/>
                <w:szCs w:val="21"/>
              </w:rPr>
            </w:pPr>
            <w:r w:rsidRPr="00634D86">
              <w:rPr>
                <w:rFonts w:hint="eastAsia"/>
                <w:b/>
                <w:sz w:val="21"/>
                <w:szCs w:val="21"/>
              </w:rPr>
              <w:t>思想道德修养与法律基础</w:t>
            </w:r>
            <w:r>
              <w:rPr>
                <w:rFonts w:hint="eastAsia"/>
                <w:b/>
                <w:sz w:val="21"/>
                <w:szCs w:val="21"/>
              </w:rPr>
              <w:t>：</w:t>
            </w:r>
          </w:p>
          <w:p w:rsidR="00634D86" w:rsidRPr="00123C9C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Style w:val="a4"/>
                <w:rFonts w:cs="宋体"/>
              </w:rPr>
            </w:pPr>
            <w:r w:rsidRPr="00123C9C">
              <w:rPr>
                <w:rStyle w:val="a4"/>
                <w:rFonts w:cs="宋体" w:hint="eastAsia"/>
              </w:rPr>
              <w:t>一、提升思想道德素质与法律素质</w:t>
            </w:r>
          </w:p>
          <w:p w:rsidR="00634D86" w:rsidRPr="00873FDB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 w:rsidRPr="00873FDB">
              <w:rPr>
                <w:rFonts w:hint="eastAsia"/>
                <w:sz w:val="21"/>
                <w:szCs w:val="21"/>
              </w:rPr>
              <w:t>、思想道德与法律</w:t>
            </w:r>
          </w:p>
          <w:p w:rsidR="00634D86" w:rsidRPr="00873FDB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Pr="00873FDB">
              <w:rPr>
                <w:rFonts w:hint="eastAsia"/>
                <w:sz w:val="21"/>
                <w:szCs w:val="21"/>
              </w:rPr>
              <w:t>、思想道德素质与法律素质</w:t>
            </w:r>
          </w:p>
          <w:p w:rsidR="00634D86" w:rsidRPr="004735CE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ind w:firstLineChars="196" w:firstLine="412"/>
              <w:jc w:val="both"/>
              <w:rPr>
                <w:sz w:val="21"/>
                <w:szCs w:val="21"/>
              </w:rPr>
            </w:pPr>
            <w:r w:rsidRPr="004735CE">
              <w:rPr>
                <w:sz w:val="21"/>
                <w:szCs w:val="21"/>
              </w:rPr>
              <w:t>3</w:t>
            </w:r>
            <w:r w:rsidRPr="004735CE">
              <w:rPr>
                <w:rFonts w:hint="eastAsia"/>
                <w:sz w:val="21"/>
                <w:szCs w:val="21"/>
              </w:rPr>
              <w:t>、培育和践行社会主义核心价值观</w:t>
            </w:r>
          </w:p>
          <w:p w:rsidR="00634D86" w:rsidRPr="00873FDB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Style w:val="a4"/>
                <w:rFonts w:cs="宋体"/>
              </w:rPr>
            </w:pPr>
            <w:r>
              <w:rPr>
                <w:rStyle w:val="a4"/>
                <w:rFonts w:cs="宋体" w:hint="eastAsia"/>
              </w:rPr>
              <w:t>二、</w:t>
            </w:r>
            <w:r w:rsidRPr="00873FDB">
              <w:rPr>
                <w:rStyle w:val="a4"/>
                <w:rFonts w:cs="宋体" w:hint="eastAsia"/>
              </w:rPr>
              <w:t>追求远大理想坚定崇高信念</w:t>
            </w:r>
          </w:p>
          <w:p w:rsidR="00634D86" w:rsidRPr="00873FDB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 w:rsidRPr="00873FDB">
              <w:rPr>
                <w:rFonts w:hint="eastAsia"/>
                <w:sz w:val="21"/>
                <w:szCs w:val="21"/>
              </w:rPr>
              <w:t>、理想信念的含义与特征</w:t>
            </w:r>
          </w:p>
          <w:p w:rsidR="00634D86" w:rsidRPr="00123C9C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、</w:t>
            </w:r>
            <w:r w:rsidRPr="00123C9C">
              <w:rPr>
                <w:rFonts w:hint="eastAsia"/>
                <w:sz w:val="21"/>
                <w:szCs w:val="21"/>
              </w:rPr>
              <w:t>树立科学的理想信念</w:t>
            </w:r>
          </w:p>
          <w:p w:rsidR="00634D86" w:rsidRPr="00873FDB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、</w:t>
            </w:r>
            <w:r w:rsidRPr="00873FDB">
              <w:rPr>
                <w:rFonts w:hint="eastAsia"/>
                <w:sz w:val="21"/>
                <w:szCs w:val="21"/>
              </w:rPr>
              <w:t>正确理解理想和现实的关系</w:t>
            </w:r>
          </w:p>
          <w:p w:rsidR="00634D86" w:rsidRPr="00873FDB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、</w:t>
            </w:r>
            <w:r w:rsidRPr="00873FDB">
              <w:rPr>
                <w:rFonts w:hint="eastAsia"/>
                <w:sz w:val="21"/>
                <w:szCs w:val="21"/>
              </w:rPr>
              <w:t>坚持个人理想与社会理想的统一</w:t>
            </w:r>
          </w:p>
          <w:p w:rsidR="00634D86" w:rsidRPr="00873FDB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Style w:val="a4"/>
                <w:rFonts w:cs="宋体"/>
              </w:rPr>
            </w:pPr>
            <w:r>
              <w:rPr>
                <w:rStyle w:val="a4"/>
                <w:rFonts w:cs="宋体" w:hint="eastAsia"/>
              </w:rPr>
              <w:t>三、</w:t>
            </w:r>
            <w:r w:rsidRPr="00873FDB">
              <w:rPr>
                <w:rStyle w:val="a4"/>
                <w:rFonts w:cs="宋体" w:hint="eastAsia"/>
              </w:rPr>
              <w:t>弘扬中国精神共筑精神家园</w:t>
            </w:r>
          </w:p>
          <w:p w:rsidR="00634D86" w:rsidRPr="00123C9C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123C9C">
              <w:rPr>
                <w:sz w:val="21"/>
                <w:szCs w:val="21"/>
              </w:rPr>
              <w:t>1</w:t>
            </w:r>
            <w:r w:rsidRPr="00123C9C">
              <w:rPr>
                <w:rFonts w:hint="eastAsia"/>
                <w:sz w:val="21"/>
                <w:szCs w:val="21"/>
              </w:rPr>
              <w:t>、中华精神的传承与价值</w:t>
            </w:r>
          </w:p>
          <w:p w:rsidR="00634D86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123C9C">
              <w:rPr>
                <w:sz w:val="21"/>
                <w:szCs w:val="21"/>
              </w:rPr>
              <w:t>2</w:t>
            </w:r>
            <w:r w:rsidRPr="00123C9C">
              <w:rPr>
                <w:rFonts w:hint="eastAsia"/>
                <w:sz w:val="21"/>
                <w:szCs w:val="21"/>
              </w:rPr>
              <w:t>、</w:t>
            </w:r>
            <w:r w:rsidRPr="00873FDB">
              <w:rPr>
                <w:rFonts w:hint="eastAsia"/>
                <w:sz w:val="21"/>
                <w:szCs w:val="21"/>
              </w:rPr>
              <w:t>民族精神的基本内容</w:t>
            </w:r>
          </w:p>
          <w:p w:rsidR="00634D86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ind w:firstLineChars="199" w:firstLine="418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、</w:t>
            </w:r>
            <w:r w:rsidRPr="00873FDB">
              <w:rPr>
                <w:rFonts w:hint="eastAsia"/>
                <w:sz w:val="21"/>
                <w:szCs w:val="21"/>
              </w:rPr>
              <w:t>爱国主义及其时代价值</w:t>
            </w:r>
          </w:p>
          <w:p w:rsidR="00634D86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ind w:firstLineChars="199" w:firstLine="418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、</w:t>
            </w:r>
            <w:r w:rsidRPr="00873FDB">
              <w:rPr>
                <w:rFonts w:hint="eastAsia"/>
                <w:sz w:val="21"/>
                <w:szCs w:val="21"/>
              </w:rPr>
              <w:t>新时期的爱国主义</w:t>
            </w:r>
          </w:p>
          <w:p w:rsidR="00634D86" w:rsidRPr="00A51C85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ind w:firstLineChars="199" w:firstLine="418"/>
              <w:jc w:val="both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、</w:t>
            </w:r>
            <w:r w:rsidRPr="00873FDB">
              <w:rPr>
                <w:rFonts w:hint="eastAsia"/>
                <w:sz w:val="21"/>
                <w:szCs w:val="21"/>
              </w:rPr>
              <w:t>做忠诚的爱国者</w:t>
            </w:r>
          </w:p>
          <w:p w:rsidR="00634D86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123C9C">
              <w:rPr>
                <w:sz w:val="21"/>
                <w:szCs w:val="21"/>
              </w:rPr>
              <w:t>6</w:t>
            </w:r>
            <w:r w:rsidRPr="00123C9C">
              <w:rPr>
                <w:rFonts w:hint="eastAsia"/>
                <w:sz w:val="21"/>
                <w:szCs w:val="21"/>
              </w:rPr>
              <w:t>、时</w:t>
            </w:r>
            <w:r w:rsidRPr="00873FDB">
              <w:rPr>
                <w:rFonts w:hint="eastAsia"/>
                <w:sz w:val="21"/>
                <w:szCs w:val="21"/>
              </w:rPr>
              <w:t>代精神及其主要体现</w:t>
            </w:r>
          </w:p>
          <w:p w:rsidR="00634D86" w:rsidRPr="00873FDB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  <w:r>
              <w:rPr>
                <w:rFonts w:hint="eastAsia"/>
                <w:sz w:val="21"/>
                <w:szCs w:val="21"/>
              </w:rPr>
              <w:t>、</w:t>
            </w:r>
            <w:r w:rsidRPr="00873FDB">
              <w:rPr>
                <w:rFonts w:hint="eastAsia"/>
                <w:sz w:val="21"/>
                <w:szCs w:val="21"/>
              </w:rPr>
              <w:t>改革创新的重要意义</w:t>
            </w:r>
          </w:p>
          <w:p w:rsidR="00634D86" w:rsidRPr="00873FDB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rStyle w:val="a4"/>
                <w:rFonts w:cs="宋体" w:hint="eastAsia"/>
              </w:rPr>
              <w:t>四、</w:t>
            </w:r>
            <w:r w:rsidRPr="00873FDB">
              <w:rPr>
                <w:rStyle w:val="a4"/>
                <w:rFonts w:cs="宋体" w:hint="eastAsia"/>
              </w:rPr>
              <w:t>领悟人生真谛创造人生价值</w:t>
            </w:r>
          </w:p>
          <w:p w:rsidR="00634D86" w:rsidRPr="00873FDB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 w:rsidRPr="00873FDB">
              <w:rPr>
                <w:rFonts w:hint="eastAsia"/>
                <w:sz w:val="21"/>
                <w:szCs w:val="21"/>
              </w:rPr>
              <w:t>、人生与人生观</w:t>
            </w:r>
          </w:p>
          <w:p w:rsidR="00634D86" w:rsidRPr="00873FDB" w:rsidRDefault="00634D86" w:rsidP="00634D86">
            <w:pPr>
              <w:pStyle w:val="a3"/>
              <w:shd w:val="clear" w:color="auto" w:fill="FFFFFF"/>
              <w:tabs>
                <w:tab w:val="left" w:pos="5835"/>
              </w:tabs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Pr="00873FDB">
              <w:rPr>
                <w:rFonts w:hint="eastAsia"/>
                <w:sz w:val="21"/>
                <w:szCs w:val="21"/>
              </w:rPr>
              <w:t>、人生观的主要内容</w:t>
            </w:r>
            <w:r w:rsidRPr="00873FDB">
              <w:rPr>
                <w:sz w:val="21"/>
                <w:szCs w:val="21"/>
              </w:rPr>
              <w:tab/>
            </w:r>
          </w:p>
          <w:p w:rsidR="00634D86" w:rsidRPr="00873FDB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873FDB">
              <w:rPr>
                <w:rFonts w:hint="eastAsia"/>
                <w:sz w:val="21"/>
                <w:szCs w:val="21"/>
              </w:rPr>
              <w:t>、用科学高尚的人生观指引人生</w:t>
            </w:r>
          </w:p>
          <w:p w:rsidR="00634D86" w:rsidRPr="00873FDB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873FDB">
              <w:rPr>
                <w:rFonts w:hint="eastAsia"/>
                <w:sz w:val="21"/>
                <w:szCs w:val="21"/>
              </w:rPr>
              <w:t>、人生价值的标准与评价</w:t>
            </w:r>
          </w:p>
          <w:p w:rsidR="00634D86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  <w:r w:rsidRPr="00873FDB">
              <w:rPr>
                <w:rFonts w:hint="eastAsia"/>
                <w:sz w:val="21"/>
                <w:szCs w:val="21"/>
              </w:rPr>
              <w:t>、人生价值的实现条件</w:t>
            </w:r>
          </w:p>
          <w:p w:rsidR="00634D86" w:rsidRPr="00873FDB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  <w:r>
              <w:rPr>
                <w:rFonts w:hint="eastAsia"/>
                <w:sz w:val="21"/>
                <w:szCs w:val="21"/>
              </w:rPr>
              <w:t>、科学对待人生环境</w:t>
            </w:r>
          </w:p>
          <w:p w:rsidR="00634D86" w:rsidRPr="004735CE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rStyle w:val="a4"/>
                <w:rFonts w:cs="宋体" w:hint="eastAsia"/>
              </w:rPr>
              <w:t>五、</w:t>
            </w:r>
            <w:r w:rsidRPr="00873FDB">
              <w:rPr>
                <w:rStyle w:val="a4"/>
                <w:rFonts w:cs="宋体" w:hint="eastAsia"/>
              </w:rPr>
              <w:t>注重道德传承加强道德实践</w:t>
            </w:r>
          </w:p>
          <w:p w:rsidR="00634D86" w:rsidRPr="00873FDB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 w:rsidRPr="00873FDB">
              <w:rPr>
                <w:rFonts w:hint="eastAsia"/>
                <w:sz w:val="21"/>
                <w:szCs w:val="21"/>
              </w:rPr>
              <w:t>、道德的起源与本质</w:t>
            </w:r>
          </w:p>
          <w:p w:rsidR="00634D86" w:rsidRPr="00873FDB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Pr="00873FDB">
              <w:rPr>
                <w:rFonts w:hint="eastAsia"/>
                <w:sz w:val="21"/>
                <w:szCs w:val="21"/>
              </w:rPr>
              <w:t>、道德的功能与作用</w:t>
            </w:r>
          </w:p>
          <w:p w:rsidR="00634D86" w:rsidRPr="00873FDB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873FDB">
              <w:rPr>
                <w:rFonts w:hint="eastAsia"/>
                <w:sz w:val="21"/>
                <w:szCs w:val="21"/>
              </w:rPr>
              <w:t>、中华传统美德的当代价值</w:t>
            </w:r>
          </w:p>
          <w:p w:rsidR="00634D86" w:rsidRPr="00873FDB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873FDB">
              <w:rPr>
                <w:rFonts w:hint="eastAsia"/>
                <w:sz w:val="21"/>
                <w:szCs w:val="21"/>
              </w:rPr>
              <w:t>、中华传统美德的基本精神</w:t>
            </w:r>
          </w:p>
          <w:p w:rsidR="00634D86" w:rsidRPr="00873FDB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  <w:r w:rsidRPr="00873FDB">
              <w:rPr>
                <w:rFonts w:hint="eastAsia"/>
                <w:sz w:val="21"/>
                <w:szCs w:val="21"/>
              </w:rPr>
              <w:t>、中华传统美德的创造性转化和创新发展</w:t>
            </w:r>
          </w:p>
          <w:p w:rsidR="00634D86" w:rsidRPr="00123C9C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123C9C">
              <w:rPr>
                <w:sz w:val="21"/>
                <w:szCs w:val="21"/>
              </w:rPr>
              <w:t>6</w:t>
            </w:r>
            <w:r w:rsidRPr="00123C9C">
              <w:rPr>
                <w:rFonts w:hint="eastAsia"/>
                <w:sz w:val="21"/>
                <w:szCs w:val="21"/>
              </w:rPr>
              <w:t>、继承与发扬中国革命道德</w:t>
            </w:r>
          </w:p>
          <w:p w:rsidR="00634D86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123C9C">
              <w:rPr>
                <w:sz w:val="21"/>
                <w:szCs w:val="21"/>
              </w:rPr>
              <w:t>7</w:t>
            </w:r>
            <w:r w:rsidRPr="00123C9C">
              <w:rPr>
                <w:rFonts w:hint="eastAsia"/>
                <w:sz w:val="21"/>
                <w:szCs w:val="21"/>
              </w:rPr>
              <w:t>、加强社会主义道德建设</w:t>
            </w:r>
          </w:p>
          <w:p w:rsidR="00634D86" w:rsidRPr="004735CE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rStyle w:val="a4"/>
                <w:rFonts w:cs="宋体" w:hint="eastAsia"/>
              </w:rPr>
              <w:t>六、</w:t>
            </w:r>
            <w:r w:rsidRPr="00873FDB">
              <w:rPr>
                <w:rStyle w:val="a4"/>
                <w:rFonts w:cs="宋体" w:hint="eastAsia"/>
              </w:rPr>
              <w:t>遵守道德规范锤炼高尚品格</w:t>
            </w:r>
          </w:p>
          <w:p w:rsidR="00634D86" w:rsidRPr="00873FDB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 w:rsidRPr="00873FDB">
              <w:rPr>
                <w:rFonts w:hint="eastAsia"/>
                <w:sz w:val="21"/>
                <w:szCs w:val="21"/>
              </w:rPr>
              <w:t>、公共生活与公共秩序</w:t>
            </w:r>
          </w:p>
          <w:p w:rsidR="00634D86" w:rsidRPr="00873FDB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Pr="00873FDB">
              <w:rPr>
                <w:rFonts w:hint="eastAsia"/>
                <w:sz w:val="21"/>
                <w:szCs w:val="21"/>
              </w:rPr>
              <w:t>、公共生活中的道德规范</w:t>
            </w:r>
          </w:p>
          <w:p w:rsidR="00634D86" w:rsidRPr="00873FDB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873FDB">
              <w:rPr>
                <w:rFonts w:hint="eastAsia"/>
                <w:sz w:val="21"/>
                <w:szCs w:val="21"/>
              </w:rPr>
              <w:t>、网络生活中的道德要求</w:t>
            </w:r>
          </w:p>
          <w:p w:rsidR="00634D86" w:rsidRPr="00873FDB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873FDB">
              <w:rPr>
                <w:rFonts w:hint="eastAsia"/>
                <w:sz w:val="21"/>
                <w:szCs w:val="21"/>
              </w:rPr>
              <w:t>、职业生活中的道德规范</w:t>
            </w:r>
          </w:p>
          <w:p w:rsidR="00634D86" w:rsidRPr="00873FDB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  <w:r w:rsidRPr="00873FDB">
              <w:rPr>
                <w:rFonts w:hint="eastAsia"/>
                <w:sz w:val="21"/>
                <w:szCs w:val="21"/>
              </w:rPr>
              <w:t>、婚姻家庭中的道德规范</w:t>
            </w:r>
          </w:p>
          <w:p w:rsidR="00634D86" w:rsidRPr="00873FDB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  <w:r w:rsidRPr="00873FDB">
              <w:rPr>
                <w:rFonts w:hint="eastAsia"/>
                <w:sz w:val="21"/>
                <w:szCs w:val="21"/>
              </w:rPr>
              <w:t>、个人品德及其作用</w:t>
            </w:r>
          </w:p>
          <w:p w:rsidR="00634D86" w:rsidRPr="00873FDB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  <w:r w:rsidRPr="00873FDB">
              <w:rPr>
                <w:rFonts w:hint="eastAsia"/>
                <w:sz w:val="21"/>
                <w:szCs w:val="21"/>
              </w:rPr>
              <w:t>、加强个人道德修养</w:t>
            </w:r>
          </w:p>
          <w:p w:rsidR="00634D86" w:rsidRPr="00A51C85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8</w:t>
            </w:r>
            <w:r w:rsidRPr="00873FDB">
              <w:rPr>
                <w:rFonts w:hint="eastAsia"/>
                <w:sz w:val="21"/>
                <w:szCs w:val="21"/>
              </w:rPr>
              <w:t>、追求崇高道德境界</w:t>
            </w:r>
          </w:p>
          <w:p w:rsidR="00634D86" w:rsidRPr="00F97B4A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rStyle w:val="a4"/>
                <w:rFonts w:cs="宋体" w:hint="eastAsia"/>
              </w:rPr>
              <w:t>七、</w:t>
            </w:r>
            <w:r w:rsidRPr="00F97B4A">
              <w:rPr>
                <w:rStyle w:val="a4"/>
                <w:rFonts w:cs="宋体" w:hint="eastAsia"/>
              </w:rPr>
              <w:t>学习宪法法律建设法治体系</w:t>
            </w:r>
          </w:p>
          <w:p w:rsidR="00634D86" w:rsidRPr="00873FDB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 w:rsidRPr="00873FDB">
              <w:rPr>
                <w:rFonts w:hint="eastAsia"/>
                <w:sz w:val="21"/>
                <w:szCs w:val="21"/>
              </w:rPr>
              <w:t>、法律的含义</w:t>
            </w:r>
          </w:p>
          <w:p w:rsidR="00634D86" w:rsidRPr="00873FDB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Pr="00873FDB">
              <w:rPr>
                <w:rFonts w:hint="eastAsia"/>
                <w:sz w:val="21"/>
                <w:szCs w:val="21"/>
              </w:rPr>
              <w:t>、法律的本质与特征</w:t>
            </w:r>
          </w:p>
          <w:p w:rsidR="00634D86" w:rsidRPr="00123C9C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ind w:firstLineChars="195" w:firstLine="409"/>
              <w:jc w:val="both"/>
              <w:rPr>
                <w:sz w:val="21"/>
                <w:szCs w:val="21"/>
              </w:rPr>
            </w:pPr>
            <w:r w:rsidRPr="00123C9C">
              <w:rPr>
                <w:sz w:val="21"/>
                <w:szCs w:val="21"/>
              </w:rPr>
              <w:t>3</w:t>
            </w:r>
            <w:r w:rsidRPr="00123C9C">
              <w:rPr>
                <w:rFonts w:hint="eastAsia"/>
                <w:sz w:val="21"/>
                <w:szCs w:val="21"/>
              </w:rPr>
              <w:t>、我国社会主义法律特征、作用和运行</w:t>
            </w:r>
          </w:p>
          <w:p w:rsidR="00634D86" w:rsidRPr="00873FDB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873FDB">
              <w:rPr>
                <w:rFonts w:hint="eastAsia"/>
                <w:sz w:val="21"/>
                <w:szCs w:val="21"/>
              </w:rPr>
              <w:t>、我国宪法确立的基本原则与制度</w:t>
            </w:r>
          </w:p>
          <w:p w:rsidR="00634D86" w:rsidRPr="00123C9C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ind w:firstLineChars="196" w:firstLine="412"/>
              <w:jc w:val="both"/>
              <w:rPr>
                <w:sz w:val="21"/>
                <w:szCs w:val="21"/>
              </w:rPr>
            </w:pPr>
            <w:r w:rsidRPr="00123C9C">
              <w:rPr>
                <w:sz w:val="21"/>
                <w:szCs w:val="21"/>
              </w:rPr>
              <w:t>5</w:t>
            </w:r>
            <w:r w:rsidRPr="00123C9C">
              <w:rPr>
                <w:rFonts w:hint="eastAsia"/>
                <w:sz w:val="21"/>
                <w:szCs w:val="21"/>
              </w:rPr>
              <w:t>、建设中国特色社会主义法治体系的意义、内容</w:t>
            </w:r>
          </w:p>
          <w:p w:rsidR="00634D86" w:rsidRPr="00A51C85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  <w:r w:rsidRPr="00873FDB">
              <w:rPr>
                <w:rFonts w:hint="eastAsia"/>
                <w:sz w:val="21"/>
                <w:szCs w:val="21"/>
              </w:rPr>
              <w:t>、全面依法治国的基本格局</w:t>
            </w:r>
          </w:p>
          <w:p w:rsidR="00634D86" w:rsidRPr="00F97B4A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rStyle w:val="a4"/>
                <w:rFonts w:cs="宋体" w:hint="eastAsia"/>
              </w:rPr>
              <w:t>八、</w:t>
            </w:r>
            <w:r w:rsidRPr="00F97B4A">
              <w:rPr>
                <w:rStyle w:val="a4"/>
                <w:rFonts w:cs="宋体" w:hint="eastAsia"/>
              </w:rPr>
              <w:t>树立法治观念尊重法律权威</w:t>
            </w:r>
          </w:p>
          <w:p w:rsidR="00634D86" w:rsidRPr="00123C9C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ind w:firstLineChars="196" w:firstLine="412"/>
              <w:jc w:val="both"/>
              <w:rPr>
                <w:sz w:val="21"/>
                <w:szCs w:val="21"/>
              </w:rPr>
            </w:pPr>
            <w:r w:rsidRPr="00123C9C">
              <w:rPr>
                <w:sz w:val="21"/>
                <w:szCs w:val="21"/>
              </w:rPr>
              <w:t>1</w:t>
            </w:r>
            <w:r w:rsidRPr="00123C9C">
              <w:rPr>
                <w:rFonts w:hint="eastAsia"/>
                <w:sz w:val="21"/>
                <w:szCs w:val="21"/>
              </w:rPr>
              <w:t>、树立社会主义法治观念</w:t>
            </w:r>
          </w:p>
          <w:p w:rsidR="00634D86" w:rsidRPr="00873FDB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Pr="00873FDB">
              <w:rPr>
                <w:rFonts w:hint="eastAsia"/>
                <w:sz w:val="21"/>
                <w:szCs w:val="21"/>
              </w:rPr>
              <w:t>、法治思维的含义</w:t>
            </w:r>
            <w:r>
              <w:rPr>
                <w:rFonts w:hint="eastAsia"/>
                <w:sz w:val="21"/>
                <w:szCs w:val="21"/>
              </w:rPr>
              <w:t>、</w:t>
            </w:r>
            <w:r w:rsidRPr="00873FDB">
              <w:rPr>
                <w:rFonts w:hint="eastAsia"/>
                <w:sz w:val="21"/>
                <w:szCs w:val="21"/>
              </w:rPr>
              <w:t>特征</w:t>
            </w:r>
            <w:r>
              <w:rPr>
                <w:rFonts w:hint="eastAsia"/>
                <w:sz w:val="21"/>
                <w:szCs w:val="21"/>
              </w:rPr>
              <w:t>和</w:t>
            </w:r>
            <w:r w:rsidRPr="00873FDB">
              <w:rPr>
                <w:rFonts w:hint="eastAsia"/>
                <w:sz w:val="21"/>
                <w:szCs w:val="21"/>
              </w:rPr>
              <w:t>基本内容</w:t>
            </w:r>
          </w:p>
          <w:p w:rsidR="00634D86" w:rsidRPr="00873FDB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ind w:firstLineChars="196" w:firstLine="412"/>
              <w:jc w:val="both"/>
              <w:rPr>
                <w:b/>
                <w:sz w:val="21"/>
                <w:szCs w:val="21"/>
              </w:rPr>
            </w:pPr>
            <w:r w:rsidRPr="00123C9C">
              <w:rPr>
                <w:sz w:val="21"/>
                <w:szCs w:val="21"/>
              </w:rPr>
              <w:t>3</w:t>
            </w:r>
            <w:r w:rsidRPr="00123C9C">
              <w:rPr>
                <w:rFonts w:hint="eastAsia"/>
                <w:sz w:val="21"/>
                <w:szCs w:val="21"/>
              </w:rPr>
              <w:t>、</w:t>
            </w:r>
            <w:r w:rsidRPr="00873FDB">
              <w:rPr>
                <w:rFonts w:hint="eastAsia"/>
                <w:sz w:val="21"/>
                <w:szCs w:val="21"/>
              </w:rPr>
              <w:t>尊重法律权威的重要意义</w:t>
            </w:r>
            <w:r w:rsidRPr="00383244">
              <w:rPr>
                <w:rFonts w:hint="eastAsia"/>
                <w:sz w:val="21"/>
                <w:szCs w:val="21"/>
              </w:rPr>
              <w:t>和</w:t>
            </w:r>
            <w:r w:rsidRPr="00873FDB">
              <w:rPr>
                <w:rFonts w:hint="eastAsia"/>
                <w:sz w:val="21"/>
                <w:szCs w:val="21"/>
              </w:rPr>
              <w:t>基本要求</w:t>
            </w:r>
          </w:p>
          <w:p w:rsidR="00634D86" w:rsidRPr="00F97B4A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rFonts w:hint="eastAsia"/>
                <w:b/>
              </w:rPr>
              <w:t>九、</w:t>
            </w:r>
            <w:r w:rsidRPr="00F97B4A">
              <w:rPr>
                <w:rFonts w:hint="eastAsia"/>
                <w:b/>
              </w:rPr>
              <w:t>行使法律权利履行法律义务</w:t>
            </w:r>
          </w:p>
          <w:p w:rsidR="00634D86" w:rsidRPr="00123C9C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ind w:firstLineChars="196" w:firstLine="412"/>
              <w:jc w:val="both"/>
              <w:rPr>
                <w:sz w:val="21"/>
                <w:szCs w:val="21"/>
              </w:rPr>
            </w:pPr>
            <w:r w:rsidRPr="00123C9C">
              <w:rPr>
                <w:sz w:val="21"/>
                <w:szCs w:val="21"/>
              </w:rPr>
              <w:t>1</w:t>
            </w:r>
            <w:r w:rsidRPr="00123C9C">
              <w:rPr>
                <w:rFonts w:hint="eastAsia"/>
                <w:sz w:val="21"/>
                <w:szCs w:val="21"/>
              </w:rPr>
              <w:t>、法律权利与法律义务</w:t>
            </w:r>
            <w:r>
              <w:rPr>
                <w:rFonts w:hint="eastAsia"/>
                <w:sz w:val="21"/>
                <w:szCs w:val="21"/>
              </w:rPr>
              <w:t>及其</w:t>
            </w:r>
            <w:r w:rsidRPr="00873FDB">
              <w:rPr>
                <w:rFonts w:hint="eastAsia"/>
                <w:sz w:val="21"/>
                <w:szCs w:val="21"/>
              </w:rPr>
              <w:t>关系</w:t>
            </w:r>
          </w:p>
          <w:p w:rsidR="00634D86" w:rsidRPr="00123C9C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ind w:firstLineChars="196" w:firstLine="412"/>
              <w:jc w:val="both"/>
              <w:rPr>
                <w:sz w:val="21"/>
                <w:szCs w:val="21"/>
              </w:rPr>
            </w:pPr>
            <w:r w:rsidRPr="00123C9C">
              <w:rPr>
                <w:sz w:val="21"/>
                <w:szCs w:val="21"/>
              </w:rPr>
              <w:t>2</w:t>
            </w:r>
            <w:r w:rsidRPr="00123C9C">
              <w:rPr>
                <w:rFonts w:hint="eastAsia"/>
                <w:sz w:val="21"/>
                <w:szCs w:val="21"/>
              </w:rPr>
              <w:t>、我国宪法法律规定的权利与义务</w:t>
            </w:r>
          </w:p>
          <w:p w:rsidR="00634D86" w:rsidRDefault="00634D86" w:rsidP="00634D86">
            <w:pPr>
              <w:pStyle w:val="a3"/>
              <w:shd w:val="clear" w:color="auto" w:fill="FFFFFF"/>
              <w:spacing w:before="0" w:beforeAutospacing="0" w:after="0" w:afterAutospacing="0"/>
              <w:ind w:firstLineChars="196" w:firstLine="412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、</w:t>
            </w:r>
            <w:r w:rsidRPr="00123C9C">
              <w:rPr>
                <w:rFonts w:hint="eastAsia"/>
                <w:sz w:val="21"/>
                <w:szCs w:val="21"/>
              </w:rPr>
              <w:t>依法行使权利与履行义务</w:t>
            </w:r>
          </w:p>
          <w:p w:rsidR="00634D86" w:rsidRPr="00634D86" w:rsidRDefault="00634D86" w:rsidP="000A3E37">
            <w:pPr>
              <w:pStyle w:val="a3"/>
              <w:shd w:val="clear" w:color="auto" w:fill="FFFFFF"/>
              <w:spacing w:before="0" w:beforeAutospacing="0" w:after="0" w:afterAutospacing="0"/>
              <w:ind w:firstLineChars="196" w:firstLine="412"/>
              <w:jc w:val="both"/>
              <w:rPr>
                <w:sz w:val="21"/>
                <w:szCs w:val="21"/>
              </w:rPr>
            </w:pPr>
          </w:p>
        </w:tc>
      </w:tr>
      <w:tr w:rsidR="001B644A" w:rsidTr="00026679">
        <w:tc>
          <w:tcPr>
            <w:tcW w:w="9180" w:type="dxa"/>
          </w:tcPr>
          <w:p w:rsidR="001B644A" w:rsidRDefault="001B644A" w:rsidP="004735CE">
            <w:pPr>
              <w:rPr>
                <w:rFonts w:ascii="宋体"/>
                <w:sz w:val="24"/>
              </w:rPr>
            </w:pPr>
          </w:p>
          <w:p w:rsidR="001B644A" w:rsidRDefault="001B644A" w:rsidP="004735CE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</w:t>
            </w:r>
            <w:r>
              <w:rPr>
                <w:rFonts w:ascii="宋体" w:hAnsi="宋体"/>
                <w:sz w:val="24"/>
              </w:rPr>
              <w:t>150</w:t>
            </w:r>
            <w:r>
              <w:rPr>
                <w:rFonts w:ascii="宋体" w:hAnsi="宋体" w:hint="eastAsia"/>
                <w:sz w:val="24"/>
              </w:rPr>
              <w:t>分考试时间：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小时考试方式：笔试</w:t>
            </w:r>
          </w:p>
          <w:p w:rsidR="001B644A" w:rsidRPr="00634D86" w:rsidRDefault="001B644A" w:rsidP="004735CE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>考试题型：</w:t>
            </w:r>
            <w:r w:rsidR="00634D86" w:rsidRPr="00634D86">
              <w:rPr>
                <w:rFonts w:hint="eastAsia"/>
                <w:szCs w:val="24"/>
              </w:rPr>
              <w:t>概念</w:t>
            </w:r>
            <w:r w:rsidRPr="00634D86">
              <w:rPr>
                <w:rFonts w:hint="eastAsia"/>
                <w:szCs w:val="24"/>
              </w:rPr>
              <w:t>题（</w:t>
            </w:r>
            <w:r w:rsidR="00634D86" w:rsidRPr="00634D86">
              <w:rPr>
                <w:szCs w:val="24"/>
              </w:rPr>
              <w:t>30</w:t>
            </w:r>
            <w:r w:rsidRPr="00634D86">
              <w:rPr>
                <w:rFonts w:hint="eastAsia"/>
                <w:szCs w:val="24"/>
              </w:rPr>
              <w:t>分）</w:t>
            </w:r>
          </w:p>
          <w:p w:rsidR="001B644A" w:rsidRPr="00634D86" w:rsidRDefault="00634D86" w:rsidP="00156216">
            <w:pPr>
              <w:pStyle w:val="2"/>
              <w:ind w:firstLineChars="500" w:firstLine="1200"/>
              <w:rPr>
                <w:szCs w:val="24"/>
              </w:rPr>
            </w:pPr>
            <w:r w:rsidRPr="00634D86">
              <w:rPr>
                <w:rFonts w:hint="eastAsia"/>
                <w:szCs w:val="24"/>
              </w:rPr>
              <w:t>简述</w:t>
            </w:r>
            <w:r w:rsidR="001B644A" w:rsidRPr="00634D86">
              <w:rPr>
                <w:rFonts w:hint="eastAsia"/>
                <w:szCs w:val="24"/>
              </w:rPr>
              <w:t>题（</w:t>
            </w:r>
            <w:r w:rsidRPr="00634D86">
              <w:rPr>
                <w:szCs w:val="24"/>
              </w:rPr>
              <w:t>80</w:t>
            </w:r>
            <w:r w:rsidR="001B644A" w:rsidRPr="00634D86">
              <w:rPr>
                <w:rFonts w:hint="eastAsia"/>
                <w:szCs w:val="24"/>
              </w:rPr>
              <w:t>分）</w:t>
            </w:r>
          </w:p>
          <w:p w:rsidR="001B644A" w:rsidRDefault="00634D86" w:rsidP="00156216">
            <w:pPr>
              <w:pStyle w:val="2"/>
              <w:ind w:firstLineChars="500" w:firstLine="1200"/>
              <w:rPr>
                <w:rFonts w:hAnsi="宋体"/>
                <w:szCs w:val="24"/>
              </w:rPr>
            </w:pPr>
            <w:r w:rsidRPr="00634D86">
              <w:rPr>
                <w:rFonts w:hint="eastAsia"/>
                <w:szCs w:val="24"/>
              </w:rPr>
              <w:t>论述</w:t>
            </w:r>
            <w:r w:rsidR="001B644A" w:rsidRPr="00634D86">
              <w:rPr>
                <w:rFonts w:hint="eastAsia"/>
                <w:szCs w:val="24"/>
              </w:rPr>
              <w:t>题（</w:t>
            </w:r>
            <w:r w:rsidRPr="00634D86">
              <w:rPr>
                <w:szCs w:val="24"/>
              </w:rPr>
              <w:t>40</w:t>
            </w:r>
            <w:r w:rsidR="001B644A" w:rsidRPr="00634D86">
              <w:rPr>
                <w:rFonts w:hint="eastAsia"/>
                <w:szCs w:val="24"/>
              </w:rPr>
              <w:t>分）</w:t>
            </w:r>
            <w:bookmarkStart w:id="0" w:name="_GoBack"/>
            <w:bookmarkEnd w:id="0"/>
          </w:p>
        </w:tc>
      </w:tr>
    </w:tbl>
    <w:p w:rsidR="001B644A" w:rsidRDefault="001B644A" w:rsidP="004735CE">
      <w:pPr>
        <w:ind w:firstLine="420"/>
      </w:pPr>
    </w:p>
    <w:p w:rsidR="009B05DE" w:rsidRDefault="009B05DE" w:rsidP="009B05DE"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2018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9B05DE" w:rsidRDefault="009B05DE" w:rsidP="009B05DE">
      <w:pPr>
        <w:spacing w:line="440" w:lineRule="exact"/>
        <w:outlineLvl w:val="0"/>
        <w:rPr>
          <w:rFonts w:ascii="宋体" w:cs="宋体"/>
          <w:b/>
          <w:bCs/>
          <w:sz w:val="32"/>
          <w:szCs w:val="32"/>
        </w:rPr>
      </w:pPr>
    </w:p>
    <w:p w:rsidR="009B05DE" w:rsidRDefault="009B05DE" w:rsidP="009B05DE">
      <w:pPr>
        <w:adjustRightInd w:val="0"/>
        <w:snapToGrid w:val="0"/>
        <w:rPr>
          <w:rFonts w:asci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r w:rsidRPr="009B05DE">
        <w:rPr>
          <w:rFonts w:ascii="宋体" w:hAnsi="宋体" w:hint="eastAsia"/>
          <w:b/>
          <w:sz w:val="24"/>
        </w:rPr>
        <w:t>马克思主义基本原理考试大纲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9B05DE" w:rsidTr="00A26625">
        <w:tc>
          <w:tcPr>
            <w:tcW w:w="9180" w:type="dxa"/>
          </w:tcPr>
          <w:p w:rsidR="009B05DE" w:rsidRPr="00123C9C" w:rsidRDefault="009B05DE" w:rsidP="00A26625">
            <w:pPr>
              <w:rPr>
                <w:rFonts w:ascii="宋体"/>
                <w:sz w:val="24"/>
              </w:rPr>
            </w:pPr>
            <w:r>
              <w:rPr>
                <w:rFonts w:hint="eastAsia"/>
              </w:rPr>
              <w:t>考试内容范围</w:t>
            </w:r>
            <w:r>
              <w:t xml:space="preserve">: 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82"/>
              <w:jc w:val="both"/>
              <w:rPr>
                <w:sz w:val="21"/>
                <w:szCs w:val="21"/>
              </w:rPr>
            </w:pPr>
            <w:r w:rsidRPr="009B05DE">
              <w:rPr>
                <w:rStyle w:val="a4"/>
                <w:rFonts w:cs="宋体" w:hint="eastAsia"/>
              </w:rPr>
              <w:t>一、世界的物质性和发展规律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9B05DE">
              <w:rPr>
                <w:rFonts w:hint="eastAsia"/>
                <w:sz w:val="21"/>
                <w:szCs w:val="21"/>
              </w:rPr>
              <w:t>1.物质及其存在形态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9B05DE">
              <w:rPr>
                <w:rFonts w:hint="eastAsia"/>
                <w:sz w:val="21"/>
                <w:szCs w:val="21"/>
              </w:rPr>
              <w:t>2.物质与意识的辩证关系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9B05DE">
              <w:rPr>
                <w:rFonts w:hint="eastAsia"/>
                <w:sz w:val="21"/>
                <w:szCs w:val="21"/>
              </w:rPr>
              <w:t>3.联系和发展的普遍性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9B05DE">
              <w:rPr>
                <w:rFonts w:hint="eastAsia"/>
                <w:sz w:val="21"/>
                <w:szCs w:val="21"/>
              </w:rPr>
              <w:t>4.对立统一规律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9B05DE">
              <w:rPr>
                <w:rFonts w:hint="eastAsia"/>
                <w:sz w:val="21"/>
                <w:szCs w:val="21"/>
              </w:rPr>
              <w:t>5.唯物辩证法是科学的认识方法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82"/>
              <w:jc w:val="both"/>
              <w:rPr>
                <w:sz w:val="21"/>
                <w:szCs w:val="21"/>
              </w:rPr>
            </w:pPr>
            <w:r w:rsidRPr="009B05DE">
              <w:rPr>
                <w:rStyle w:val="a4"/>
                <w:rFonts w:cs="宋体" w:hint="eastAsia"/>
              </w:rPr>
              <w:t>二、认识的本质及发展规律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9B05DE">
              <w:rPr>
                <w:rFonts w:hint="eastAsia"/>
                <w:sz w:val="21"/>
                <w:szCs w:val="21"/>
              </w:rPr>
              <w:t>1.实践是认识的基础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9B05DE">
              <w:rPr>
                <w:rFonts w:hint="eastAsia"/>
                <w:sz w:val="21"/>
                <w:szCs w:val="21"/>
              </w:rPr>
              <w:t>2.认识是主体对客体的能力反映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9B05DE">
              <w:rPr>
                <w:rFonts w:hint="eastAsia"/>
                <w:sz w:val="21"/>
                <w:szCs w:val="21"/>
              </w:rPr>
              <w:t>3.认识运动的基本规律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9B05DE">
              <w:rPr>
                <w:rFonts w:hint="eastAsia"/>
                <w:sz w:val="21"/>
                <w:szCs w:val="21"/>
              </w:rPr>
              <w:t>4.一切从实际出发，事实求是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9B05DE">
              <w:rPr>
                <w:rFonts w:hint="eastAsia"/>
                <w:sz w:val="21"/>
                <w:szCs w:val="21"/>
              </w:rPr>
              <w:t>5.社会存在与社会意识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9B05DE">
              <w:rPr>
                <w:rFonts w:hint="eastAsia"/>
                <w:sz w:val="21"/>
                <w:szCs w:val="21"/>
              </w:rPr>
              <w:t>6.生产力与生产关系的矛盾运动及其规律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9B05DE">
              <w:rPr>
                <w:rFonts w:hint="eastAsia"/>
                <w:sz w:val="21"/>
                <w:szCs w:val="21"/>
              </w:rPr>
              <w:t>7.经济基础与上层建筑的矛盾运动及其规律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9B05DE">
              <w:rPr>
                <w:rFonts w:hint="eastAsia"/>
                <w:sz w:val="21"/>
                <w:szCs w:val="21"/>
              </w:rPr>
              <w:t>8.社会形态更替的一般规律及特殊形式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9B05DE">
              <w:rPr>
                <w:rFonts w:hint="eastAsia"/>
                <w:sz w:val="21"/>
                <w:szCs w:val="21"/>
              </w:rPr>
              <w:t>9.社会基本矛盾是社会发展的根本动力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9B05DE">
              <w:rPr>
                <w:rFonts w:hint="eastAsia"/>
                <w:sz w:val="21"/>
                <w:szCs w:val="21"/>
              </w:rPr>
              <w:lastRenderedPageBreak/>
              <w:t>10.改革在社会发展中的作用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9B05DE">
              <w:rPr>
                <w:rFonts w:hint="eastAsia"/>
                <w:sz w:val="21"/>
                <w:szCs w:val="21"/>
              </w:rPr>
              <w:t>11.科学技术在社会发展中的作用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9B05DE">
              <w:rPr>
                <w:rFonts w:hint="eastAsia"/>
                <w:sz w:val="21"/>
                <w:szCs w:val="21"/>
              </w:rPr>
              <w:t>12.人民群众是历史的创造者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82"/>
              <w:jc w:val="both"/>
              <w:rPr>
                <w:sz w:val="21"/>
                <w:szCs w:val="21"/>
              </w:rPr>
            </w:pPr>
            <w:r w:rsidRPr="009B05DE">
              <w:rPr>
                <w:rStyle w:val="a4"/>
                <w:rFonts w:cs="宋体" w:hint="eastAsia"/>
              </w:rPr>
              <w:t>三、资本主义的本质及规律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9B05DE">
              <w:rPr>
                <w:rFonts w:hint="eastAsia"/>
                <w:sz w:val="21"/>
                <w:szCs w:val="21"/>
              </w:rPr>
              <w:t>1.价值规律及其作用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9B05DE">
              <w:rPr>
                <w:rFonts w:hint="eastAsia"/>
                <w:sz w:val="21"/>
                <w:szCs w:val="21"/>
              </w:rPr>
              <w:t>2.以私有制为基础的商品经济的基本矛盾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9B05DE">
              <w:rPr>
                <w:rFonts w:hint="eastAsia"/>
                <w:sz w:val="21"/>
                <w:szCs w:val="21"/>
              </w:rPr>
              <w:t>3.科学认识马克思劳动价值论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9B05DE">
              <w:rPr>
                <w:rFonts w:hint="eastAsia"/>
                <w:sz w:val="21"/>
                <w:szCs w:val="21"/>
              </w:rPr>
              <w:t>4.劳动力成为商品与货币转化为资本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9B05DE">
              <w:rPr>
                <w:rFonts w:hint="eastAsia"/>
                <w:sz w:val="21"/>
                <w:szCs w:val="21"/>
              </w:rPr>
              <w:t>5.资本主义所有制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9B05DE">
              <w:rPr>
                <w:rFonts w:hint="eastAsia"/>
                <w:sz w:val="21"/>
                <w:szCs w:val="21"/>
              </w:rPr>
              <w:t>6.生产剩余价值是资本主义生产方式的绝对规律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9B05DE">
              <w:rPr>
                <w:rFonts w:hint="eastAsia"/>
                <w:sz w:val="21"/>
                <w:szCs w:val="21"/>
              </w:rPr>
              <w:t>7.资本主义的基本矛盾与经济危机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9B05DE">
              <w:rPr>
                <w:rFonts w:hint="eastAsia"/>
                <w:sz w:val="21"/>
                <w:szCs w:val="21"/>
              </w:rPr>
              <w:t>8.资本主义政治制度及其本质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9B05DE">
              <w:rPr>
                <w:rFonts w:hint="eastAsia"/>
                <w:sz w:val="21"/>
                <w:szCs w:val="21"/>
              </w:rPr>
              <w:t>9.资本主义意识形态及其本质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82"/>
              <w:jc w:val="both"/>
              <w:rPr>
                <w:sz w:val="21"/>
                <w:szCs w:val="21"/>
              </w:rPr>
            </w:pPr>
            <w:r w:rsidRPr="009B05DE">
              <w:rPr>
                <w:rStyle w:val="a4"/>
                <w:rFonts w:cs="宋体" w:hint="eastAsia"/>
              </w:rPr>
              <w:t>四、资本主义的发展及其趋势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9B05DE">
              <w:rPr>
                <w:rFonts w:hint="eastAsia"/>
                <w:sz w:val="21"/>
                <w:szCs w:val="21"/>
              </w:rPr>
              <w:t>1.垄断资本主义的发展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9B05DE">
              <w:rPr>
                <w:rFonts w:hint="eastAsia"/>
                <w:sz w:val="21"/>
                <w:szCs w:val="21"/>
              </w:rPr>
              <w:t>2.经济全球化及其后果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9B05DE">
              <w:rPr>
                <w:rFonts w:hint="eastAsia"/>
                <w:sz w:val="21"/>
                <w:szCs w:val="21"/>
              </w:rPr>
              <w:t>3.当代资本主义新变化的表现和特点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9B05DE">
              <w:rPr>
                <w:rFonts w:hint="eastAsia"/>
                <w:sz w:val="21"/>
                <w:szCs w:val="21"/>
              </w:rPr>
              <w:t>4.当代资本主义新变化的原因和实质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9B05DE">
              <w:rPr>
                <w:rFonts w:hint="eastAsia"/>
                <w:sz w:val="21"/>
                <w:szCs w:val="21"/>
              </w:rPr>
              <w:t>5.资本主义的历史地位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9B05DE">
              <w:rPr>
                <w:rFonts w:hint="eastAsia"/>
                <w:sz w:val="21"/>
                <w:szCs w:val="21"/>
              </w:rPr>
              <w:t>6.资本主义为社会主义所代替的历史必然性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82"/>
              <w:jc w:val="both"/>
              <w:rPr>
                <w:sz w:val="21"/>
                <w:szCs w:val="21"/>
              </w:rPr>
            </w:pPr>
            <w:r w:rsidRPr="009B05DE">
              <w:rPr>
                <w:rStyle w:val="a4"/>
                <w:rFonts w:cs="宋体" w:hint="eastAsia"/>
              </w:rPr>
              <w:t>五、社会主义的发展及其规律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9B05DE">
              <w:rPr>
                <w:rFonts w:hint="eastAsia"/>
                <w:sz w:val="21"/>
                <w:szCs w:val="21"/>
              </w:rPr>
              <w:t>1.社会主义从空想到科学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9B05DE">
              <w:rPr>
                <w:rFonts w:hint="eastAsia"/>
                <w:sz w:val="21"/>
                <w:szCs w:val="21"/>
              </w:rPr>
              <w:t>2.社会主义从理论到现实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9B05DE">
              <w:rPr>
                <w:rFonts w:hint="eastAsia"/>
                <w:sz w:val="21"/>
                <w:szCs w:val="21"/>
              </w:rPr>
              <w:t>3.社会主义从一国到多国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9B05DE">
              <w:rPr>
                <w:rFonts w:hint="eastAsia"/>
                <w:sz w:val="21"/>
                <w:szCs w:val="21"/>
              </w:rPr>
              <w:t>4.科学社会主义基本原则的主要内容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9B05DE">
              <w:rPr>
                <w:rFonts w:hint="eastAsia"/>
                <w:sz w:val="21"/>
                <w:szCs w:val="21"/>
              </w:rPr>
              <w:t>5.正确把握科学社会主义基本原则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9B05DE">
              <w:rPr>
                <w:rFonts w:hint="eastAsia"/>
                <w:sz w:val="21"/>
                <w:szCs w:val="21"/>
              </w:rPr>
              <w:t>6.社会主义发展道路的多样性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9B05DE">
              <w:rPr>
                <w:rFonts w:hint="eastAsia"/>
                <w:sz w:val="21"/>
                <w:szCs w:val="21"/>
              </w:rPr>
              <w:t>7.社会主义在实践探索中曲折前进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9B05DE">
              <w:rPr>
                <w:rFonts w:hint="eastAsia"/>
                <w:sz w:val="21"/>
                <w:szCs w:val="21"/>
              </w:rPr>
              <w:t>8.马克思主义的创立和发展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9B05DE">
              <w:rPr>
                <w:rFonts w:hint="eastAsia"/>
                <w:sz w:val="21"/>
                <w:szCs w:val="21"/>
              </w:rPr>
              <w:t>9.马克思主义的鲜明特征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82"/>
              <w:jc w:val="both"/>
              <w:rPr>
                <w:sz w:val="21"/>
                <w:szCs w:val="21"/>
              </w:rPr>
            </w:pPr>
            <w:r w:rsidRPr="009B05DE">
              <w:rPr>
                <w:rStyle w:val="a4"/>
                <w:rFonts w:cs="宋体" w:hint="eastAsia"/>
              </w:rPr>
              <w:t>六、共产主义崇高理想及其最终实现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9B05DE">
              <w:rPr>
                <w:rFonts w:hint="eastAsia"/>
                <w:sz w:val="21"/>
                <w:szCs w:val="21"/>
              </w:rPr>
              <w:t>1.展望未来社会的科学立场和方法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9B05DE">
              <w:rPr>
                <w:rFonts w:hint="eastAsia"/>
                <w:sz w:val="21"/>
                <w:szCs w:val="21"/>
              </w:rPr>
              <w:t>2.共产主义社会的基本特征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9B05DE">
              <w:rPr>
                <w:rFonts w:hint="eastAsia"/>
                <w:sz w:val="21"/>
                <w:szCs w:val="21"/>
              </w:rPr>
              <w:t>3.实现共产主义是历史的必然规律</w:t>
            </w:r>
          </w:p>
          <w:p w:rsidR="009B05DE" w:rsidRP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sz w:val="21"/>
                <w:szCs w:val="21"/>
              </w:rPr>
            </w:pPr>
            <w:r w:rsidRPr="009B05DE">
              <w:rPr>
                <w:rFonts w:hint="eastAsia"/>
                <w:sz w:val="21"/>
                <w:szCs w:val="21"/>
              </w:rPr>
              <w:t>4.实现共产主义是一个长期的历史过程</w:t>
            </w:r>
          </w:p>
          <w:p w:rsidR="009B05DE" w:rsidRDefault="009B05DE" w:rsidP="009B05DE">
            <w:pPr>
              <w:pStyle w:val="a3"/>
              <w:shd w:val="clear" w:color="auto" w:fill="FFFFFF"/>
              <w:spacing w:before="0" w:beforeAutospacing="0" w:after="0" w:afterAutospacing="0"/>
              <w:ind w:firstLineChars="200" w:firstLine="420"/>
              <w:jc w:val="both"/>
              <w:rPr>
                <w:rFonts w:asciiTheme="minorEastAsia" w:eastAsiaTheme="minorEastAsia" w:hAnsiTheme="minorEastAsia"/>
              </w:rPr>
            </w:pPr>
            <w:r w:rsidRPr="009B05DE">
              <w:rPr>
                <w:rFonts w:hint="eastAsia"/>
                <w:sz w:val="21"/>
                <w:szCs w:val="21"/>
              </w:rPr>
              <w:t>5.坚持和发展中国特色社会主义，为实现共产主义而奋斗</w:t>
            </w:r>
          </w:p>
          <w:p w:rsidR="009B05DE" w:rsidRPr="009B05DE" w:rsidRDefault="009B05DE" w:rsidP="00A26625">
            <w:pPr>
              <w:pStyle w:val="a3"/>
              <w:shd w:val="clear" w:color="auto" w:fill="FFFFFF"/>
              <w:spacing w:before="0" w:beforeAutospacing="0" w:after="0" w:afterAutospacing="0"/>
              <w:ind w:firstLineChars="196" w:firstLine="412"/>
              <w:jc w:val="both"/>
              <w:rPr>
                <w:sz w:val="21"/>
                <w:szCs w:val="21"/>
              </w:rPr>
            </w:pPr>
          </w:p>
        </w:tc>
      </w:tr>
      <w:tr w:rsidR="009B05DE" w:rsidTr="00A26625">
        <w:tc>
          <w:tcPr>
            <w:tcW w:w="9180" w:type="dxa"/>
          </w:tcPr>
          <w:p w:rsidR="009B05DE" w:rsidRDefault="009B05DE" w:rsidP="00A26625">
            <w:pPr>
              <w:rPr>
                <w:rFonts w:ascii="宋体"/>
                <w:sz w:val="24"/>
              </w:rPr>
            </w:pPr>
          </w:p>
          <w:p w:rsidR="009B05DE" w:rsidRDefault="009B05DE" w:rsidP="00A26625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</w:t>
            </w:r>
            <w:r>
              <w:rPr>
                <w:rFonts w:ascii="宋体" w:hAnsi="宋体"/>
                <w:sz w:val="24"/>
              </w:rPr>
              <w:t>150</w:t>
            </w:r>
            <w:r>
              <w:rPr>
                <w:rFonts w:ascii="宋体" w:hAnsi="宋体" w:hint="eastAsia"/>
                <w:sz w:val="24"/>
              </w:rPr>
              <w:t>分考试时间：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小时考试方式：笔试</w:t>
            </w:r>
          </w:p>
          <w:p w:rsidR="009B05DE" w:rsidRPr="00634D86" w:rsidRDefault="009B05DE" w:rsidP="00A26625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>考试题型：</w:t>
            </w:r>
            <w:r w:rsidRPr="00634D86">
              <w:rPr>
                <w:rFonts w:hint="eastAsia"/>
                <w:szCs w:val="24"/>
              </w:rPr>
              <w:t>概念题（</w:t>
            </w:r>
            <w:r w:rsidRPr="00634D86">
              <w:rPr>
                <w:szCs w:val="24"/>
              </w:rPr>
              <w:t>30</w:t>
            </w:r>
            <w:r w:rsidRPr="00634D86">
              <w:rPr>
                <w:rFonts w:hint="eastAsia"/>
                <w:szCs w:val="24"/>
              </w:rPr>
              <w:t>分）</w:t>
            </w:r>
          </w:p>
          <w:p w:rsidR="009B05DE" w:rsidRPr="00634D86" w:rsidRDefault="009B05DE" w:rsidP="00B47DD3">
            <w:pPr>
              <w:pStyle w:val="2"/>
              <w:ind w:firstLineChars="500" w:firstLine="1200"/>
              <w:rPr>
                <w:szCs w:val="24"/>
              </w:rPr>
            </w:pPr>
            <w:r w:rsidRPr="00634D86">
              <w:rPr>
                <w:rFonts w:hint="eastAsia"/>
                <w:szCs w:val="24"/>
              </w:rPr>
              <w:t>简述题（</w:t>
            </w:r>
            <w:r w:rsidRPr="00634D86">
              <w:rPr>
                <w:szCs w:val="24"/>
              </w:rPr>
              <w:t>80</w:t>
            </w:r>
            <w:r w:rsidRPr="00634D86">
              <w:rPr>
                <w:rFonts w:hint="eastAsia"/>
                <w:szCs w:val="24"/>
              </w:rPr>
              <w:t>分）</w:t>
            </w:r>
          </w:p>
          <w:p w:rsidR="009B05DE" w:rsidRDefault="009B05DE" w:rsidP="00B47DD3">
            <w:pPr>
              <w:pStyle w:val="2"/>
              <w:ind w:firstLineChars="500" w:firstLine="1200"/>
              <w:rPr>
                <w:rFonts w:hAnsi="宋体"/>
                <w:szCs w:val="24"/>
              </w:rPr>
            </w:pPr>
            <w:r w:rsidRPr="00634D86">
              <w:rPr>
                <w:rFonts w:hint="eastAsia"/>
                <w:szCs w:val="24"/>
              </w:rPr>
              <w:t>论述题（</w:t>
            </w:r>
            <w:r w:rsidRPr="00634D86">
              <w:rPr>
                <w:szCs w:val="24"/>
              </w:rPr>
              <w:t>40</w:t>
            </w:r>
            <w:r w:rsidRPr="00634D86">
              <w:rPr>
                <w:rFonts w:hint="eastAsia"/>
                <w:szCs w:val="24"/>
              </w:rPr>
              <w:t>分）</w:t>
            </w:r>
          </w:p>
        </w:tc>
      </w:tr>
    </w:tbl>
    <w:p w:rsidR="009B05DE" w:rsidRPr="009B05DE" w:rsidRDefault="009B05DE" w:rsidP="004735CE">
      <w:pPr>
        <w:ind w:firstLine="420"/>
      </w:pPr>
    </w:p>
    <w:sectPr w:rsidR="009B05DE" w:rsidRPr="009B05DE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4A03" w:rsidRDefault="00B14A03" w:rsidP="009B05DE">
      <w:r>
        <w:separator/>
      </w:r>
    </w:p>
  </w:endnote>
  <w:endnote w:type="continuationSeparator" w:id="1">
    <w:p w:rsidR="00B14A03" w:rsidRDefault="00B14A03" w:rsidP="009B0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4A03" w:rsidRDefault="00B14A03" w:rsidP="009B05DE">
      <w:r>
        <w:separator/>
      </w:r>
    </w:p>
  </w:footnote>
  <w:footnote w:type="continuationSeparator" w:id="1">
    <w:p w:rsidR="00B14A03" w:rsidRDefault="00B14A03" w:rsidP="009B05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  <w:rPr>
        <w:rFonts w:cs="Times New Roman"/>
      </w:r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7EDD"/>
    <w:rsid w:val="00026679"/>
    <w:rsid w:val="0007083B"/>
    <w:rsid w:val="000A3E37"/>
    <w:rsid w:val="000C6C5E"/>
    <w:rsid w:val="000F4EA4"/>
    <w:rsid w:val="00123C9C"/>
    <w:rsid w:val="00156216"/>
    <w:rsid w:val="00164F0F"/>
    <w:rsid w:val="001A74AD"/>
    <w:rsid w:val="001B644A"/>
    <w:rsid w:val="001C26A1"/>
    <w:rsid w:val="00243C10"/>
    <w:rsid w:val="00274FB8"/>
    <w:rsid w:val="00317EDD"/>
    <w:rsid w:val="003707C7"/>
    <w:rsid w:val="00380B28"/>
    <w:rsid w:val="00383244"/>
    <w:rsid w:val="00391BB7"/>
    <w:rsid w:val="004735CE"/>
    <w:rsid w:val="005277A6"/>
    <w:rsid w:val="00556EA3"/>
    <w:rsid w:val="006212B3"/>
    <w:rsid w:val="00634D86"/>
    <w:rsid w:val="006975BC"/>
    <w:rsid w:val="006D178D"/>
    <w:rsid w:val="007008D5"/>
    <w:rsid w:val="00745C81"/>
    <w:rsid w:val="00873FDB"/>
    <w:rsid w:val="009B05DE"/>
    <w:rsid w:val="00A51C85"/>
    <w:rsid w:val="00AA3495"/>
    <w:rsid w:val="00B14A03"/>
    <w:rsid w:val="00B47DD3"/>
    <w:rsid w:val="00CB71CB"/>
    <w:rsid w:val="00CE6AA4"/>
    <w:rsid w:val="00D41E6A"/>
    <w:rsid w:val="00EB1208"/>
    <w:rsid w:val="00F45AE3"/>
    <w:rsid w:val="00F97B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iPriority w:val="99"/>
    <w:rsid w:val="00317EDD"/>
    <w:rPr>
      <w:rFonts w:ascii="宋体"/>
      <w:sz w:val="24"/>
      <w:szCs w:val="20"/>
    </w:rPr>
  </w:style>
  <w:style w:type="character" w:customStyle="1" w:styleId="2Char">
    <w:name w:val="正文文本 2 Char"/>
    <w:link w:val="2"/>
    <w:uiPriority w:val="99"/>
    <w:locked/>
    <w:rsid w:val="00317EDD"/>
    <w:rPr>
      <w:rFonts w:ascii="宋体" w:eastAsia="宋体" w:hAnsi="Times New Roman" w:cs="Times New Roman"/>
      <w:sz w:val="20"/>
      <w:szCs w:val="20"/>
    </w:rPr>
  </w:style>
  <w:style w:type="paragraph" w:styleId="a3">
    <w:name w:val="Normal (Web)"/>
    <w:basedOn w:val="a"/>
    <w:uiPriority w:val="99"/>
    <w:rsid w:val="00556EA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uiPriority w:val="99"/>
    <w:qFormat/>
    <w:locked/>
    <w:rsid w:val="00556EA3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556EA3"/>
    <w:rPr>
      <w:rFonts w:cs="Times New Roman"/>
    </w:rPr>
  </w:style>
  <w:style w:type="paragraph" w:styleId="a5">
    <w:name w:val="header"/>
    <w:basedOn w:val="a"/>
    <w:link w:val="Char"/>
    <w:uiPriority w:val="99"/>
    <w:semiHidden/>
    <w:unhideWhenUsed/>
    <w:rsid w:val="009B05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9B05DE"/>
    <w:rPr>
      <w:rFonts w:ascii="Times New Roman" w:hAnsi="Times New Roman"/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9B05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9B05DE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387</Words>
  <Characters>2210</Characters>
  <Application>Microsoft Office Word</Application>
  <DocSecurity>0</DocSecurity>
  <Lines>18</Lines>
  <Paragraphs>5</Paragraphs>
  <ScaleCrop>false</ScaleCrop>
  <Company/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用户</cp:lastModifiedBy>
  <cp:revision>13</cp:revision>
  <cp:lastPrinted>2017-09-05T03:01:00Z</cp:lastPrinted>
  <dcterms:created xsi:type="dcterms:W3CDTF">2017-09-03T17:15:00Z</dcterms:created>
  <dcterms:modified xsi:type="dcterms:W3CDTF">2017-09-19T02:28:00Z</dcterms:modified>
</cp:coreProperties>
</file>