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2018年研究生入学考试自命题科目考试大纲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317EDD" w:rsidP="00317EDD">
      <w:pPr>
        <w:adjustRightInd w:val="0"/>
        <w:snapToGrid w:val="0"/>
        <w:rPr>
          <w:rFonts w:ascii="宋体" w:hAnsi="宋体"/>
          <w:sz w:val="28"/>
        </w:rPr>
      </w:pPr>
      <w:r>
        <w:rPr>
          <w:rFonts w:ascii="宋体" w:hAnsi="宋体" w:hint="eastAsia"/>
          <w:b/>
          <w:sz w:val="24"/>
        </w:rPr>
        <w:t>考试科目代码：</w:t>
      </w:r>
      <w:r w:rsidR="00D313D9">
        <w:rPr>
          <w:rFonts w:ascii="宋体" w:hAnsi="宋体" w:hint="eastAsia"/>
          <w:b/>
          <w:sz w:val="24"/>
        </w:rPr>
        <w:t>840</w:t>
      </w:r>
      <w:r>
        <w:rPr>
          <w:rFonts w:ascii="宋体" w:hAnsi="宋体" w:hint="eastAsia"/>
          <w:b/>
          <w:sz w:val="24"/>
        </w:rPr>
        <w:t xml:space="preserve">      考试科目名称: </w:t>
      </w:r>
      <w:r w:rsidR="00FD08A0">
        <w:rPr>
          <w:rFonts w:ascii="宋体" w:hAnsi="宋体" w:hint="eastAsia"/>
          <w:b/>
          <w:sz w:val="24"/>
        </w:rPr>
        <w:t>细胞生物学</w:t>
      </w:r>
      <w:r>
        <w:rPr>
          <w:rFonts w:ascii="宋体" w:hAnsi="宋体" w:hint="eastAsia"/>
          <w:b/>
          <w:sz w:val="24"/>
        </w:rPr>
        <w:t xml:space="preserve">    </w:t>
      </w:r>
      <w:r>
        <w:rPr>
          <w:rFonts w:ascii="宋体" w:hAnsi="宋体" w:hint="eastAsia"/>
          <w:b/>
          <w:sz w:val="28"/>
        </w:rPr>
        <w:t xml:space="preserve">        </w:t>
      </w:r>
    </w:p>
    <w:tbl>
      <w:tblPr>
        <w:tblStyle w:val="a"/>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317EDD" w:rsidTr="00026679">
        <w:tc>
          <w:tcPr>
            <w:tcW w:w="9180" w:type="dxa"/>
            <w:tcBorders>
              <w:top w:val="single" w:sz="4" w:space="0" w:color="auto"/>
              <w:left w:val="single" w:sz="4" w:space="0" w:color="auto"/>
              <w:bottom w:val="single" w:sz="4" w:space="0" w:color="auto"/>
              <w:right w:val="single" w:sz="4" w:space="0" w:color="auto"/>
            </w:tcBorders>
          </w:tcPr>
          <w:p w:rsidR="00FD08A0" w:rsidRDefault="00FD08A0" w:rsidP="00FD08A0">
            <w:pPr>
              <w:rPr>
                <w:rFonts w:ascii="宋体" w:hAnsi="宋体"/>
                <w:sz w:val="24"/>
              </w:rPr>
            </w:pPr>
          </w:p>
          <w:p w:rsidR="00317EDD" w:rsidRDefault="00317EDD" w:rsidP="00FD08A0">
            <w:pPr>
              <w:rPr>
                <w:rFonts w:ascii="宋体" w:hAnsi="宋体"/>
                <w:sz w:val="24"/>
              </w:rPr>
            </w:pPr>
            <w:r>
              <w:rPr>
                <w:rFonts w:ascii="宋体" w:hAnsi="宋体" w:hint="eastAsia"/>
                <w:sz w:val="24"/>
              </w:rPr>
              <w:t xml:space="preserve">考试内容范围: </w:t>
            </w:r>
          </w:p>
          <w:p w:rsidR="00FD08A0" w:rsidRDefault="00FD08A0" w:rsidP="00FD08A0">
            <w:pPr>
              <w:rPr>
                <w:sz w:val="24"/>
              </w:rPr>
            </w:pPr>
          </w:p>
          <w:p w:rsidR="00FD08A0" w:rsidRPr="00A720F0" w:rsidRDefault="00FD08A0" w:rsidP="00FD08A0">
            <w:pPr>
              <w:ind w:firstLineChars="200" w:firstLine="422"/>
              <w:outlineLvl w:val="0"/>
              <w:rPr>
                <w:b/>
              </w:rPr>
            </w:pPr>
            <w:r w:rsidRPr="00A720F0">
              <w:rPr>
                <w:rFonts w:hint="eastAsia"/>
                <w:b/>
              </w:rPr>
              <w:t>一、</w:t>
            </w:r>
            <w:r w:rsidRPr="00A720F0">
              <w:rPr>
                <w:rFonts w:hint="eastAsia"/>
                <w:b/>
              </w:rPr>
              <w:t xml:space="preserve"> </w:t>
            </w:r>
            <w:r w:rsidRPr="00A720F0">
              <w:rPr>
                <w:rFonts w:hint="eastAsia"/>
                <w:b/>
              </w:rPr>
              <w:t>细胞质膜与物质的跨膜运输</w:t>
            </w:r>
          </w:p>
          <w:p w:rsidR="00FD08A0" w:rsidRDefault="00FD08A0" w:rsidP="00FD08A0">
            <w:pPr>
              <w:ind w:firstLineChars="200" w:firstLine="420"/>
              <w:outlineLvl w:val="0"/>
            </w:pPr>
            <w:r>
              <w:rPr>
                <w:rFonts w:hint="eastAsia"/>
              </w:rPr>
              <w:t xml:space="preserve">1.  </w:t>
            </w:r>
            <w:r>
              <w:rPr>
                <w:rFonts w:hint="eastAsia"/>
              </w:rPr>
              <w:t>要求考生掌握生物膜的结构模型、特征及功能，理解膜骨架的组成和功能；</w:t>
            </w:r>
          </w:p>
          <w:p w:rsidR="00FD08A0" w:rsidRDefault="00FD08A0" w:rsidP="00FD08A0">
            <w:pPr>
              <w:ind w:firstLineChars="200" w:firstLine="420"/>
              <w:outlineLvl w:val="0"/>
            </w:pPr>
            <w:r>
              <w:rPr>
                <w:rFonts w:hint="eastAsia"/>
              </w:rPr>
              <w:t xml:space="preserve">2.  </w:t>
            </w:r>
            <w:r>
              <w:rPr>
                <w:rFonts w:hint="eastAsia"/>
              </w:rPr>
              <w:t>要求考生了解物质跨</w:t>
            </w:r>
            <w:proofErr w:type="gramStart"/>
            <w:r>
              <w:rPr>
                <w:rFonts w:hint="eastAsia"/>
              </w:rPr>
              <w:t>膜运输</w:t>
            </w:r>
            <w:proofErr w:type="gramEnd"/>
            <w:r>
              <w:rPr>
                <w:rFonts w:hint="eastAsia"/>
              </w:rPr>
              <w:t>的类型及特点，掌握膜转运蛋白与物质跨</w:t>
            </w:r>
            <w:proofErr w:type="gramStart"/>
            <w:r>
              <w:rPr>
                <w:rFonts w:hint="eastAsia"/>
              </w:rPr>
              <w:t>膜运输</w:t>
            </w:r>
            <w:proofErr w:type="gramEnd"/>
            <w:r>
              <w:rPr>
                <w:rFonts w:hint="eastAsia"/>
              </w:rPr>
              <w:t>的关系；</w:t>
            </w:r>
          </w:p>
          <w:p w:rsidR="00FD08A0" w:rsidRDefault="00FD08A0" w:rsidP="00FD08A0">
            <w:pPr>
              <w:ind w:firstLineChars="200" w:firstLine="420"/>
              <w:outlineLvl w:val="0"/>
            </w:pPr>
            <w:r>
              <w:rPr>
                <w:rFonts w:hint="eastAsia"/>
              </w:rPr>
              <w:t>3</w:t>
            </w:r>
            <w:r>
              <w:rPr>
                <w:rFonts w:hint="eastAsia"/>
              </w:rPr>
              <w:t>．要求考生掌握胞吞作用和胞吐作用的特点、机制及功能。</w:t>
            </w:r>
          </w:p>
          <w:p w:rsidR="00FD08A0" w:rsidRPr="00A720F0" w:rsidRDefault="00FD08A0" w:rsidP="00FD08A0">
            <w:pPr>
              <w:ind w:firstLineChars="200" w:firstLine="422"/>
              <w:outlineLvl w:val="0"/>
              <w:rPr>
                <w:b/>
              </w:rPr>
            </w:pPr>
            <w:r w:rsidRPr="00A720F0">
              <w:rPr>
                <w:rFonts w:hint="eastAsia"/>
                <w:b/>
              </w:rPr>
              <w:t>二、</w:t>
            </w:r>
            <w:r w:rsidRPr="00A720F0">
              <w:rPr>
                <w:rFonts w:hint="eastAsia"/>
                <w:b/>
              </w:rPr>
              <w:t xml:space="preserve"> </w:t>
            </w:r>
            <w:r w:rsidRPr="00A720F0">
              <w:rPr>
                <w:rFonts w:hint="eastAsia"/>
                <w:b/>
              </w:rPr>
              <w:t>真核细胞质基质、细胞器、细胞核</w:t>
            </w:r>
          </w:p>
          <w:p w:rsidR="00FD08A0" w:rsidRDefault="00FD08A0" w:rsidP="00FD08A0">
            <w:pPr>
              <w:ind w:firstLineChars="200" w:firstLine="420"/>
              <w:outlineLvl w:val="0"/>
            </w:pPr>
            <w:r>
              <w:rPr>
                <w:rFonts w:hint="eastAsia"/>
              </w:rPr>
              <w:t xml:space="preserve">1.  </w:t>
            </w:r>
            <w:r>
              <w:rPr>
                <w:rFonts w:hint="eastAsia"/>
              </w:rPr>
              <w:t>要求考生掌握细胞质基质，内膜系统细胞器（内质网、高尔基复合体、溶酶体、过氧化物酶体）及核糖体的形态、结构和功能，了解其发生；</w:t>
            </w:r>
            <w:r>
              <w:rPr>
                <w:rFonts w:hint="eastAsia"/>
              </w:rPr>
              <w:t xml:space="preserve"> </w:t>
            </w:r>
          </w:p>
          <w:p w:rsidR="00FD08A0" w:rsidRDefault="00FD08A0" w:rsidP="00FD08A0">
            <w:pPr>
              <w:ind w:firstLine="420"/>
            </w:pPr>
            <w:r>
              <w:rPr>
                <w:rFonts w:hint="eastAsia"/>
              </w:rPr>
              <w:t xml:space="preserve">2.  </w:t>
            </w:r>
            <w:r>
              <w:rPr>
                <w:rFonts w:hint="eastAsia"/>
              </w:rPr>
              <w:t>要求考生掌握细胞内蛋白质分选的信号、途径和类型，了解细胞结构体系的装配；</w:t>
            </w:r>
          </w:p>
          <w:p w:rsidR="00FD08A0" w:rsidRDefault="00FD08A0" w:rsidP="00FD08A0">
            <w:pPr>
              <w:ind w:firstLine="420"/>
            </w:pPr>
            <w:r>
              <w:rPr>
                <w:rFonts w:hint="eastAsia"/>
              </w:rPr>
              <w:t>3</w:t>
            </w:r>
            <w:r>
              <w:rPr>
                <w:rFonts w:hint="eastAsia"/>
              </w:rPr>
              <w:t>．要求考生掌握线粒体和叶绿体的结构、功能和</w:t>
            </w:r>
            <w:r w:rsidR="000C5C4C">
              <w:rPr>
                <w:rFonts w:hint="eastAsia"/>
              </w:rPr>
              <w:t>起源</w:t>
            </w:r>
            <w:r>
              <w:rPr>
                <w:rFonts w:hint="eastAsia"/>
              </w:rPr>
              <w:t>，线粒体和叶绿体的半自主性；</w:t>
            </w:r>
          </w:p>
          <w:p w:rsidR="00FD08A0" w:rsidRDefault="00FD08A0" w:rsidP="00FD08A0">
            <w:pPr>
              <w:ind w:firstLineChars="200" w:firstLine="420"/>
              <w:outlineLvl w:val="0"/>
            </w:pPr>
            <w:r>
              <w:rPr>
                <w:rFonts w:hint="eastAsia"/>
              </w:rPr>
              <w:t>4</w:t>
            </w:r>
            <w:r>
              <w:rPr>
                <w:rFonts w:hint="eastAsia"/>
              </w:rPr>
              <w:t>．要求考生掌握细胞质骨架的类型、组成与功能；</w:t>
            </w:r>
          </w:p>
          <w:p w:rsidR="00FD08A0" w:rsidRDefault="00FD08A0" w:rsidP="00FD08A0">
            <w:pPr>
              <w:ind w:firstLine="420"/>
            </w:pPr>
            <w:r>
              <w:rPr>
                <w:rFonts w:hint="eastAsia"/>
              </w:rPr>
              <w:t xml:space="preserve">5. </w:t>
            </w:r>
            <w:r w:rsidR="000C5C4C">
              <w:rPr>
                <w:rFonts w:hint="eastAsia"/>
              </w:rPr>
              <w:t xml:space="preserve"> </w:t>
            </w:r>
            <w:r>
              <w:rPr>
                <w:rFonts w:hint="eastAsia"/>
              </w:rPr>
              <w:t>要求考生掌握细胞核亚显微结构，染色质组成、组装与功能，核仁超微结构与功能。</w:t>
            </w:r>
          </w:p>
          <w:p w:rsidR="00FD08A0" w:rsidRPr="00A720F0" w:rsidRDefault="00FD08A0" w:rsidP="00FD08A0">
            <w:pPr>
              <w:ind w:firstLineChars="200" w:firstLine="422"/>
              <w:outlineLvl w:val="0"/>
              <w:rPr>
                <w:b/>
              </w:rPr>
            </w:pPr>
            <w:r w:rsidRPr="00A720F0">
              <w:rPr>
                <w:rFonts w:hint="eastAsia"/>
                <w:b/>
              </w:rPr>
              <w:t>三、</w:t>
            </w:r>
            <w:r w:rsidRPr="00A720F0">
              <w:rPr>
                <w:rFonts w:hint="eastAsia"/>
                <w:b/>
              </w:rPr>
              <w:t xml:space="preserve"> </w:t>
            </w:r>
            <w:r w:rsidRPr="00A720F0">
              <w:rPr>
                <w:rFonts w:hint="eastAsia"/>
                <w:b/>
              </w:rPr>
              <w:t>细胞信号传导</w:t>
            </w:r>
          </w:p>
          <w:p w:rsidR="00FD08A0" w:rsidRDefault="00FD08A0" w:rsidP="00FD08A0">
            <w:pPr>
              <w:ind w:firstLineChars="200" w:firstLine="420"/>
              <w:outlineLvl w:val="0"/>
              <w:rPr>
                <w:bCs/>
              </w:rPr>
            </w:pPr>
            <w:r>
              <w:rPr>
                <w:rFonts w:hint="eastAsia"/>
              </w:rPr>
              <w:t>1.</w:t>
            </w:r>
            <w:r w:rsidRPr="00927821">
              <w:rPr>
                <w:rFonts w:hint="eastAsia"/>
              </w:rPr>
              <w:t xml:space="preserve"> </w:t>
            </w:r>
            <w:r>
              <w:rPr>
                <w:rFonts w:hint="eastAsia"/>
              </w:rPr>
              <w:t>要求考生掌握细胞信号转导方式和通路特点，细胞信号的整合与调控；</w:t>
            </w:r>
          </w:p>
          <w:p w:rsidR="00FD08A0" w:rsidRDefault="00FD08A0" w:rsidP="00FD08A0">
            <w:pPr>
              <w:ind w:firstLine="420"/>
            </w:pPr>
            <w:r>
              <w:rPr>
                <w:rFonts w:hint="eastAsia"/>
              </w:rPr>
              <w:t>2.</w:t>
            </w:r>
            <w:r w:rsidRPr="00927821">
              <w:rPr>
                <w:rFonts w:hint="eastAsia"/>
              </w:rPr>
              <w:t xml:space="preserve"> </w:t>
            </w:r>
            <w:r>
              <w:rPr>
                <w:rFonts w:hint="eastAsia"/>
              </w:rPr>
              <w:t>要求考生</w:t>
            </w:r>
            <w:r w:rsidR="000C5C4C">
              <w:rPr>
                <w:rFonts w:hint="eastAsia"/>
              </w:rPr>
              <w:t>掌握</w:t>
            </w:r>
            <w:r>
              <w:rPr>
                <w:rFonts w:hint="eastAsia"/>
              </w:rPr>
              <w:t>细胞内受体和细胞表面受体</w:t>
            </w:r>
            <w:proofErr w:type="gramStart"/>
            <w:r>
              <w:rPr>
                <w:rFonts w:hint="eastAsia"/>
              </w:rPr>
              <w:t>介</w:t>
            </w:r>
            <w:proofErr w:type="gramEnd"/>
            <w:r>
              <w:rPr>
                <w:rFonts w:hint="eastAsia"/>
              </w:rPr>
              <w:t>导的信号转导，熟练掌握</w:t>
            </w:r>
            <w:r>
              <w:rPr>
                <w:rFonts w:hint="eastAsia"/>
              </w:rPr>
              <w:t>G</w:t>
            </w:r>
            <w:r>
              <w:rPr>
                <w:rFonts w:hint="eastAsia"/>
              </w:rPr>
              <w:t>蛋白偶联受体</w:t>
            </w:r>
            <w:proofErr w:type="gramStart"/>
            <w:r>
              <w:rPr>
                <w:rFonts w:hint="eastAsia"/>
              </w:rPr>
              <w:t>介</w:t>
            </w:r>
            <w:proofErr w:type="gramEnd"/>
            <w:r>
              <w:rPr>
                <w:rFonts w:hint="eastAsia"/>
              </w:rPr>
              <w:t>导的信号转导，</w:t>
            </w:r>
            <w:r w:rsidR="000C5C4C">
              <w:rPr>
                <w:rFonts w:hint="eastAsia"/>
              </w:rPr>
              <w:t>熟悉</w:t>
            </w:r>
            <w:r>
              <w:rPr>
                <w:rFonts w:hint="eastAsia"/>
              </w:rPr>
              <w:t>酶联受体</w:t>
            </w:r>
            <w:proofErr w:type="gramStart"/>
            <w:r>
              <w:rPr>
                <w:rFonts w:hint="eastAsia"/>
              </w:rPr>
              <w:t>介</w:t>
            </w:r>
            <w:proofErr w:type="gramEnd"/>
            <w:r>
              <w:rPr>
                <w:rFonts w:hint="eastAsia"/>
              </w:rPr>
              <w:t>导的信号转导及细胞信号的整合与控制。</w:t>
            </w:r>
          </w:p>
          <w:p w:rsidR="00FD08A0" w:rsidRPr="00A720F0" w:rsidRDefault="00FD08A0" w:rsidP="00FD08A0">
            <w:pPr>
              <w:ind w:firstLineChars="200" w:firstLine="422"/>
              <w:outlineLvl w:val="0"/>
              <w:rPr>
                <w:b/>
              </w:rPr>
            </w:pPr>
            <w:r w:rsidRPr="00A720F0">
              <w:rPr>
                <w:rFonts w:hint="eastAsia"/>
                <w:b/>
              </w:rPr>
              <w:t>四、</w:t>
            </w:r>
            <w:r w:rsidRPr="00A720F0">
              <w:rPr>
                <w:rFonts w:hint="eastAsia"/>
                <w:b/>
              </w:rPr>
              <w:t xml:space="preserve"> </w:t>
            </w:r>
            <w:r w:rsidRPr="00A720F0">
              <w:rPr>
                <w:rFonts w:hint="eastAsia"/>
                <w:b/>
              </w:rPr>
              <w:t>细胞社会的联系</w:t>
            </w:r>
          </w:p>
          <w:p w:rsidR="00FD08A0" w:rsidRDefault="00FD08A0" w:rsidP="00FD08A0">
            <w:pPr>
              <w:ind w:firstLineChars="200" w:firstLine="420"/>
              <w:outlineLvl w:val="0"/>
              <w:rPr>
                <w:bCs/>
              </w:rPr>
            </w:pPr>
            <w:r>
              <w:rPr>
                <w:rFonts w:hint="eastAsia"/>
              </w:rPr>
              <w:t>1.</w:t>
            </w:r>
            <w:r w:rsidRPr="008579E0">
              <w:rPr>
                <w:rFonts w:hint="eastAsia"/>
              </w:rPr>
              <w:t xml:space="preserve"> </w:t>
            </w:r>
            <w:r>
              <w:rPr>
                <w:rFonts w:hint="eastAsia"/>
              </w:rPr>
              <w:t>要求考生掌握细胞连接的类型</w:t>
            </w:r>
            <w:r w:rsidR="000C5C4C">
              <w:rPr>
                <w:rFonts w:hint="eastAsia"/>
              </w:rPr>
              <w:t>和</w:t>
            </w:r>
            <w:r>
              <w:rPr>
                <w:rFonts w:hint="eastAsia"/>
              </w:rPr>
              <w:t>作用，</w:t>
            </w:r>
            <w:r w:rsidR="000C5C4C">
              <w:rPr>
                <w:rFonts w:hint="eastAsia"/>
              </w:rPr>
              <w:t>细</w:t>
            </w:r>
            <w:r>
              <w:rPr>
                <w:rFonts w:hint="eastAsia"/>
              </w:rPr>
              <w:t>胞黏着的分子基础。</w:t>
            </w:r>
          </w:p>
          <w:p w:rsidR="00FD08A0" w:rsidRDefault="00FD08A0" w:rsidP="00FD08A0">
            <w:pPr>
              <w:ind w:firstLine="420"/>
            </w:pPr>
            <w:r>
              <w:rPr>
                <w:rFonts w:hint="eastAsia"/>
              </w:rPr>
              <w:t>2</w:t>
            </w:r>
            <w:r>
              <w:rPr>
                <w:rFonts w:hint="eastAsia"/>
              </w:rPr>
              <w:t>．要求考生掌握细胞外基质的组成、类型和作用。</w:t>
            </w:r>
          </w:p>
          <w:p w:rsidR="00FD08A0" w:rsidRPr="00A720F0" w:rsidRDefault="00FD08A0" w:rsidP="00FD08A0">
            <w:pPr>
              <w:ind w:firstLineChars="200" w:firstLine="422"/>
              <w:outlineLvl w:val="0"/>
              <w:rPr>
                <w:b/>
              </w:rPr>
            </w:pPr>
            <w:r w:rsidRPr="00A720F0">
              <w:rPr>
                <w:rFonts w:hint="eastAsia"/>
                <w:b/>
              </w:rPr>
              <w:t>五、细胞的增殖及其调控</w:t>
            </w:r>
          </w:p>
          <w:p w:rsidR="00FD08A0" w:rsidRDefault="00FD08A0" w:rsidP="00FD08A0">
            <w:pPr>
              <w:ind w:firstLineChars="200" w:firstLine="420"/>
              <w:outlineLvl w:val="0"/>
            </w:pPr>
            <w:r>
              <w:rPr>
                <w:rFonts w:hint="eastAsia"/>
              </w:rPr>
              <w:t xml:space="preserve">1. </w:t>
            </w:r>
            <w:r>
              <w:rPr>
                <w:rFonts w:hint="eastAsia"/>
              </w:rPr>
              <w:t>要求考生</w:t>
            </w:r>
            <w:r w:rsidR="000C5C4C">
              <w:rPr>
                <w:rFonts w:hint="eastAsia"/>
              </w:rPr>
              <w:t>掌握</w:t>
            </w:r>
            <w:r>
              <w:rPr>
                <w:rFonts w:hint="eastAsia"/>
              </w:rPr>
              <w:t>细胞周期的划分、测量及同步化方法；</w:t>
            </w:r>
          </w:p>
          <w:p w:rsidR="00FD08A0" w:rsidRDefault="00FD08A0" w:rsidP="00FD08A0">
            <w:pPr>
              <w:ind w:firstLineChars="200" w:firstLine="420"/>
              <w:outlineLvl w:val="0"/>
            </w:pPr>
            <w:r>
              <w:rPr>
                <w:rFonts w:hint="eastAsia"/>
              </w:rPr>
              <w:t>2.</w:t>
            </w:r>
            <w:r w:rsidRPr="008579E0">
              <w:rPr>
                <w:rFonts w:hint="eastAsia"/>
              </w:rPr>
              <w:t xml:space="preserve"> </w:t>
            </w:r>
            <w:r>
              <w:rPr>
                <w:rFonts w:hint="eastAsia"/>
              </w:rPr>
              <w:t>要求考生掌握</w:t>
            </w:r>
            <w:r w:rsidR="000C5C4C">
              <w:rPr>
                <w:rFonts w:hint="eastAsia"/>
              </w:rPr>
              <w:t>细胞分裂的不同类型</w:t>
            </w:r>
            <w:r>
              <w:rPr>
                <w:rFonts w:hint="eastAsia"/>
              </w:rPr>
              <w:t>和特点；</w:t>
            </w:r>
          </w:p>
          <w:p w:rsidR="00FD08A0" w:rsidRDefault="00FD08A0" w:rsidP="00FD08A0">
            <w:pPr>
              <w:ind w:firstLineChars="200" w:firstLine="420"/>
              <w:outlineLvl w:val="0"/>
            </w:pPr>
            <w:r>
              <w:rPr>
                <w:rFonts w:hint="eastAsia"/>
              </w:rPr>
              <w:t>3</w:t>
            </w:r>
            <w:r>
              <w:rPr>
                <w:rFonts w:hint="eastAsia"/>
              </w:rPr>
              <w:t>．要求考生掌握细胞周期调控的关键分子机制，了解细胞的异常增殖及癌基因。</w:t>
            </w:r>
          </w:p>
          <w:p w:rsidR="00FD08A0" w:rsidRPr="00A720F0" w:rsidRDefault="00FD08A0" w:rsidP="00FD08A0">
            <w:pPr>
              <w:ind w:firstLineChars="200" w:firstLine="422"/>
              <w:outlineLvl w:val="0"/>
              <w:rPr>
                <w:b/>
              </w:rPr>
            </w:pPr>
            <w:r w:rsidRPr="00A720F0">
              <w:rPr>
                <w:rFonts w:hint="eastAsia"/>
                <w:b/>
              </w:rPr>
              <w:t>六、</w:t>
            </w:r>
            <w:r w:rsidRPr="00A720F0">
              <w:rPr>
                <w:rFonts w:hint="eastAsia"/>
                <w:b/>
              </w:rPr>
              <w:t xml:space="preserve"> </w:t>
            </w:r>
            <w:r w:rsidRPr="00A720F0">
              <w:rPr>
                <w:rFonts w:hint="eastAsia"/>
                <w:b/>
              </w:rPr>
              <w:t>程序性细胞死亡与细胞衰老</w:t>
            </w:r>
          </w:p>
          <w:p w:rsidR="00FD08A0" w:rsidRDefault="00FD08A0" w:rsidP="00FD08A0">
            <w:pPr>
              <w:ind w:firstLineChars="200" w:firstLine="420"/>
              <w:outlineLvl w:val="0"/>
            </w:pPr>
            <w:r>
              <w:rPr>
                <w:rFonts w:hint="eastAsia"/>
              </w:rPr>
              <w:t xml:space="preserve">1. </w:t>
            </w:r>
            <w:r>
              <w:rPr>
                <w:rFonts w:hint="eastAsia"/>
              </w:rPr>
              <w:t>要求考生掌握理解程序性细胞死亡的类型、特点和分子机制；</w:t>
            </w:r>
          </w:p>
          <w:p w:rsidR="00FD08A0" w:rsidRDefault="00FD08A0" w:rsidP="00FD08A0">
            <w:pPr>
              <w:ind w:firstLineChars="200" w:firstLine="420"/>
              <w:outlineLvl w:val="0"/>
              <w:rPr>
                <w:bCs/>
              </w:rPr>
            </w:pPr>
            <w:r>
              <w:rPr>
                <w:rFonts w:hint="eastAsia"/>
              </w:rPr>
              <w:t>2</w:t>
            </w:r>
            <w:r>
              <w:rPr>
                <w:rFonts w:hint="eastAsia"/>
              </w:rPr>
              <w:t>．要求考生掌握细胞衰老的特点与机制。</w:t>
            </w:r>
          </w:p>
          <w:p w:rsidR="00FD08A0" w:rsidRPr="00A720F0" w:rsidRDefault="00FD08A0" w:rsidP="00FD08A0">
            <w:pPr>
              <w:ind w:firstLineChars="200" w:firstLine="422"/>
              <w:outlineLvl w:val="0"/>
              <w:rPr>
                <w:b/>
              </w:rPr>
            </w:pPr>
            <w:r w:rsidRPr="00A720F0">
              <w:rPr>
                <w:rFonts w:hint="eastAsia"/>
                <w:b/>
              </w:rPr>
              <w:t>七、</w:t>
            </w:r>
            <w:r w:rsidRPr="00A720F0">
              <w:rPr>
                <w:rFonts w:hint="eastAsia"/>
                <w:b/>
              </w:rPr>
              <w:t xml:space="preserve"> </w:t>
            </w:r>
            <w:r w:rsidRPr="00A720F0">
              <w:rPr>
                <w:rFonts w:hint="eastAsia"/>
                <w:b/>
              </w:rPr>
              <w:t>细胞生物学研究方法及进展</w:t>
            </w:r>
          </w:p>
          <w:p w:rsidR="00FD08A0" w:rsidRDefault="00FD08A0" w:rsidP="00FD08A0">
            <w:pPr>
              <w:ind w:firstLine="420"/>
            </w:pPr>
            <w:r>
              <w:rPr>
                <w:rFonts w:hint="eastAsia"/>
              </w:rPr>
              <w:t xml:space="preserve">1. </w:t>
            </w:r>
            <w:r>
              <w:rPr>
                <w:rFonts w:hint="eastAsia"/>
              </w:rPr>
              <w:t>要求掌握细胞</w:t>
            </w:r>
            <w:r w:rsidR="000C5C4C">
              <w:rPr>
                <w:rFonts w:hint="eastAsia"/>
              </w:rPr>
              <w:t>生物学研究方法和模式生物，能</w:t>
            </w:r>
            <w:r>
              <w:rPr>
                <w:rFonts w:hint="eastAsia"/>
              </w:rPr>
              <w:t>根据所学技术设计相应研究内容；</w:t>
            </w:r>
          </w:p>
          <w:p w:rsidR="00FD08A0" w:rsidRPr="00FD08A0" w:rsidRDefault="000C5C4C" w:rsidP="00FD08A0">
            <w:pPr>
              <w:ind w:firstLine="420"/>
            </w:pPr>
            <w:r>
              <w:rPr>
                <w:rFonts w:hint="eastAsia"/>
              </w:rPr>
              <w:t>2</w:t>
            </w:r>
            <w:r w:rsidR="00FD08A0">
              <w:rPr>
                <w:rFonts w:hint="eastAsia"/>
              </w:rPr>
              <w:t>．要求考生了解细胞生物学近年发展的新进展及发生的重大事件及其内涵。</w:t>
            </w:r>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317EDD" w:rsidRDefault="00317EDD" w:rsidP="00026679">
            <w:pPr>
              <w:pStyle w:val="2"/>
              <w:rPr>
                <w:szCs w:val="24"/>
              </w:rPr>
            </w:pPr>
            <w:r>
              <w:rPr>
                <w:rFonts w:hint="eastAsia"/>
                <w:szCs w:val="24"/>
              </w:rPr>
              <w:t xml:space="preserve">考试题型： </w:t>
            </w:r>
            <w:r w:rsidR="00FD08A0">
              <w:rPr>
                <w:rFonts w:hint="eastAsia"/>
                <w:szCs w:val="24"/>
              </w:rPr>
              <w:t>名词解释</w:t>
            </w:r>
            <w:r>
              <w:rPr>
                <w:rFonts w:hint="eastAsia"/>
                <w:szCs w:val="24"/>
              </w:rPr>
              <w:t>题（</w:t>
            </w:r>
            <w:r w:rsidR="00FD08A0">
              <w:rPr>
                <w:rFonts w:hint="eastAsia"/>
                <w:szCs w:val="24"/>
              </w:rPr>
              <w:t>3</w:t>
            </w:r>
            <w:r>
              <w:rPr>
                <w:rFonts w:hint="eastAsia"/>
                <w:szCs w:val="24"/>
              </w:rPr>
              <w:t>0分）</w:t>
            </w:r>
          </w:p>
          <w:p w:rsidR="00FD08A0" w:rsidRDefault="00FD08A0" w:rsidP="00026679">
            <w:pPr>
              <w:pStyle w:val="2"/>
              <w:rPr>
                <w:szCs w:val="24"/>
              </w:rPr>
            </w:pPr>
            <w:r>
              <w:rPr>
                <w:rFonts w:hint="eastAsia"/>
                <w:szCs w:val="24"/>
              </w:rPr>
              <w:t xml:space="preserve">           实验题 （30分）</w:t>
            </w:r>
          </w:p>
          <w:p w:rsidR="00317EDD" w:rsidRDefault="00FD08A0" w:rsidP="00026679">
            <w:pPr>
              <w:pStyle w:val="2"/>
              <w:ind w:firstLineChars="550" w:firstLine="1320"/>
              <w:rPr>
                <w:szCs w:val="24"/>
              </w:rPr>
            </w:pPr>
            <w:r>
              <w:rPr>
                <w:rFonts w:hint="eastAsia"/>
                <w:szCs w:val="24"/>
              </w:rPr>
              <w:t>简答</w:t>
            </w:r>
            <w:r w:rsidR="00317EDD">
              <w:rPr>
                <w:rFonts w:hint="eastAsia"/>
                <w:szCs w:val="24"/>
              </w:rPr>
              <w:t>题（</w:t>
            </w:r>
            <w:r>
              <w:rPr>
                <w:rFonts w:hint="eastAsia"/>
                <w:szCs w:val="24"/>
              </w:rPr>
              <w:t>50</w:t>
            </w:r>
            <w:r w:rsidR="00317EDD">
              <w:rPr>
                <w:rFonts w:hint="eastAsia"/>
                <w:szCs w:val="24"/>
              </w:rPr>
              <w:t>分）</w:t>
            </w:r>
          </w:p>
          <w:p w:rsidR="00317EDD" w:rsidRDefault="00FD08A0" w:rsidP="00026679">
            <w:pPr>
              <w:pStyle w:val="2"/>
              <w:ind w:firstLineChars="550" w:firstLine="1320"/>
              <w:rPr>
                <w:rFonts w:hAnsi="宋体"/>
                <w:szCs w:val="24"/>
              </w:rPr>
            </w:pPr>
            <w:r>
              <w:rPr>
                <w:rFonts w:hAnsi="宋体" w:hint="eastAsia"/>
                <w:szCs w:val="24"/>
              </w:rPr>
              <w:t>论述</w:t>
            </w:r>
            <w:r w:rsidR="00317EDD">
              <w:rPr>
                <w:rFonts w:hAnsi="宋体" w:hint="eastAsia"/>
                <w:szCs w:val="24"/>
              </w:rPr>
              <w:t>题（</w:t>
            </w:r>
            <w:r>
              <w:rPr>
                <w:rFonts w:hAnsi="宋体" w:hint="eastAsia"/>
                <w:szCs w:val="24"/>
              </w:rPr>
              <w:t>40</w:t>
            </w:r>
            <w:r w:rsidR="00317EDD">
              <w:rPr>
                <w:rFonts w:hAnsi="宋体" w:hint="eastAsia"/>
                <w:szCs w:val="24"/>
              </w:rPr>
              <w:t>分）</w:t>
            </w:r>
          </w:p>
          <w:p w:rsidR="00FD08A0" w:rsidRDefault="00FD08A0" w:rsidP="00026679">
            <w:pPr>
              <w:pStyle w:val="2"/>
              <w:ind w:firstLineChars="550" w:firstLine="1320"/>
              <w:rPr>
                <w:rFonts w:hAnsi="宋体"/>
                <w:szCs w:val="24"/>
              </w:rPr>
            </w:pPr>
          </w:p>
        </w:tc>
      </w:tr>
    </w:tbl>
    <w:p w:rsidR="00745C81" w:rsidRDefault="00745C81" w:rsidP="007008D5">
      <w:pPr>
        <w:ind w:firstLine="420"/>
      </w:pPr>
    </w:p>
    <w:sectPr w:rsidR="00745C81" w:rsidSect="00745C8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DCB" w:rsidRDefault="00177DCB" w:rsidP="00FD08A0">
      <w:r>
        <w:separator/>
      </w:r>
    </w:p>
  </w:endnote>
  <w:endnote w:type="continuationSeparator" w:id="0">
    <w:p w:rsidR="00177DCB" w:rsidRDefault="00177DCB" w:rsidP="00FD0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A0" w:rsidRDefault="00FD08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A0" w:rsidRDefault="00FD08A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A0" w:rsidRDefault="00FD08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DCB" w:rsidRDefault="00177DCB" w:rsidP="00FD08A0">
      <w:r>
        <w:separator/>
      </w:r>
    </w:p>
  </w:footnote>
  <w:footnote w:type="continuationSeparator" w:id="0">
    <w:p w:rsidR="00177DCB" w:rsidRDefault="00177DCB" w:rsidP="00FD08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A0" w:rsidRDefault="00FD08A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A0" w:rsidRDefault="00FD08A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8A0" w:rsidRDefault="00FD08A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7EDD"/>
    <w:rsid w:val="000C5C4C"/>
    <w:rsid w:val="00177DCB"/>
    <w:rsid w:val="0026279E"/>
    <w:rsid w:val="00317EDD"/>
    <w:rsid w:val="00380B28"/>
    <w:rsid w:val="00633334"/>
    <w:rsid w:val="007008D5"/>
    <w:rsid w:val="00745C81"/>
    <w:rsid w:val="00C532F9"/>
    <w:rsid w:val="00D313D9"/>
    <w:rsid w:val="00FD08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semiHidden/>
    <w:unhideWhenUsed/>
    <w:rsid w:val="00FD0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D08A0"/>
    <w:rPr>
      <w:rFonts w:ascii="Times New Roman" w:eastAsia="宋体" w:hAnsi="Times New Roman" w:cs="Times New Roman"/>
      <w:sz w:val="18"/>
      <w:szCs w:val="18"/>
    </w:rPr>
  </w:style>
  <w:style w:type="paragraph" w:styleId="a4">
    <w:name w:val="footer"/>
    <w:basedOn w:val="a"/>
    <w:link w:val="Char0"/>
    <w:uiPriority w:val="99"/>
    <w:semiHidden/>
    <w:unhideWhenUsed/>
    <w:rsid w:val="00FD0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D08A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145</Words>
  <Characters>829</Characters>
  <Application>Microsoft Office Word</Application>
  <DocSecurity>0</DocSecurity>
  <Lines>6</Lines>
  <Paragraphs>1</Paragraphs>
  <ScaleCrop>false</ScaleCrop>
  <Company/>
  <LinksUpToDate>false</LinksUpToDate>
  <CharactersWithSpaces>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王爱芝</cp:lastModifiedBy>
  <cp:revision>4</cp:revision>
  <dcterms:created xsi:type="dcterms:W3CDTF">2017-09-03T17:15:00Z</dcterms:created>
  <dcterms:modified xsi:type="dcterms:W3CDTF">2017-09-14T00:40:00Z</dcterms:modified>
</cp:coreProperties>
</file>