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F8F" w:rsidRDefault="00FA2F8F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FA2F8F" w:rsidRDefault="00FA2F8F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FA2F8F" w:rsidRDefault="00FA2F8F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FA2F8F" w:rsidRPr="007C23CC" w:rsidRDefault="00FA2F8F" w:rsidP="00317EDD">
      <w:pPr>
        <w:adjustRightInd w:val="0"/>
        <w:snapToGrid w:val="0"/>
        <w:rPr>
          <w:rFonts w:ascii="宋体"/>
          <w:szCs w:val="21"/>
        </w:rPr>
      </w:pPr>
      <w:r>
        <w:rPr>
          <w:rFonts w:ascii="宋体" w:hAnsi="宋体" w:hint="eastAsia"/>
          <w:b/>
          <w:sz w:val="24"/>
        </w:rPr>
        <w:t>考试科目代码：</w:t>
      </w:r>
      <w:r>
        <w:rPr>
          <w:rFonts w:ascii="宋体" w:hAnsi="宋体"/>
          <w:b/>
          <w:sz w:val="24"/>
        </w:rPr>
        <w:t>8</w:t>
      </w:r>
      <w:r w:rsidR="00A77DE4">
        <w:rPr>
          <w:rFonts w:ascii="宋体" w:hAnsi="宋体" w:hint="eastAsia"/>
          <w:b/>
          <w:sz w:val="24"/>
        </w:rPr>
        <w:t>35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 w:rsidRPr="00227941">
        <w:rPr>
          <w:rFonts w:ascii="宋体" w:hAnsi="宋体" w:hint="eastAsia"/>
          <w:b/>
          <w:sz w:val="24"/>
        </w:rPr>
        <w:t>专业基础知识</w:t>
      </w:r>
      <w:r>
        <w:rPr>
          <w:rFonts w:ascii="宋体" w:hAnsi="宋体"/>
          <w:b/>
          <w:sz w:val="28"/>
        </w:rPr>
        <w:t xml:space="preserve"> </w:t>
      </w:r>
      <w:r w:rsidR="007C23CC" w:rsidRPr="007C23CC">
        <w:rPr>
          <w:rFonts w:ascii="宋体" w:hAnsi="宋体" w:hint="eastAsia"/>
          <w:b/>
          <w:szCs w:val="21"/>
        </w:rPr>
        <w:t>（日语词汇学、日本概况、写作）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FA2F8F" w:rsidTr="00026679">
        <w:tc>
          <w:tcPr>
            <w:tcW w:w="9180" w:type="dxa"/>
          </w:tcPr>
          <w:p w:rsidR="00FA2F8F" w:rsidRDefault="00FA2F8F" w:rsidP="00026679">
            <w:pPr>
              <w:rPr>
                <w:rFonts w:ascii="宋体"/>
                <w:sz w:val="24"/>
              </w:rPr>
            </w:pPr>
          </w:p>
          <w:p w:rsidR="00FA2F8F" w:rsidRDefault="00FA2F8F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FA2F8F" w:rsidRDefault="00FA2F8F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词汇学</w:t>
            </w:r>
          </w:p>
          <w:p w:rsidR="00FA2F8F" w:rsidRDefault="00FA2F8F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要求考生对词汇学的基本概念和理论有比较全面的了解。</w:t>
            </w:r>
          </w:p>
          <w:p w:rsidR="00FA2F8F" w:rsidRDefault="00FA2F8F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要求考生掌握日语的词汇体系、词种、单词的构造等基本知识。</w:t>
            </w:r>
          </w:p>
          <w:p w:rsidR="00FA2F8F" w:rsidRDefault="00FA2F8F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要求考生对词义有概括性的认识并具备一定的运用能力。包括了解词义的构造、变化，正确掌握多义词、类义词、反义词、同形词等各种词语的词义及使用。</w:t>
            </w:r>
          </w:p>
          <w:p w:rsidR="00FA2F8F" w:rsidRDefault="00FA2F8F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要求考生了解位相及相关知识，包括日语的方言、性别语、</w:t>
            </w:r>
            <w:r>
              <w:rPr>
                <w:rFonts w:ascii="MS Mincho" w:hint="eastAsia"/>
              </w:rPr>
              <w:t>口头语和书面语</w:t>
            </w:r>
            <w:r>
              <w:rPr>
                <w:rFonts w:hint="eastAsia"/>
              </w:rPr>
              <w:t>等内容。</w:t>
            </w:r>
          </w:p>
          <w:p w:rsidR="00FA2F8F" w:rsidRDefault="00FA2F8F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要求考生掌握诸如敬语、惯用语等常用且具有重要意义的表现形式。</w:t>
            </w:r>
          </w:p>
          <w:p w:rsidR="00FA2F8F" w:rsidRPr="005B4C28" w:rsidRDefault="00FA2F8F" w:rsidP="00026679">
            <w:pPr>
              <w:spacing w:line="380" w:lineRule="exact"/>
              <w:ind w:left="420"/>
            </w:pPr>
          </w:p>
          <w:p w:rsidR="00FA2F8F" w:rsidRDefault="00FA2F8F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日本概况</w:t>
            </w:r>
          </w:p>
          <w:p w:rsidR="00FA2F8F" w:rsidRDefault="00FA2F8F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要求考生对日本地理、历史、政治、经济、文化、文学等有比较全面的了解。</w:t>
            </w:r>
          </w:p>
          <w:p w:rsidR="00FA2F8F" w:rsidRDefault="00FA2F8F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要求考生掌握各个时代历史背景、历史发展及主要人物、事件、具有代表性的文化及文学特色等。</w:t>
            </w:r>
          </w:p>
          <w:p w:rsidR="00FA2F8F" w:rsidRDefault="00FA2F8F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要求考生掌握日本经济的发展及其时代背景、各个时期经济发展的特点及原因、日本企业文化的特点等。</w:t>
            </w:r>
          </w:p>
          <w:p w:rsidR="00FA2F8F" w:rsidRDefault="00FA2F8F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要求考生掌握日本古代、近代文学特点及代表作家作品，正确掌握日本建筑、经济、文化、文学、神话等的发展及特点，以及日本社会及生活的特色等。</w:t>
            </w:r>
          </w:p>
          <w:p w:rsidR="00FA2F8F" w:rsidRDefault="00FA2F8F" w:rsidP="00026679">
            <w:pPr>
              <w:spacing w:line="380" w:lineRule="exact"/>
            </w:pPr>
          </w:p>
          <w:p w:rsidR="00FA2F8F" w:rsidRDefault="00FA2F8F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写作</w:t>
            </w:r>
          </w:p>
          <w:p w:rsidR="00FA2F8F" w:rsidRDefault="00FA2F8F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要求考生能独立完成</w:t>
            </w:r>
            <w:r>
              <w:t>800</w:t>
            </w:r>
            <w:r>
              <w:rPr>
                <w:rFonts w:hint="eastAsia"/>
              </w:rPr>
              <w:t>字以上的作文，且没有语法错误。</w:t>
            </w:r>
          </w:p>
          <w:p w:rsidR="00FA2F8F" w:rsidRDefault="00FA2F8F" w:rsidP="00A61EDA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bookmarkStart w:id="0" w:name="_GoBack"/>
            <w:bookmarkEnd w:id="0"/>
            <w:r>
              <w:rPr>
                <w:rFonts w:hint="eastAsia"/>
              </w:rPr>
              <w:t>作文书写能够文体一致，文章中心突出，紧扣文章主题，并且观点明确，结构清晰。</w:t>
            </w:r>
          </w:p>
          <w:p w:rsidR="00FA2F8F" w:rsidRDefault="00FA2F8F" w:rsidP="00227941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FA2F8F" w:rsidTr="00026679">
        <w:tc>
          <w:tcPr>
            <w:tcW w:w="9180" w:type="dxa"/>
          </w:tcPr>
          <w:p w:rsidR="00FA2F8F" w:rsidRDefault="00FA2F8F" w:rsidP="00026679">
            <w:pPr>
              <w:rPr>
                <w:rFonts w:ascii="宋体"/>
                <w:sz w:val="24"/>
              </w:rPr>
            </w:pPr>
          </w:p>
          <w:p w:rsidR="00FA2F8F" w:rsidRDefault="00FA2F8F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FA2F8F" w:rsidRDefault="00FA2F8F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>
              <w:rPr>
                <w:szCs w:val="24"/>
              </w:rPr>
              <w:t xml:space="preserve"> </w:t>
            </w:r>
          </w:p>
          <w:p w:rsidR="00FA2F8F" w:rsidRDefault="00FA2F8F" w:rsidP="007C23CC">
            <w:pPr>
              <w:pStyle w:val="2"/>
              <w:ind w:firstLineChars="400" w:firstLine="960"/>
              <w:rPr>
                <w:szCs w:val="24"/>
              </w:rPr>
            </w:pPr>
            <w:r>
              <w:rPr>
                <w:rFonts w:hint="eastAsia"/>
                <w:szCs w:val="24"/>
              </w:rPr>
              <w:t>词汇学：</w:t>
            </w:r>
            <w:r>
              <w:rPr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填空、判断、选择、问答（共</w:t>
            </w:r>
            <w:r>
              <w:rPr>
                <w:szCs w:val="24"/>
              </w:rPr>
              <w:t>50</w:t>
            </w:r>
            <w:r>
              <w:rPr>
                <w:rFonts w:hint="eastAsia"/>
                <w:szCs w:val="24"/>
              </w:rPr>
              <w:t>分）</w:t>
            </w:r>
          </w:p>
          <w:p w:rsidR="00FA2F8F" w:rsidRDefault="00FA2F8F" w:rsidP="007C23CC">
            <w:pPr>
              <w:pStyle w:val="2"/>
              <w:ind w:firstLineChars="400" w:firstLine="960"/>
              <w:rPr>
                <w:szCs w:val="24"/>
              </w:rPr>
            </w:pPr>
            <w:r>
              <w:rPr>
                <w:rFonts w:hint="eastAsia"/>
                <w:szCs w:val="24"/>
              </w:rPr>
              <w:t>日本概况：选择、问答（共</w:t>
            </w:r>
            <w:r>
              <w:rPr>
                <w:szCs w:val="24"/>
              </w:rPr>
              <w:t>50</w:t>
            </w:r>
            <w:r>
              <w:rPr>
                <w:rFonts w:hint="eastAsia"/>
                <w:szCs w:val="24"/>
              </w:rPr>
              <w:t>分）</w:t>
            </w:r>
          </w:p>
          <w:p w:rsidR="00FA2F8F" w:rsidRDefault="00FA2F8F" w:rsidP="007C23CC">
            <w:pPr>
              <w:pStyle w:val="2"/>
              <w:ind w:firstLineChars="400" w:firstLine="96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写作：</w:t>
            </w:r>
            <w:r>
              <w:rPr>
                <w:rFonts w:hAnsi="宋体"/>
                <w:szCs w:val="24"/>
              </w:rPr>
              <w:t xml:space="preserve">    </w:t>
            </w:r>
            <w:r>
              <w:rPr>
                <w:rFonts w:hAnsi="宋体" w:hint="eastAsia"/>
                <w:szCs w:val="24"/>
              </w:rPr>
              <w:t>作文（共</w:t>
            </w:r>
            <w:r>
              <w:rPr>
                <w:rFonts w:hAnsi="宋体"/>
                <w:szCs w:val="24"/>
              </w:rPr>
              <w:t>50</w:t>
            </w:r>
            <w:r>
              <w:rPr>
                <w:rFonts w:hAnsi="宋体" w:hint="eastAsia"/>
                <w:szCs w:val="24"/>
              </w:rPr>
              <w:t>分）</w:t>
            </w:r>
          </w:p>
        </w:tc>
      </w:tr>
    </w:tbl>
    <w:p w:rsidR="00FA2F8F" w:rsidRDefault="00FA2F8F" w:rsidP="007008D5">
      <w:pPr>
        <w:ind w:firstLine="420"/>
      </w:pPr>
    </w:p>
    <w:sectPr w:rsidR="00FA2F8F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A4B" w:rsidRDefault="00077A4B" w:rsidP="007C23CC">
      <w:r>
        <w:separator/>
      </w:r>
    </w:p>
  </w:endnote>
  <w:endnote w:type="continuationSeparator" w:id="1">
    <w:p w:rsidR="00077A4B" w:rsidRDefault="00077A4B" w:rsidP="007C2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A4B" w:rsidRDefault="00077A4B" w:rsidP="007C23CC">
      <w:r>
        <w:separator/>
      </w:r>
    </w:p>
  </w:footnote>
  <w:footnote w:type="continuationSeparator" w:id="1">
    <w:p w:rsidR="00077A4B" w:rsidRDefault="00077A4B" w:rsidP="007C23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51C75"/>
    <w:rsid w:val="00077A4B"/>
    <w:rsid w:val="001458AC"/>
    <w:rsid w:val="001478C2"/>
    <w:rsid w:val="00227941"/>
    <w:rsid w:val="00317EDD"/>
    <w:rsid w:val="00380B28"/>
    <w:rsid w:val="00516443"/>
    <w:rsid w:val="005B4C28"/>
    <w:rsid w:val="005E3B9D"/>
    <w:rsid w:val="006460EB"/>
    <w:rsid w:val="00695957"/>
    <w:rsid w:val="006F60C9"/>
    <w:rsid w:val="007008D5"/>
    <w:rsid w:val="00745C81"/>
    <w:rsid w:val="007C23CC"/>
    <w:rsid w:val="00925E65"/>
    <w:rsid w:val="00A61EDA"/>
    <w:rsid w:val="00A77DE4"/>
    <w:rsid w:val="00BB363C"/>
    <w:rsid w:val="00CE6611"/>
    <w:rsid w:val="00D06CCE"/>
    <w:rsid w:val="00D8479E"/>
    <w:rsid w:val="00DF1DCE"/>
    <w:rsid w:val="00DF4935"/>
    <w:rsid w:val="00F867AF"/>
    <w:rsid w:val="00FA2F8F"/>
    <w:rsid w:val="00FD1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7C2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3CC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3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3CC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微软用户</cp:lastModifiedBy>
  <cp:revision>4</cp:revision>
  <dcterms:created xsi:type="dcterms:W3CDTF">2017-09-11T00:05:00Z</dcterms:created>
  <dcterms:modified xsi:type="dcterms:W3CDTF">2017-09-14T08:46:00Z</dcterms:modified>
</cp:coreProperties>
</file>