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020C33">
        <w:rPr>
          <w:rFonts w:ascii="宋体" w:hAnsi="宋体" w:hint="eastAsia"/>
          <w:b/>
          <w:sz w:val="24"/>
        </w:rPr>
        <w:t>630</w:t>
      </w:r>
      <w:r>
        <w:rPr>
          <w:rFonts w:ascii="宋体" w:hAnsi="宋体" w:hint="eastAsia"/>
          <w:b/>
          <w:sz w:val="24"/>
        </w:rPr>
        <w:t xml:space="preserve">    考试科目名称: </w:t>
      </w:r>
      <w:r w:rsidR="00CB3ADA">
        <w:rPr>
          <w:rFonts w:ascii="宋体" w:hAnsi="宋体" w:hint="eastAsia"/>
          <w:b/>
          <w:sz w:val="24"/>
        </w:rPr>
        <w:t>基础知识（翻译及语言基础）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CB3AD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词汇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 w:rsidR="00EE582B">
              <w:rPr>
                <w:rFonts w:hint="eastAsia"/>
              </w:rPr>
              <w:t>考生</w:t>
            </w:r>
            <w:r w:rsidR="00C73310">
              <w:rPr>
                <w:rFonts w:hint="eastAsia"/>
              </w:rPr>
              <w:t>掌握</w:t>
            </w:r>
            <w:r w:rsidR="00BE5B1D">
              <w:rPr>
                <w:rFonts w:hint="eastAsia"/>
              </w:rPr>
              <w:t>词汇的</w:t>
            </w:r>
            <w:r w:rsidR="00E500AD">
              <w:rPr>
                <w:rFonts w:hint="eastAsia"/>
              </w:rPr>
              <w:t>词义、词性、</w:t>
            </w:r>
            <w:r w:rsidR="00FC0831">
              <w:rPr>
                <w:rFonts w:hint="eastAsia"/>
              </w:rPr>
              <w:t>词素、</w:t>
            </w:r>
            <w:r w:rsidR="00E500AD">
              <w:rPr>
                <w:rFonts w:hint="eastAsia"/>
              </w:rPr>
              <w:t>派生、</w:t>
            </w:r>
            <w:r w:rsidR="007E4EBB">
              <w:rPr>
                <w:rFonts w:hint="eastAsia"/>
              </w:rPr>
              <w:t>屈折变化</w:t>
            </w:r>
            <w:r w:rsidR="00F515D7">
              <w:rPr>
                <w:rFonts w:hint="eastAsia"/>
              </w:rPr>
              <w:t>、常用搭配、习惯用语</w:t>
            </w:r>
            <w:r w:rsidR="007E4EBB">
              <w:rPr>
                <w:rFonts w:hint="eastAsia"/>
              </w:rPr>
              <w:t>、</w:t>
            </w:r>
            <w:r w:rsidR="00BE5B1D">
              <w:rPr>
                <w:rFonts w:hint="eastAsia"/>
              </w:rPr>
              <w:t>文化内涵、语用意义</w:t>
            </w:r>
            <w:r w:rsidR="008E55C2">
              <w:rPr>
                <w:rFonts w:hint="eastAsia"/>
              </w:rPr>
              <w:t>等</w:t>
            </w:r>
            <w:r w:rsidR="009D1F40">
              <w:rPr>
                <w:rFonts w:hint="eastAsia"/>
              </w:rPr>
              <w:t>。</w:t>
            </w:r>
          </w:p>
          <w:p w:rsidR="00317EDD" w:rsidRDefault="00317EDD" w:rsidP="00122BD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5450D1">
              <w:rPr>
                <w:rFonts w:hint="eastAsia"/>
              </w:rPr>
              <w:t>具备在特定语境下</w:t>
            </w:r>
            <w:r w:rsidR="00122BD9">
              <w:rPr>
                <w:rFonts w:hint="eastAsia"/>
              </w:rPr>
              <w:t>正确</w:t>
            </w:r>
            <w:r w:rsidR="005450D1">
              <w:rPr>
                <w:rFonts w:hint="eastAsia"/>
              </w:rPr>
              <w:t>使用</w:t>
            </w:r>
            <w:r w:rsidR="00F515D7">
              <w:rPr>
                <w:rFonts w:hint="eastAsia"/>
              </w:rPr>
              <w:t>词汇</w:t>
            </w:r>
            <w:r w:rsidR="005450D1">
              <w:rPr>
                <w:rFonts w:hint="eastAsia"/>
              </w:rPr>
              <w:t>进行交际</w:t>
            </w:r>
            <w:r w:rsidR="00B83776">
              <w:rPr>
                <w:rFonts w:hint="eastAsia"/>
              </w:rPr>
              <w:t>运用</w:t>
            </w:r>
            <w:r w:rsidR="005450D1">
              <w:rPr>
                <w:rFonts w:hint="eastAsia"/>
              </w:rPr>
              <w:t>的能力</w:t>
            </w:r>
            <w:r w:rsidR="009D1F40"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7E4EB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句法</w:t>
            </w:r>
          </w:p>
          <w:p w:rsidR="00324B55" w:rsidRDefault="00324B55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324B55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句子的性质、成分、类型、结构、功能等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。</w:t>
            </w:r>
          </w:p>
          <w:p w:rsidR="009D1F40" w:rsidRDefault="006801CA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t>要求考生掌握</w:t>
            </w:r>
            <w:r w:rsidR="00324B55">
              <w:t>句法关系与规则</w:t>
            </w:r>
            <w:r>
              <w:t>，具有较好的句法分析能力。</w:t>
            </w:r>
          </w:p>
          <w:p w:rsidR="00317EDD" w:rsidRDefault="00317EDD" w:rsidP="00026679">
            <w:pPr>
              <w:spacing w:line="380" w:lineRule="exact"/>
            </w:pPr>
          </w:p>
          <w:p w:rsidR="00317EDD" w:rsidRDefault="00CB3AD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语篇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="001F7F46">
              <w:rPr>
                <w:rFonts w:hint="eastAsia"/>
              </w:rPr>
              <w:t>语篇的含义、类型、结构、功能等</w:t>
            </w:r>
            <w:r w:rsidR="00C67FE9">
              <w:rPr>
                <w:rFonts w:hint="eastAsia"/>
              </w:rPr>
              <w:t>。</w:t>
            </w:r>
          </w:p>
          <w:p w:rsidR="006801CA" w:rsidRDefault="006801CA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BC0E41">
              <w:rPr>
                <w:rFonts w:ascii="宋体" w:hAnsi="宋体" w:cs="宋体"/>
                <w:kern w:val="0"/>
                <w:szCs w:val="21"/>
              </w:rPr>
              <w:t>掌握</w:t>
            </w:r>
            <w:r w:rsidR="009A0D99">
              <w:rPr>
                <w:rFonts w:ascii="宋体" w:hAnsi="宋体" w:cs="宋体"/>
                <w:kern w:val="0"/>
                <w:szCs w:val="21"/>
              </w:rPr>
              <w:t>语篇</w:t>
            </w:r>
            <w:r w:rsidRPr="00BC0E41">
              <w:rPr>
                <w:rFonts w:ascii="宋体" w:hAnsi="宋体" w:cs="宋体"/>
                <w:kern w:val="0"/>
                <w:szCs w:val="21"/>
              </w:rPr>
              <w:t>衔接手段，</w:t>
            </w:r>
            <w:r w:rsidR="009A0D99">
              <w:rPr>
                <w:rFonts w:ascii="宋体" w:hAnsi="宋体" w:cs="宋体"/>
                <w:kern w:val="0"/>
                <w:szCs w:val="21"/>
              </w:rPr>
              <w:t>能</w:t>
            </w:r>
            <w:r w:rsidRPr="00BC0E41">
              <w:rPr>
                <w:rFonts w:ascii="宋体" w:hAnsi="宋体" w:cs="宋体"/>
                <w:kern w:val="0"/>
                <w:szCs w:val="21"/>
              </w:rPr>
              <w:t>连贯地表达思想</w:t>
            </w:r>
            <w:r w:rsidR="009A0D99">
              <w:rPr>
                <w:rFonts w:ascii="宋体" w:hAnsi="宋体" w:cs="宋体"/>
                <w:kern w:val="0"/>
                <w:szCs w:val="21"/>
              </w:rPr>
              <w:t>，具有较好的语篇分析能力。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Pr="007E4EBB" w:rsidRDefault="00F36725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翻译</w:t>
            </w:r>
          </w:p>
          <w:p w:rsidR="00317EDD" w:rsidRDefault="00317EDD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9A0D99">
              <w:rPr>
                <w:rFonts w:hint="eastAsia"/>
              </w:rPr>
              <w:t>掌握翻译</w:t>
            </w:r>
            <w:r w:rsidR="00A07A36">
              <w:rPr>
                <w:rFonts w:hint="eastAsia"/>
              </w:rPr>
              <w:t>基本概念和</w:t>
            </w:r>
            <w:r w:rsidR="009A0D99">
              <w:rPr>
                <w:rFonts w:hint="eastAsia"/>
              </w:rPr>
              <w:t>基本理论知识，</w:t>
            </w:r>
            <w:r w:rsidR="00F515D7">
              <w:rPr>
                <w:rFonts w:hint="eastAsia"/>
                <w:color w:val="000000"/>
                <w:sz w:val="20"/>
                <w:szCs w:val="20"/>
              </w:rPr>
              <w:t>具备一定中外文化</w:t>
            </w:r>
            <w:r w:rsidR="00A07A36">
              <w:rPr>
                <w:rFonts w:hint="eastAsia"/>
                <w:color w:val="000000"/>
                <w:sz w:val="20"/>
                <w:szCs w:val="20"/>
              </w:rPr>
              <w:t>，</w:t>
            </w:r>
            <w:r w:rsidR="00F515D7">
              <w:rPr>
                <w:rFonts w:hint="eastAsia"/>
                <w:color w:val="000000"/>
                <w:sz w:val="20"/>
                <w:szCs w:val="20"/>
              </w:rPr>
              <w:t>以及政治、经济、文学、法律等方面的背景知识</w:t>
            </w:r>
            <w:r w:rsidR="00A07A36">
              <w:rPr>
                <w:rFonts w:hint="eastAsia"/>
                <w:color w:val="000000"/>
                <w:sz w:val="20"/>
                <w:szCs w:val="20"/>
              </w:rPr>
              <w:t>。</w:t>
            </w:r>
            <w:r w:rsidR="00F515D7">
              <w:rPr>
                <w:rFonts w:hint="eastAsia"/>
                <w:color w:val="000000"/>
                <w:sz w:val="20"/>
                <w:szCs w:val="20"/>
              </w:rPr>
              <w:t>  </w:t>
            </w:r>
          </w:p>
          <w:p w:rsidR="00317EDD" w:rsidRDefault="00317EDD" w:rsidP="00FE165D">
            <w:pPr>
              <w:numPr>
                <w:ilvl w:val="0"/>
                <w:numId w:val="7"/>
              </w:numPr>
              <w:spacing w:line="3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要求考生熟练掌握</w:t>
            </w:r>
            <w:r w:rsidR="00A07A36">
              <w:rPr>
                <w:rFonts w:hint="eastAsia"/>
                <w:color w:val="000000"/>
                <w:sz w:val="20"/>
                <w:szCs w:val="20"/>
              </w:rPr>
              <w:t>翻译方法和技巧，具有较好的多种文体英汉互译能力。</w:t>
            </w:r>
            <w:r w:rsidR="00EE582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CB3ADA">
              <w:rPr>
                <w:rFonts w:hint="eastAsia"/>
                <w:szCs w:val="24"/>
              </w:rPr>
              <w:t>单项选择</w:t>
            </w:r>
            <w:r>
              <w:rPr>
                <w:rFonts w:hint="eastAsia"/>
                <w:szCs w:val="24"/>
              </w:rPr>
              <w:t>（</w:t>
            </w:r>
            <w:r w:rsidR="00CB3ADA">
              <w:rPr>
                <w:rFonts w:hint="eastAsia"/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CB3ADA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阅读理解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20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CB3ADA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完形填空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20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CB3ADA" w:rsidRDefault="00CB3ADA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英汉互译（80分）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8DF" w:rsidRDefault="009A38DF" w:rsidP="00CB3ADA">
      <w:r>
        <w:separator/>
      </w:r>
    </w:p>
  </w:endnote>
  <w:endnote w:type="continuationSeparator" w:id="1">
    <w:p w:rsidR="009A38DF" w:rsidRDefault="009A38DF" w:rsidP="00CB3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8DF" w:rsidRDefault="009A38DF" w:rsidP="00CB3ADA">
      <w:r>
        <w:separator/>
      </w:r>
    </w:p>
  </w:footnote>
  <w:footnote w:type="continuationSeparator" w:id="1">
    <w:p w:rsidR="009A38DF" w:rsidRDefault="009A38DF" w:rsidP="00CB3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DA" w:rsidRDefault="00CB3AD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882"/>
        </w:tabs>
        <w:ind w:left="882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8B4076FA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0C33"/>
    <w:rsid w:val="000A04CF"/>
    <w:rsid w:val="00104592"/>
    <w:rsid w:val="00122BD9"/>
    <w:rsid w:val="001873CE"/>
    <w:rsid w:val="001A6931"/>
    <w:rsid w:val="001F7F46"/>
    <w:rsid w:val="00231FD9"/>
    <w:rsid w:val="00317EDD"/>
    <w:rsid w:val="00324B55"/>
    <w:rsid w:val="00353A3A"/>
    <w:rsid w:val="00380B28"/>
    <w:rsid w:val="004508F3"/>
    <w:rsid w:val="004A01D1"/>
    <w:rsid w:val="004A066D"/>
    <w:rsid w:val="005450D1"/>
    <w:rsid w:val="006433CA"/>
    <w:rsid w:val="00645089"/>
    <w:rsid w:val="006801CA"/>
    <w:rsid w:val="007008D5"/>
    <w:rsid w:val="007229BB"/>
    <w:rsid w:val="00745C81"/>
    <w:rsid w:val="00782699"/>
    <w:rsid w:val="007E4EBB"/>
    <w:rsid w:val="008333C8"/>
    <w:rsid w:val="008629CD"/>
    <w:rsid w:val="008E55C2"/>
    <w:rsid w:val="00904866"/>
    <w:rsid w:val="009A0D99"/>
    <w:rsid w:val="009A38DF"/>
    <w:rsid w:val="009D1F40"/>
    <w:rsid w:val="00A07A36"/>
    <w:rsid w:val="00B83776"/>
    <w:rsid w:val="00BC0E41"/>
    <w:rsid w:val="00BE5B1D"/>
    <w:rsid w:val="00C67FE9"/>
    <w:rsid w:val="00C73310"/>
    <w:rsid w:val="00CB3ADA"/>
    <w:rsid w:val="00D66F91"/>
    <w:rsid w:val="00D72766"/>
    <w:rsid w:val="00E500AD"/>
    <w:rsid w:val="00E62D0A"/>
    <w:rsid w:val="00EE582B"/>
    <w:rsid w:val="00EF66F8"/>
    <w:rsid w:val="00F36725"/>
    <w:rsid w:val="00F515D7"/>
    <w:rsid w:val="00FC0831"/>
    <w:rsid w:val="00FE165D"/>
    <w:rsid w:val="00FE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B3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3A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3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3A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dcterms:created xsi:type="dcterms:W3CDTF">2017-09-03T17:15:00Z</dcterms:created>
  <dcterms:modified xsi:type="dcterms:W3CDTF">2017-09-14T08:45:00Z</dcterms:modified>
</cp:coreProperties>
</file>