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7EDD" w:rsidRDefault="00317EDD" w:rsidP="00380B28">
      <w:pPr>
        <w:spacing w:line="440" w:lineRule="exact"/>
        <w:rPr>
          <w:rFonts w:ascii="黑体" w:eastAsia="黑体" w:hAnsi="宋体"/>
          <w:sz w:val="24"/>
        </w:rPr>
      </w:pPr>
      <w:r>
        <w:rPr>
          <w:rFonts w:hint="eastAsia"/>
          <w:sz w:val="28"/>
        </w:rPr>
        <w:t>附件</w:t>
      </w:r>
      <w:r w:rsidR="00380B28">
        <w:rPr>
          <w:rFonts w:hint="eastAsia"/>
          <w:sz w:val="28"/>
        </w:rPr>
        <w:t>4</w:t>
      </w:r>
      <w:r>
        <w:rPr>
          <w:rFonts w:hint="eastAsia"/>
          <w:sz w:val="28"/>
        </w:rPr>
        <w:t>：</w:t>
      </w:r>
    </w:p>
    <w:p w:rsidR="00317EDD" w:rsidRDefault="00317EDD" w:rsidP="00317EDD">
      <w:pPr>
        <w:spacing w:line="440" w:lineRule="exact"/>
        <w:jc w:val="center"/>
        <w:outlineLvl w:val="0"/>
        <w:rPr>
          <w:rFonts w:ascii="宋体" w:hAnsi="宋体" w:cs="宋体"/>
          <w:b/>
          <w:bCs/>
          <w:sz w:val="32"/>
          <w:szCs w:val="32"/>
        </w:rPr>
      </w:pPr>
      <w:r>
        <w:rPr>
          <w:rFonts w:ascii="宋体" w:hAnsi="宋体" w:cs="宋体" w:hint="eastAsia"/>
          <w:b/>
          <w:bCs/>
          <w:sz w:val="32"/>
          <w:szCs w:val="32"/>
        </w:rPr>
        <w:t>2018年研究生入学考试自命题科目考试大纲</w:t>
      </w:r>
    </w:p>
    <w:p w:rsidR="00317EDD" w:rsidRDefault="00317EDD" w:rsidP="00317EDD">
      <w:pPr>
        <w:spacing w:line="440" w:lineRule="exact"/>
        <w:jc w:val="center"/>
        <w:outlineLvl w:val="0"/>
        <w:rPr>
          <w:rFonts w:ascii="宋体" w:hAnsi="宋体" w:cs="宋体"/>
          <w:b/>
          <w:bCs/>
          <w:sz w:val="32"/>
          <w:szCs w:val="32"/>
        </w:rPr>
      </w:pPr>
    </w:p>
    <w:p w:rsidR="00317EDD" w:rsidRDefault="00317EDD" w:rsidP="00317EDD">
      <w:pPr>
        <w:adjustRightInd w:val="0"/>
        <w:snapToGrid w:val="0"/>
        <w:rPr>
          <w:rFonts w:ascii="宋体" w:hAnsi="宋体"/>
          <w:sz w:val="28"/>
        </w:rPr>
      </w:pPr>
      <w:r>
        <w:rPr>
          <w:rFonts w:ascii="宋体" w:hAnsi="宋体" w:hint="eastAsia"/>
          <w:b/>
          <w:sz w:val="24"/>
        </w:rPr>
        <w:t>考试科目代码：</w:t>
      </w:r>
      <w:r w:rsidR="001738AD">
        <w:rPr>
          <w:rFonts w:ascii="宋体" w:eastAsia="MS Mincho" w:hAnsi="宋体" w:hint="eastAsia"/>
          <w:b/>
          <w:sz w:val="24"/>
        </w:rPr>
        <w:t xml:space="preserve"> </w:t>
      </w:r>
      <w:r w:rsidR="0015726A">
        <w:rPr>
          <w:rFonts w:ascii="宋体" w:eastAsiaTheme="minorEastAsia" w:hAnsi="宋体" w:hint="eastAsia"/>
          <w:b/>
          <w:sz w:val="24"/>
        </w:rPr>
        <w:t>241</w:t>
      </w:r>
      <w:r w:rsidR="001738AD">
        <w:rPr>
          <w:rFonts w:ascii="宋体" w:eastAsia="MS Mincho" w:hAnsi="宋体" w:hint="eastAsia"/>
          <w:b/>
          <w:sz w:val="24"/>
        </w:rPr>
        <w:t xml:space="preserve">   </w:t>
      </w:r>
      <w:r>
        <w:rPr>
          <w:rFonts w:ascii="宋体" w:hAnsi="宋体" w:hint="eastAsia"/>
          <w:b/>
          <w:sz w:val="24"/>
        </w:rPr>
        <w:t xml:space="preserve">      考试科目名称: </w:t>
      </w:r>
      <w:r w:rsidR="00290059">
        <w:rPr>
          <w:rFonts w:ascii="宋体" w:eastAsiaTheme="minorEastAsia" w:hAnsi="宋体" w:hint="eastAsia"/>
          <w:b/>
          <w:sz w:val="24"/>
        </w:rPr>
        <w:t>二外</w:t>
      </w:r>
      <w:r w:rsidR="001738AD">
        <w:rPr>
          <w:rFonts w:ascii="宋体" w:eastAsiaTheme="minorEastAsia" w:hAnsi="宋体" w:hint="eastAsia"/>
          <w:b/>
          <w:sz w:val="24"/>
        </w:rPr>
        <w:t>日</w:t>
      </w:r>
      <w:r w:rsidR="00290059">
        <w:rPr>
          <w:rFonts w:ascii="宋体" w:eastAsiaTheme="minorEastAsia" w:hAnsi="宋体" w:hint="eastAsia"/>
          <w:b/>
          <w:sz w:val="24"/>
        </w:rPr>
        <w:t>语</w:t>
      </w:r>
      <w:r>
        <w:rPr>
          <w:rFonts w:ascii="宋体" w:hAnsi="宋体" w:hint="eastAsia"/>
          <w:b/>
          <w:sz w:val="24"/>
        </w:rPr>
        <w:t xml:space="preserve">   </w:t>
      </w:r>
      <w:r>
        <w:rPr>
          <w:rFonts w:ascii="宋体" w:hAnsi="宋体" w:hint="eastAsia"/>
          <w:b/>
          <w:sz w:val="28"/>
        </w:rPr>
        <w:t xml:space="preserve">        </w:t>
      </w:r>
    </w:p>
    <w:tbl>
      <w:tblPr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80"/>
      </w:tblGrid>
      <w:tr w:rsidR="00317EDD" w:rsidTr="00026679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DD" w:rsidRDefault="00317EDD" w:rsidP="00026679">
            <w:pPr>
              <w:rPr>
                <w:rFonts w:ascii="宋体" w:hAnsi="宋体"/>
                <w:sz w:val="24"/>
              </w:rPr>
            </w:pPr>
          </w:p>
          <w:p w:rsidR="00317EDD" w:rsidRDefault="00317EDD" w:rsidP="0002667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考试内容范围: </w:t>
            </w:r>
          </w:p>
          <w:p w:rsidR="00317EDD" w:rsidRDefault="00290059" w:rsidP="00317EDD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日语单词考察</w:t>
            </w:r>
          </w:p>
          <w:p w:rsidR="00317EDD" w:rsidRDefault="00317EDD" w:rsidP="00317EDD">
            <w:pPr>
              <w:numPr>
                <w:ilvl w:val="0"/>
                <w:numId w:val="2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要求考生熟练</w:t>
            </w:r>
            <w:r w:rsidR="00290059">
              <w:rPr>
                <w:rFonts w:hint="eastAsia"/>
              </w:rPr>
              <w:t>掌握日语单词的读音。</w:t>
            </w:r>
          </w:p>
          <w:p w:rsidR="00317EDD" w:rsidRDefault="00317EDD" w:rsidP="00317EDD">
            <w:pPr>
              <w:numPr>
                <w:ilvl w:val="0"/>
                <w:numId w:val="2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</w:t>
            </w:r>
            <w:r w:rsidR="00290059">
              <w:rPr>
                <w:rFonts w:hint="eastAsia"/>
              </w:rPr>
              <w:t>熟练掌握日语汉字的书写。</w:t>
            </w:r>
          </w:p>
          <w:p w:rsidR="00317EDD" w:rsidRDefault="00290059" w:rsidP="00290059">
            <w:pPr>
              <w:numPr>
                <w:ilvl w:val="0"/>
                <w:numId w:val="2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要求考生理解日语副词、接续词等功能词，并能够准确运用。</w:t>
            </w:r>
          </w:p>
          <w:p w:rsidR="00290059" w:rsidRDefault="00290059" w:rsidP="00290059">
            <w:pPr>
              <w:numPr>
                <w:ilvl w:val="0"/>
                <w:numId w:val="2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要求考生准确分辨日语近义词、反义词的语义差别。</w:t>
            </w:r>
          </w:p>
          <w:p w:rsidR="00317EDD" w:rsidRDefault="00317EDD" w:rsidP="00026679">
            <w:pPr>
              <w:spacing w:line="380" w:lineRule="exact"/>
              <w:ind w:left="420"/>
            </w:pPr>
          </w:p>
          <w:p w:rsidR="00317EDD" w:rsidRDefault="00290059" w:rsidP="00317EDD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日语语法知识考察</w:t>
            </w:r>
          </w:p>
          <w:p w:rsidR="00317EDD" w:rsidRDefault="00317EDD" w:rsidP="00317EDD">
            <w:pPr>
              <w:numPr>
                <w:ilvl w:val="0"/>
                <w:numId w:val="4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</w:t>
            </w:r>
            <w:r w:rsidR="00290059">
              <w:rPr>
                <w:rFonts w:hint="eastAsia"/>
              </w:rPr>
              <w:t>准确</w:t>
            </w:r>
            <w:r>
              <w:rPr>
                <w:rFonts w:hint="eastAsia"/>
              </w:rPr>
              <w:t>掌握</w:t>
            </w:r>
            <w:r w:rsidR="00290059">
              <w:rPr>
                <w:rFonts w:hint="eastAsia"/>
              </w:rPr>
              <w:t>时、体、态</w:t>
            </w:r>
            <w:r w:rsidR="00652F52">
              <w:rPr>
                <w:rFonts w:hint="eastAsia"/>
              </w:rPr>
              <w:t>、四大句式</w:t>
            </w:r>
            <w:r w:rsidR="00290059">
              <w:rPr>
                <w:rFonts w:hint="eastAsia"/>
              </w:rPr>
              <w:t>等语法体系知识，并能</w:t>
            </w:r>
            <w:r w:rsidR="00652F52">
              <w:rPr>
                <w:rFonts w:hint="eastAsia"/>
              </w:rPr>
              <w:t>熟练运用。</w:t>
            </w:r>
          </w:p>
          <w:p w:rsidR="00317EDD" w:rsidRDefault="00317EDD" w:rsidP="00317EDD">
            <w:pPr>
              <w:numPr>
                <w:ilvl w:val="0"/>
                <w:numId w:val="4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</w:t>
            </w:r>
            <w:r w:rsidR="00652F52">
              <w:rPr>
                <w:rFonts w:hint="eastAsia"/>
              </w:rPr>
              <w:t>准确掌握日语惯用型、固定搭配等特色语法点。</w:t>
            </w:r>
          </w:p>
          <w:p w:rsidR="00317EDD" w:rsidRDefault="00317EDD" w:rsidP="00026679">
            <w:pPr>
              <w:spacing w:line="380" w:lineRule="exact"/>
            </w:pPr>
          </w:p>
          <w:p w:rsidR="00317EDD" w:rsidRDefault="00290059" w:rsidP="00317EDD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>
              <w:rPr>
                <w:rFonts w:hint="eastAsia"/>
                <w:sz w:val="24"/>
              </w:rPr>
              <w:t>日语阅读能力考察</w:t>
            </w:r>
          </w:p>
          <w:p w:rsidR="00317EDD" w:rsidRDefault="00317EDD" w:rsidP="00317EDD">
            <w:pPr>
              <w:numPr>
                <w:ilvl w:val="0"/>
                <w:numId w:val="5"/>
              </w:numPr>
              <w:spacing w:line="380" w:lineRule="exact"/>
              <w:ind w:left="735"/>
            </w:pPr>
            <w:r>
              <w:rPr>
                <w:rFonts w:hint="eastAsia"/>
              </w:rPr>
              <w:t>要求考生</w:t>
            </w:r>
            <w:r w:rsidR="00A31502">
              <w:rPr>
                <w:rFonts w:hint="eastAsia"/>
              </w:rPr>
              <w:t>具备较高的日语文献阅读理解能力，能够理解文章的主旨，并能准确掌握文章的结构。</w:t>
            </w:r>
          </w:p>
          <w:p w:rsidR="00317EDD" w:rsidRDefault="00317EDD" w:rsidP="00026679">
            <w:pPr>
              <w:spacing w:line="380" w:lineRule="exact"/>
              <w:ind w:left="420"/>
            </w:pPr>
          </w:p>
          <w:p w:rsidR="00317EDD" w:rsidRDefault="00290059" w:rsidP="00317EDD">
            <w:pPr>
              <w:numPr>
                <w:ilvl w:val="0"/>
                <w:numId w:val="1"/>
              </w:numPr>
              <w:spacing w:line="380" w:lineRule="exact"/>
              <w:rPr>
                <w:sz w:val="24"/>
              </w:rPr>
            </w:pPr>
            <w:r>
              <w:rPr>
                <w:rFonts w:hint="eastAsia"/>
              </w:rPr>
              <w:t>日语翻译能力考察</w:t>
            </w:r>
          </w:p>
          <w:p w:rsidR="00317EDD" w:rsidRDefault="00A31502" w:rsidP="00317EDD">
            <w:pPr>
              <w:numPr>
                <w:ilvl w:val="0"/>
                <w:numId w:val="6"/>
              </w:numPr>
              <w:tabs>
                <w:tab w:val="left" w:pos="735"/>
                <w:tab w:val="left" w:pos="1395"/>
              </w:tabs>
              <w:spacing w:line="380" w:lineRule="exact"/>
              <w:ind w:left="735"/>
            </w:pPr>
            <w:r>
              <w:rPr>
                <w:rFonts w:hint="eastAsia"/>
              </w:rPr>
              <w:t>要求考生具备较高的日汉互译能力，</w:t>
            </w:r>
            <w:r w:rsidR="00E8061D">
              <w:rPr>
                <w:rFonts w:hint="eastAsia"/>
              </w:rPr>
              <w:t>并能准确的将所学单词及语法转换成对象国语言。</w:t>
            </w:r>
          </w:p>
          <w:p w:rsidR="00317EDD" w:rsidRDefault="00317EDD" w:rsidP="00A31502">
            <w:pPr>
              <w:widowControl/>
              <w:jc w:val="left"/>
            </w:pPr>
          </w:p>
          <w:p w:rsidR="00317EDD" w:rsidRDefault="00317EDD" w:rsidP="00026679">
            <w:pPr>
              <w:widowControl/>
              <w:jc w:val="left"/>
            </w:pPr>
            <w:r>
              <w:rPr>
                <w:rFonts w:hint="eastAsia"/>
              </w:rPr>
              <w:t>五</w:t>
            </w:r>
            <w:r>
              <w:rPr>
                <w:rFonts w:hint="eastAsia"/>
              </w:rPr>
              <w:t xml:space="preserve">   </w:t>
            </w:r>
            <w:r w:rsidR="00290059">
              <w:rPr>
                <w:rFonts w:hint="eastAsia"/>
              </w:rPr>
              <w:t>日语写作能力考察</w:t>
            </w:r>
          </w:p>
          <w:p w:rsidR="00317EDD" w:rsidRDefault="00317EDD" w:rsidP="00026679">
            <w:pPr>
              <w:widowControl/>
              <w:jc w:val="left"/>
            </w:pPr>
            <w:r>
              <w:rPr>
                <w:rFonts w:hint="eastAsia"/>
              </w:rPr>
              <w:t xml:space="preserve">     1.  </w:t>
            </w:r>
            <w:r>
              <w:rPr>
                <w:rFonts w:hint="eastAsia"/>
              </w:rPr>
              <w:t>要求考生</w:t>
            </w:r>
            <w:r w:rsidR="00E8061D">
              <w:rPr>
                <w:rFonts w:hint="eastAsia"/>
              </w:rPr>
              <w:t>具备较好的运用日语表述思想的能力，懂得日语文章的书写规范。</w:t>
            </w:r>
          </w:p>
          <w:p w:rsidR="00317EDD" w:rsidRDefault="00317EDD" w:rsidP="00026679">
            <w:pPr>
              <w:widowControl/>
              <w:jc w:val="left"/>
            </w:pPr>
            <w:r>
              <w:rPr>
                <w:rFonts w:hint="eastAsia"/>
              </w:rPr>
              <w:t xml:space="preserve">    </w:t>
            </w:r>
          </w:p>
          <w:p w:rsidR="00317EDD" w:rsidRDefault="00317EDD" w:rsidP="00026679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</w:p>
        </w:tc>
      </w:tr>
    </w:tbl>
    <w:tbl>
      <w:tblPr>
        <w:tblStyle w:val="a"/>
        <w:tblW w:w="0" w:type="auto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180"/>
      </w:tblGrid>
      <w:tr w:rsidR="00317EDD" w:rsidTr="00026679">
        <w:tc>
          <w:tcPr>
            <w:tcW w:w="9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7EDD" w:rsidRDefault="00317EDD" w:rsidP="00026679">
            <w:pPr>
              <w:rPr>
                <w:rFonts w:ascii="宋体" w:hAnsi="宋体"/>
                <w:sz w:val="24"/>
              </w:rPr>
            </w:pPr>
          </w:p>
          <w:p w:rsidR="00317EDD" w:rsidRDefault="00317EDD" w:rsidP="00026679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考试总分：</w:t>
            </w:r>
            <w:r w:rsidR="001738AD">
              <w:rPr>
                <w:rFonts w:ascii="宋体" w:hAnsi="宋体" w:hint="eastAsia"/>
                <w:sz w:val="24"/>
              </w:rPr>
              <w:t>1</w:t>
            </w:r>
            <w:r w:rsidR="001738AD">
              <w:rPr>
                <w:rFonts w:ascii="宋体" w:eastAsia="MS Mincho" w:hAnsi="宋体" w:hint="eastAsia"/>
                <w:sz w:val="24"/>
              </w:rPr>
              <w:t>0</w:t>
            </w:r>
            <w:r>
              <w:rPr>
                <w:rFonts w:ascii="宋体" w:hAnsi="宋体" w:hint="eastAsia"/>
                <w:sz w:val="24"/>
              </w:rPr>
              <w:t>0分     考试时间：3小时    考试方式：笔试</w:t>
            </w:r>
          </w:p>
          <w:p w:rsidR="00317EDD" w:rsidRDefault="00317EDD" w:rsidP="00026679">
            <w:pPr>
              <w:pStyle w:val="2"/>
              <w:rPr>
                <w:rFonts w:hint="eastAsia"/>
                <w:szCs w:val="24"/>
              </w:rPr>
            </w:pPr>
            <w:r>
              <w:rPr>
                <w:rFonts w:hint="eastAsia"/>
                <w:szCs w:val="24"/>
              </w:rPr>
              <w:t xml:space="preserve">考试题型： </w:t>
            </w:r>
            <w:r w:rsidR="000526D7">
              <w:rPr>
                <w:rFonts w:hint="eastAsia"/>
                <w:szCs w:val="24"/>
              </w:rPr>
              <w:t>1.文字词汇</w:t>
            </w:r>
            <w:r>
              <w:rPr>
                <w:rFonts w:hint="eastAsia"/>
                <w:szCs w:val="24"/>
              </w:rPr>
              <w:t>（</w:t>
            </w:r>
            <w:r w:rsidR="000526D7">
              <w:rPr>
                <w:rFonts w:hint="eastAsia"/>
                <w:szCs w:val="24"/>
              </w:rPr>
              <w:t>2</w:t>
            </w:r>
            <w:r>
              <w:rPr>
                <w:rFonts w:hint="eastAsia"/>
                <w:szCs w:val="24"/>
              </w:rPr>
              <w:t>0分）</w:t>
            </w:r>
          </w:p>
          <w:p w:rsidR="000526D7" w:rsidRDefault="000526D7" w:rsidP="00026679">
            <w:pPr>
              <w:pStyle w:val="2"/>
              <w:rPr>
                <w:rFonts w:hint="eastAsia"/>
                <w:szCs w:val="24"/>
              </w:rPr>
            </w:pPr>
            <w:r>
              <w:rPr>
                <w:rFonts w:hint="eastAsia"/>
                <w:szCs w:val="24"/>
              </w:rPr>
              <w:t xml:space="preserve">           2.语法（20分）</w:t>
            </w:r>
          </w:p>
          <w:p w:rsidR="000526D7" w:rsidRDefault="000526D7" w:rsidP="00026679">
            <w:pPr>
              <w:pStyle w:val="2"/>
              <w:rPr>
                <w:rFonts w:hint="eastAsia"/>
                <w:szCs w:val="24"/>
              </w:rPr>
            </w:pPr>
            <w:r>
              <w:rPr>
                <w:rFonts w:hint="eastAsia"/>
                <w:szCs w:val="24"/>
              </w:rPr>
              <w:t xml:space="preserve">           3.阅读理解（20分）</w:t>
            </w:r>
          </w:p>
          <w:p w:rsidR="000526D7" w:rsidRDefault="000526D7" w:rsidP="00026679">
            <w:pPr>
              <w:pStyle w:val="2"/>
              <w:rPr>
                <w:szCs w:val="24"/>
              </w:rPr>
            </w:pPr>
            <w:r>
              <w:rPr>
                <w:rFonts w:hint="eastAsia"/>
                <w:szCs w:val="24"/>
              </w:rPr>
              <w:t xml:space="preserve">           4.翻译（20分）</w:t>
            </w:r>
          </w:p>
          <w:p w:rsidR="00317EDD" w:rsidRPr="000526D7" w:rsidRDefault="000526D7" w:rsidP="000526D7">
            <w:pPr>
              <w:pStyle w:val="2"/>
              <w:ind w:firstLineChars="550" w:firstLine="1320"/>
              <w:rPr>
                <w:szCs w:val="24"/>
              </w:rPr>
            </w:pPr>
            <w:r>
              <w:rPr>
                <w:rFonts w:hint="eastAsia"/>
                <w:szCs w:val="24"/>
              </w:rPr>
              <w:t>5.作文</w:t>
            </w:r>
            <w:r w:rsidR="00317EDD">
              <w:rPr>
                <w:rFonts w:hint="eastAsia"/>
                <w:szCs w:val="24"/>
              </w:rPr>
              <w:t>（</w:t>
            </w:r>
            <w:r>
              <w:rPr>
                <w:rFonts w:hint="eastAsia"/>
                <w:szCs w:val="24"/>
              </w:rPr>
              <w:t>2</w:t>
            </w:r>
            <w:r w:rsidR="00236772">
              <w:rPr>
                <w:rFonts w:hint="eastAsia"/>
                <w:szCs w:val="24"/>
              </w:rPr>
              <w:t>0</w:t>
            </w:r>
            <w:r w:rsidR="00317EDD">
              <w:rPr>
                <w:rFonts w:hint="eastAsia"/>
                <w:szCs w:val="24"/>
              </w:rPr>
              <w:t>分）</w:t>
            </w:r>
          </w:p>
        </w:tc>
      </w:tr>
    </w:tbl>
    <w:p w:rsidR="00745C81" w:rsidRDefault="00745C81" w:rsidP="007008D5">
      <w:pPr>
        <w:ind w:firstLine="420"/>
      </w:pPr>
    </w:p>
    <w:sectPr w:rsidR="00745C81" w:rsidSect="00745C8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D46CF" w:rsidRDefault="00DD46CF" w:rsidP="0015726A">
      <w:r>
        <w:separator/>
      </w:r>
    </w:p>
  </w:endnote>
  <w:endnote w:type="continuationSeparator" w:id="1">
    <w:p w:rsidR="00DD46CF" w:rsidRDefault="00DD46CF" w:rsidP="001572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726A" w:rsidRDefault="0015726A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726A" w:rsidRDefault="0015726A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726A" w:rsidRDefault="0015726A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D46CF" w:rsidRDefault="00DD46CF" w:rsidP="0015726A">
      <w:r>
        <w:separator/>
      </w:r>
    </w:p>
  </w:footnote>
  <w:footnote w:type="continuationSeparator" w:id="1">
    <w:p w:rsidR="00DD46CF" w:rsidRDefault="00DD46CF" w:rsidP="0015726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726A" w:rsidRDefault="0015726A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726A" w:rsidRDefault="0015726A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5726A" w:rsidRDefault="0015726A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singleLevel"/>
    <w:tmpl w:val="00000003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1">
    <w:nsid w:val="00000004"/>
    <w:multiLevelType w:val="singleLevel"/>
    <w:tmpl w:val="00000004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abstractNum w:abstractNumId="2">
    <w:nsid w:val="00000009"/>
    <w:multiLevelType w:val="singleLevel"/>
    <w:tmpl w:val="00000009"/>
    <w:lvl w:ilvl="0">
      <w:start w:val="1"/>
      <w:numFmt w:val="decimal"/>
      <w:lvlText w:val="%1．"/>
      <w:lvlJc w:val="left"/>
      <w:pPr>
        <w:tabs>
          <w:tab w:val="num" w:pos="1395"/>
        </w:tabs>
        <w:ind w:left="1395" w:hanging="315"/>
      </w:pPr>
    </w:lvl>
  </w:abstractNum>
  <w:abstractNum w:abstractNumId="3">
    <w:nsid w:val="0000000B"/>
    <w:multiLevelType w:val="multilevel"/>
    <w:tmpl w:val="0000000B"/>
    <w:lvl w:ilvl="0">
      <w:start w:val="2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4">
    <w:nsid w:val="0000000C"/>
    <w:multiLevelType w:val="singleLevel"/>
    <w:tmpl w:val="0000000C"/>
    <w:lvl w:ilvl="0">
      <w:start w:val="1"/>
      <w:numFmt w:val="japaneseCounting"/>
      <w:lvlText w:val="%1、"/>
      <w:lvlJc w:val="left"/>
      <w:pPr>
        <w:tabs>
          <w:tab w:val="num" w:pos="480"/>
        </w:tabs>
        <w:ind w:left="480" w:hanging="480"/>
      </w:pPr>
    </w:lvl>
  </w:abstractNum>
  <w:abstractNum w:abstractNumId="5">
    <w:nsid w:val="0000000E"/>
    <w:multiLevelType w:val="multilevel"/>
    <w:tmpl w:val="0000000E"/>
    <w:lvl w:ilvl="0">
      <w:start w:val="4"/>
      <w:numFmt w:val="decimal"/>
      <w:lvlText w:val="%1."/>
      <w:lvlJc w:val="left"/>
      <w:pPr>
        <w:tabs>
          <w:tab w:val="num" w:pos="810"/>
        </w:tabs>
        <w:ind w:left="810" w:hanging="39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abstractNum w:abstractNumId="6">
    <w:nsid w:val="00000011"/>
    <w:multiLevelType w:val="singleLevel"/>
    <w:tmpl w:val="00000011"/>
    <w:lvl w:ilvl="0">
      <w:start w:val="1"/>
      <w:numFmt w:val="decimal"/>
      <w:lvlText w:val="%1．"/>
      <w:lvlJc w:val="left"/>
      <w:pPr>
        <w:tabs>
          <w:tab w:val="num" w:pos="315"/>
        </w:tabs>
        <w:ind w:left="315" w:hanging="315"/>
      </w:pPr>
    </w:lvl>
  </w:abstractNum>
  <w:num w:numId="1">
    <w:abstractNumId w:val="4"/>
    <w:lvlOverride w:ilvl="0">
      <w:startOverride w:val="1"/>
    </w:lvlOverride>
  </w:num>
  <w:num w:numId="2">
    <w:abstractNumId w:val="1"/>
    <w:lvlOverride w:ilvl="0">
      <w:startOverride w:val="1"/>
    </w:lvlOverride>
  </w:num>
  <w:num w:numId="3">
    <w:abstractNumId w:val="5"/>
  </w:num>
  <w:num w:numId="4">
    <w:abstractNumId w:val="0"/>
    <w:lvlOverride w:ilvl="0">
      <w:startOverride w:val="1"/>
    </w:lvlOverride>
  </w:num>
  <w:num w:numId="5">
    <w:abstractNumId w:val="6"/>
    <w:lvlOverride w:ilvl="0">
      <w:startOverride w:val="1"/>
    </w:lvlOverride>
  </w:num>
  <w:num w:numId="6">
    <w:abstractNumId w:val="2"/>
    <w:lvlOverride w:ilvl="0">
      <w:startOverride w:val="1"/>
    </w:lvlOverride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17EDD"/>
    <w:rsid w:val="000526D7"/>
    <w:rsid w:val="0015726A"/>
    <w:rsid w:val="001738AD"/>
    <w:rsid w:val="00236772"/>
    <w:rsid w:val="00290059"/>
    <w:rsid w:val="00317EDD"/>
    <w:rsid w:val="00380B28"/>
    <w:rsid w:val="00652F52"/>
    <w:rsid w:val="007008D5"/>
    <w:rsid w:val="00745C81"/>
    <w:rsid w:val="0082644F"/>
    <w:rsid w:val="00A31502"/>
    <w:rsid w:val="00AF3D79"/>
    <w:rsid w:val="00B657AB"/>
    <w:rsid w:val="00D15D09"/>
    <w:rsid w:val="00DD46CF"/>
    <w:rsid w:val="00E8061D"/>
    <w:rsid w:val="00FC34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>
      <w:pPr>
        <w:spacing w:line="360" w:lineRule="auto"/>
        <w:ind w:firstLineChars="200" w:firstLine="20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7EDD"/>
    <w:pPr>
      <w:widowControl w:val="0"/>
      <w:spacing w:line="240" w:lineRule="auto"/>
      <w:ind w:firstLineChars="0" w:firstLine="0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Char"/>
    <w:rsid w:val="00317EDD"/>
    <w:rPr>
      <w:rFonts w:ascii="宋体"/>
      <w:sz w:val="24"/>
      <w:szCs w:val="20"/>
    </w:rPr>
  </w:style>
  <w:style w:type="character" w:customStyle="1" w:styleId="2Char">
    <w:name w:val="正文文本 2 Char"/>
    <w:basedOn w:val="a0"/>
    <w:link w:val="2"/>
    <w:rsid w:val="00317EDD"/>
    <w:rPr>
      <w:rFonts w:ascii="宋体" w:eastAsia="宋体" w:hAnsi="Times New Roman" w:cs="Times New Roman"/>
      <w:sz w:val="24"/>
      <w:szCs w:val="20"/>
    </w:rPr>
  </w:style>
  <w:style w:type="paragraph" w:styleId="a3">
    <w:name w:val="header"/>
    <w:basedOn w:val="a"/>
    <w:link w:val="Char"/>
    <w:uiPriority w:val="99"/>
    <w:semiHidden/>
    <w:unhideWhenUsed/>
    <w:rsid w:val="0015726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5726A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5726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5726A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AD8FBCD3-D5D6-465C-A63B-F3BB594357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80</Words>
  <Characters>461</Characters>
  <Application>Microsoft Office Word</Application>
  <DocSecurity>0</DocSecurity>
  <Lines>3</Lines>
  <Paragraphs>1</Paragraphs>
  <ScaleCrop>false</ScaleCrop>
  <Company/>
  <LinksUpToDate>false</LinksUpToDate>
  <CharactersWithSpaces>540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微软用户</cp:lastModifiedBy>
  <cp:revision>8</cp:revision>
  <dcterms:created xsi:type="dcterms:W3CDTF">2017-09-03T17:15:00Z</dcterms:created>
  <dcterms:modified xsi:type="dcterms:W3CDTF">2017-09-14T09:09:00Z</dcterms:modified>
</cp:coreProperties>
</file>