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180A30">
        <w:rPr>
          <w:rFonts w:ascii="宋体" w:hAnsi="宋体" w:hint="eastAsia"/>
          <w:b/>
          <w:sz w:val="24"/>
        </w:rPr>
        <w:t>240</w:t>
      </w:r>
      <w:r>
        <w:rPr>
          <w:rFonts w:ascii="宋体" w:hAnsi="宋体" w:hint="eastAsia"/>
          <w:b/>
          <w:sz w:val="24"/>
        </w:rPr>
        <w:t xml:space="preserve">     考试科目名称: </w:t>
      </w:r>
      <w:r w:rsidR="00DE1ACD">
        <w:rPr>
          <w:rFonts w:ascii="宋体" w:hAnsi="宋体" w:hint="eastAsia"/>
          <w:b/>
          <w:sz w:val="24"/>
        </w:rPr>
        <w:t>二外</w:t>
      </w:r>
      <w:r w:rsidR="000344C5">
        <w:rPr>
          <w:rFonts w:ascii="宋体" w:hAnsi="宋体" w:hint="eastAsia"/>
          <w:b/>
          <w:sz w:val="24"/>
        </w:rPr>
        <w:t>法语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8E739A" w:rsidRDefault="000344C5" w:rsidP="00AC788F">
            <w:pPr>
              <w:spacing w:line="380" w:lineRule="exact"/>
              <w:ind w:left="480"/>
              <w:rPr>
                <w:szCs w:val="21"/>
              </w:rPr>
            </w:pPr>
            <w:r w:rsidRPr="008E739A">
              <w:rPr>
                <w:rFonts w:hint="eastAsia"/>
                <w:szCs w:val="21"/>
              </w:rPr>
              <w:t>《简明法语教程》（孙辉编</w:t>
            </w:r>
            <w:r w:rsidRPr="008E739A">
              <w:rPr>
                <w:rFonts w:hint="eastAsia"/>
                <w:szCs w:val="21"/>
              </w:rPr>
              <w:t xml:space="preserve"> </w:t>
            </w:r>
            <w:r w:rsidRPr="008E739A">
              <w:rPr>
                <w:rFonts w:hint="eastAsia"/>
                <w:szCs w:val="21"/>
              </w:rPr>
              <w:t>商务印书馆）第一册各种语法、句法、词法和词汇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="00AC788F">
              <w:rPr>
                <w:rFonts w:hint="eastAsia"/>
              </w:rPr>
              <w:t>掌握现在时，命令式，复合过去时，未完成过去时，简单将来时，先将来时，过去将来时等时态的变位和用法</w:t>
            </w:r>
            <w:r w:rsidR="008E739A">
              <w:rPr>
                <w:rFonts w:hint="eastAsia"/>
              </w:rPr>
              <w:t>。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AC788F">
              <w:rPr>
                <w:rFonts w:hint="eastAsia"/>
              </w:rPr>
              <w:t>熟练掌握宾语代词，关系代词，重读人称代词，指示代词等各类代词的用法</w:t>
            </w:r>
            <w:r w:rsidR="008E739A">
              <w:rPr>
                <w:rFonts w:hint="eastAsia"/>
              </w:rPr>
              <w:t>。</w:t>
            </w:r>
          </w:p>
          <w:p w:rsidR="00AC788F" w:rsidRDefault="00AC78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要求考生熟练掌握法语其他词用法，如限定词，形容词，副词，介词的使用</w:t>
            </w:r>
            <w:r w:rsidR="008E739A">
              <w:rPr>
                <w:rFonts w:hint="eastAsia"/>
              </w:rPr>
              <w:t>。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AC788F">
              <w:rPr>
                <w:rFonts w:hint="eastAsia"/>
              </w:rPr>
              <w:t>熟悉每课单词和课文</w:t>
            </w:r>
            <w:r w:rsidR="008E739A">
              <w:rPr>
                <w:rFonts w:hint="eastAsia"/>
              </w:rPr>
              <w:t>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Pr="008E739A" w:rsidRDefault="00317EDD" w:rsidP="00026679">
            <w:pPr>
              <w:widowControl/>
              <w:jc w:val="left"/>
            </w:pPr>
          </w:p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</w:t>
            </w:r>
            <w:r w:rsidR="000344C5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0344C5">
              <w:rPr>
                <w:rFonts w:hint="eastAsia"/>
                <w:szCs w:val="24"/>
              </w:rPr>
              <w:t>阅读理解</w:t>
            </w:r>
            <w:r>
              <w:rPr>
                <w:rFonts w:hint="eastAsia"/>
                <w:szCs w:val="24"/>
              </w:rPr>
              <w:t>（</w:t>
            </w:r>
            <w:r w:rsidR="000344C5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0344C5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选择题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40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0344C5" w:rsidP="000344C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动词变位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10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0344C5" w:rsidRDefault="000344C5" w:rsidP="000344C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翻译（20分）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0D6" w:rsidRDefault="00C540D6" w:rsidP="000344C5">
      <w:r>
        <w:separator/>
      </w:r>
    </w:p>
  </w:endnote>
  <w:endnote w:type="continuationSeparator" w:id="1">
    <w:p w:rsidR="00C540D6" w:rsidRDefault="00C540D6" w:rsidP="00034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0D6" w:rsidRDefault="00C540D6" w:rsidP="000344C5">
      <w:r>
        <w:separator/>
      </w:r>
    </w:p>
  </w:footnote>
  <w:footnote w:type="continuationSeparator" w:id="1">
    <w:p w:rsidR="00C540D6" w:rsidRDefault="00C540D6" w:rsidP="00034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5" w:rsidRDefault="000344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019A6"/>
    <w:rsid w:val="000344C5"/>
    <w:rsid w:val="00180A30"/>
    <w:rsid w:val="00317EDD"/>
    <w:rsid w:val="00380B28"/>
    <w:rsid w:val="003B217A"/>
    <w:rsid w:val="006A5875"/>
    <w:rsid w:val="006F1F79"/>
    <w:rsid w:val="007008D5"/>
    <w:rsid w:val="00745C81"/>
    <w:rsid w:val="008E739A"/>
    <w:rsid w:val="00983649"/>
    <w:rsid w:val="009C7B5E"/>
    <w:rsid w:val="00AC788F"/>
    <w:rsid w:val="00C540D6"/>
    <w:rsid w:val="00D35565"/>
    <w:rsid w:val="00DE1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034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4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4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2017-09-11T14:23:00Z</dcterms:created>
  <dcterms:modified xsi:type="dcterms:W3CDTF">2017-09-14T01:52:00Z</dcterms:modified>
</cp:coreProperties>
</file>