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952AE1">
        <w:rPr>
          <w:rFonts w:ascii="宋体" w:hAnsi="宋体" w:hint="eastAsia"/>
          <w:b/>
          <w:sz w:val="24"/>
        </w:rPr>
        <w:t>211</w:t>
      </w:r>
      <w:r>
        <w:rPr>
          <w:rFonts w:ascii="宋体" w:hAnsi="宋体" w:hint="eastAsia"/>
          <w:b/>
          <w:sz w:val="24"/>
        </w:rPr>
        <w:t xml:space="preserve">      考试科目名称: </w:t>
      </w:r>
      <w:r w:rsidR="004F3734">
        <w:rPr>
          <w:rFonts w:ascii="宋体" w:hAnsi="宋体" w:hint="eastAsia"/>
          <w:b/>
          <w:sz w:val="24"/>
        </w:rPr>
        <w:t>翻译硕士英语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E20438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词汇语法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3A7639">
              <w:rPr>
                <w:rFonts w:hint="eastAsia"/>
              </w:rPr>
              <w:t>认知词汇量在</w:t>
            </w:r>
            <w:r w:rsidR="00E20438">
              <w:rPr>
                <w:rFonts w:hint="eastAsia"/>
              </w:rPr>
              <w:t>10,000</w:t>
            </w:r>
            <w:r w:rsidR="00E20438">
              <w:rPr>
                <w:rFonts w:hint="eastAsia"/>
              </w:rPr>
              <w:t>以上，能正确而熟练地运用常用词汇及其常用搭配。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E20438">
              <w:rPr>
                <w:rFonts w:hint="eastAsia"/>
              </w:rPr>
              <w:t>能正确运用英语语法、结构、修辞等语言规范知识。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E20438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阅读理解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E20438">
              <w:rPr>
                <w:rFonts w:hint="eastAsia"/>
              </w:rPr>
              <w:t>能读懂常见外刊上的专题报道、历史传记及文学作品等各种文体的文章，能够理解主旨大意，分辨事实细节，并能理解其中的观点和隐含意义。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312A4C">
              <w:rPr>
                <w:rFonts w:hint="eastAsia"/>
              </w:rPr>
              <w:t>能根据阅读时间要求调整自己的阅读速度</w:t>
            </w:r>
            <w:r>
              <w:rPr>
                <w:rFonts w:hint="eastAsia"/>
              </w:rPr>
              <w:t>。</w:t>
            </w:r>
          </w:p>
          <w:p w:rsidR="00317EDD" w:rsidRDefault="00317EDD" w:rsidP="00026679">
            <w:pPr>
              <w:spacing w:line="380" w:lineRule="exact"/>
            </w:pPr>
          </w:p>
          <w:p w:rsidR="00317EDD" w:rsidRDefault="00312A4C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英语写作</w:t>
            </w:r>
          </w:p>
          <w:p w:rsidR="00317EDD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312A4C">
              <w:rPr>
                <w:rFonts w:hint="eastAsia"/>
              </w:rPr>
              <w:t>能根据所给题目及要求撰写一篇</w:t>
            </w:r>
            <w:r w:rsidR="00312A4C">
              <w:rPr>
                <w:rFonts w:hint="eastAsia"/>
              </w:rPr>
              <w:t>400</w:t>
            </w:r>
            <w:r w:rsidR="00312A4C">
              <w:rPr>
                <w:rFonts w:hint="eastAsia"/>
              </w:rPr>
              <w:t>词左右的记叙文、说明文或议论文。要求语言通顺、用词得体、结构合理，文体恰当。</w:t>
            </w:r>
          </w:p>
          <w:p w:rsidR="00317EDD" w:rsidRDefault="00317EDD" w:rsidP="00312A4C">
            <w:pPr>
              <w:spacing w:line="380" w:lineRule="exact"/>
            </w:pPr>
          </w:p>
          <w:p w:rsidR="00317EDD" w:rsidRDefault="00317EDD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312A4C" w:rsidRDefault="00312A4C" w:rsidP="00312A4C">
            <w:pPr>
              <w:widowControl/>
              <w:jc w:val="left"/>
            </w:pPr>
          </w:p>
          <w:p w:rsidR="006B3EB4" w:rsidRDefault="006B3EB4" w:rsidP="00312A4C">
            <w:pPr>
              <w:widowControl/>
              <w:jc w:val="left"/>
            </w:pPr>
          </w:p>
          <w:p w:rsidR="006B3EB4" w:rsidRDefault="006B3EB4" w:rsidP="00312A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</w:t>
            </w:r>
            <w:r w:rsidR="004F3734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4F3734">
              <w:rPr>
                <w:rFonts w:hint="eastAsia"/>
                <w:szCs w:val="24"/>
              </w:rPr>
              <w:t>选择或改错</w:t>
            </w:r>
            <w:r>
              <w:rPr>
                <w:rFonts w:hint="eastAsia"/>
                <w:szCs w:val="24"/>
              </w:rPr>
              <w:t>题（</w:t>
            </w:r>
            <w:r w:rsidR="004F3734">
              <w:rPr>
                <w:rFonts w:hint="eastAsia"/>
                <w:szCs w:val="24"/>
              </w:rPr>
              <w:t>3</w:t>
            </w:r>
            <w:r>
              <w:rPr>
                <w:rFonts w:hint="eastAsia"/>
                <w:szCs w:val="24"/>
              </w:rPr>
              <w:t>0分）</w:t>
            </w:r>
          </w:p>
          <w:p w:rsidR="00317EDD" w:rsidRDefault="004F3734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阅读选择和简答</w:t>
            </w:r>
            <w:r w:rsidR="00317EDD">
              <w:rPr>
                <w:rFonts w:hint="eastAsia"/>
                <w:szCs w:val="24"/>
              </w:rPr>
              <w:t>题（</w:t>
            </w:r>
            <w:r>
              <w:rPr>
                <w:rFonts w:hint="eastAsia"/>
                <w:szCs w:val="24"/>
              </w:rPr>
              <w:t>40</w:t>
            </w:r>
            <w:r w:rsidR="00317EDD">
              <w:rPr>
                <w:rFonts w:hint="eastAsia"/>
                <w:szCs w:val="24"/>
              </w:rPr>
              <w:t>分）</w:t>
            </w:r>
          </w:p>
          <w:p w:rsidR="00317EDD" w:rsidRDefault="004F3734" w:rsidP="004F3734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命题作文</w:t>
            </w:r>
            <w:r w:rsidR="00317EDD">
              <w:rPr>
                <w:rFonts w:hAnsi="宋体" w:hint="eastAsia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30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4D2" w:rsidRDefault="00AA74D2" w:rsidP="00952AE1">
      <w:r>
        <w:separator/>
      </w:r>
    </w:p>
  </w:endnote>
  <w:endnote w:type="continuationSeparator" w:id="1">
    <w:p w:rsidR="00AA74D2" w:rsidRDefault="00AA74D2" w:rsidP="00952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E1" w:rsidRDefault="00952AE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E1" w:rsidRDefault="00952AE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E1" w:rsidRDefault="00952A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4D2" w:rsidRDefault="00AA74D2" w:rsidP="00952AE1">
      <w:r>
        <w:separator/>
      </w:r>
    </w:p>
  </w:footnote>
  <w:footnote w:type="continuationSeparator" w:id="1">
    <w:p w:rsidR="00AA74D2" w:rsidRDefault="00AA74D2" w:rsidP="00952A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E1" w:rsidRDefault="00952AE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E1" w:rsidRDefault="00952AE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E1" w:rsidRDefault="00952A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312A4C"/>
    <w:rsid w:val="00317EDD"/>
    <w:rsid w:val="00380B28"/>
    <w:rsid w:val="00385248"/>
    <w:rsid w:val="003A7639"/>
    <w:rsid w:val="004F3734"/>
    <w:rsid w:val="006B3EB4"/>
    <w:rsid w:val="007008D5"/>
    <w:rsid w:val="00745C81"/>
    <w:rsid w:val="00952AE1"/>
    <w:rsid w:val="00AA74D2"/>
    <w:rsid w:val="00E20438"/>
    <w:rsid w:val="00EC5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952A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2AE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2A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2AE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</cp:revision>
  <dcterms:created xsi:type="dcterms:W3CDTF">2017-09-03T17:15:00Z</dcterms:created>
  <dcterms:modified xsi:type="dcterms:W3CDTF">2017-09-12T01:49:00Z</dcterms:modified>
</cp:coreProperties>
</file>