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1A7" w:rsidRDefault="000E41A7" w:rsidP="00380B28">
      <w:pPr>
        <w:spacing w:line="440" w:lineRule="exact"/>
        <w:rPr>
          <w:rFonts w:ascii="黑体" w:eastAsia="黑体" w:hAnsi="宋体"/>
          <w:sz w:val="24"/>
        </w:rPr>
      </w:pPr>
      <w:r>
        <w:rPr>
          <w:rFonts w:hint="eastAsia"/>
          <w:sz w:val="28"/>
        </w:rPr>
        <w:t>附件</w:t>
      </w:r>
      <w:r>
        <w:rPr>
          <w:sz w:val="28"/>
        </w:rPr>
        <w:t>4</w:t>
      </w:r>
      <w:r>
        <w:rPr>
          <w:rFonts w:hint="eastAsia"/>
          <w:sz w:val="28"/>
        </w:rPr>
        <w:t>：</w:t>
      </w:r>
    </w:p>
    <w:p w:rsidR="000E41A7" w:rsidRDefault="000E41A7" w:rsidP="00317EDD">
      <w:pPr>
        <w:spacing w:line="440" w:lineRule="exact"/>
        <w:jc w:val="center"/>
        <w:outlineLvl w:val="0"/>
        <w:rPr>
          <w:rFonts w:ascii="宋体" w:cs="宋体"/>
          <w:b/>
          <w:bCs/>
          <w:sz w:val="32"/>
          <w:szCs w:val="32"/>
        </w:rPr>
      </w:pPr>
      <w:r>
        <w:rPr>
          <w:rFonts w:ascii="宋体" w:hAnsi="宋体" w:cs="宋体"/>
          <w:b/>
          <w:bCs/>
          <w:sz w:val="32"/>
          <w:szCs w:val="32"/>
        </w:rPr>
        <w:t>2018</w:t>
      </w:r>
      <w:r>
        <w:rPr>
          <w:rFonts w:ascii="宋体" w:hAnsi="宋体" w:cs="宋体" w:hint="eastAsia"/>
          <w:b/>
          <w:bCs/>
          <w:sz w:val="32"/>
          <w:szCs w:val="32"/>
        </w:rPr>
        <w:t>年研究生入学考试自命题科目考试大纲</w:t>
      </w:r>
    </w:p>
    <w:p w:rsidR="000E41A7" w:rsidRDefault="000E41A7" w:rsidP="00317EDD">
      <w:pPr>
        <w:spacing w:line="440" w:lineRule="exact"/>
        <w:jc w:val="center"/>
        <w:outlineLvl w:val="0"/>
        <w:rPr>
          <w:rFonts w:ascii="宋体" w:cs="宋体"/>
          <w:b/>
          <w:bCs/>
          <w:sz w:val="32"/>
          <w:szCs w:val="32"/>
        </w:rPr>
      </w:pPr>
    </w:p>
    <w:p w:rsidR="000E41A7" w:rsidRDefault="00C73DF5" w:rsidP="00317EDD">
      <w:pPr>
        <w:adjustRightInd w:val="0"/>
        <w:snapToGrid w:val="0"/>
        <w:rPr>
          <w:rFonts w:ascii="宋体"/>
          <w:sz w:val="28"/>
        </w:rPr>
      </w:pPr>
      <w:r>
        <w:rPr>
          <w:rFonts w:ascii="宋体" w:hAnsi="宋体" w:hint="eastAsia"/>
          <w:b/>
          <w:sz w:val="24"/>
        </w:rPr>
        <w:t xml:space="preserve">考试科目代码： </w:t>
      </w:r>
      <w:r w:rsidR="000E41A7">
        <w:rPr>
          <w:rFonts w:ascii="宋体" w:hAnsi="宋体"/>
          <w:b/>
          <w:sz w:val="24"/>
        </w:rPr>
        <w:t xml:space="preserve">      </w:t>
      </w:r>
      <w:r w:rsidR="000E41A7">
        <w:rPr>
          <w:rFonts w:ascii="宋体" w:hAnsi="宋体" w:hint="eastAsia"/>
          <w:b/>
          <w:sz w:val="24"/>
        </w:rPr>
        <w:t>考试科目名称</w:t>
      </w:r>
      <w:r w:rsidR="000E41A7">
        <w:rPr>
          <w:rFonts w:ascii="宋体" w:hAnsi="宋体"/>
          <w:b/>
          <w:sz w:val="24"/>
        </w:rPr>
        <w:t xml:space="preserve">: </w:t>
      </w:r>
      <w:r w:rsidR="000E41A7">
        <w:rPr>
          <w:rFonts w:ascii="宋体" w:hAnsi="宋体" w:hint="eastAsia"/>
          <w:b/>
          <w:sz w:val="24"/>
        </w:rPr>
        <w:t>法理学</w:t>
      </w:r>
      <w:r w:rsidR="00DA240F">
        <w:rPr>
          <w:rFonts w:ascii="宋体" w:hAnsi="宋体" w:hint="eastAsia"/>
          <w:b/>
          <w:sz w:val="24"/>
        </w:rPr>
        <w:t>与民法学</w:t>
      </w:r>
      <w:r w:rsidR="000E41A7">
        <w:rPr>
          <w:rFonts w:ascii="宋体" w:hAnsi="宋体"/>
          <w:b/>
          <w:sz w:val="24"/>
        </w:rPr>
        <w:t xml:space="preserve">    </w:t>
      </w:r>
      <w:r w:rsidR="000E41A7">
        <w:rPr>
          <w:rFonts w:ascii="宋体" w:hAnsi="宋体"/>
          <w:b/>
          <w:sz w:val="28"/>
        </w:rPr>
        <w:t xml:space="preserve">        </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0E41A7" w:rsidTr="00026679">
        <w:tc>
          <w:tcPr>
            <w:tcW w:w="9180" w:type="dxa"/>
          </w:tcPr>
          <w:p w:rsidR="00FB4473" w:rsidRDefault="00FB4473" w:rsidP="00026679">
            <w:pPr>
              <w:rPr>
                <w:sz w:val="24"/>
              </w:rPr>
            </w:pPr>
          </w:p>
          <w:p w:rsidR="00726BFD" w:rsidRPr="00546B57" w:rsidRDefault="00F90A5B" w:rsidP="004A3311">
            <w:pPr>
              <w:spacing w:afterLines="50"/>
              <w:ind w:firstLineChars="200" w:firstLine="480"/>
              <w:rPr>
                <w:rFonts w:asciiTheme="minorEastAsia" w:eastAsiaTheme="minorEastAsia" w:hAnsiTheme="minorEastAsia"/>
                <w:sz w:val="24"/>
              </w:rPr>
            </w:pPr>
            <w:r w:rsidRPr="00B75DA2">
              <w:rPr>
                <w:rFonts w:asciiTheme="minorEastAsia" w:eastAsiaTheme="minorEastAsia" w:hAnsiTheme="minorEastAsia" w:hint="eastAsia"/>
                <w:sz w:val="24"/>
              </w:rPr>
              <w:t>本考试科目包括法理学和民法学二门课程，每门</w:t>
            </w:r>
            <w:r w:rsidR="00726BFD" w:rsidRPr="00B75DA2">
              <w:rPr>
                <w:rFonts w:asciiTheme="minorEastAsia" w:eastAsiaTheme="minorEastAsia" w:hAnsiTheme="minorEastAsia" w:hint="eastAsia"/>
                <w:sz w:val="24"/>
              </w:rPr>
              <w:t>课程的考试总分为75分</w:t>
            </w:r>
            <w:r w:rsidRPr="00B75DA2">
              <w:rPr>
                <w:rFonts w:asciiTheme="minorEastAsia" w:eastAsiaTheme="minorEastAsia" w:hAnsiTheme="minorEastAsia" w:hint="eastAsia"/>
                <w:sz w:val="24"/>
              </w:rPr>
              <w:t>。</w:t>
            </w:r>
          </w:p>
          <w:p w:rsidR="000E41A7" w:rsidRPr="00B75DA2" w:rsidRDefault="00DA240F" w:rsidP="00FD5A47">
            <w:pPr>
              <w:spacing w:line="276" w:lineRule="auto"/>
              <w:ind w:firstLineChars="200" w:firstLine="480"/>
              <w:rPr>
                <w:rFonts w:asciiTheme="minorEastAsia" w:eastAsiaTheme="minorEastAsia" w:hAnsiTheme="minorEastAsia"/>
                <w:sz w:val="24"/>
              </w:rPr>
            </w:pPr>
            <w:r w:rsidRPr="00B75DA2">
              <w:rPr>
                <w:rFonts w:asciiTheme="minorEastAsia" w:eastAsiaTheme="minorEastAsia" w:hAnsiTheme="minorEastAsia" w:hint="eastAsia"/>
                <w:sz w:val="24"/>
              </w:rPr>
              <w:t>法理学</w:t>
            </w:r>
            <w:r w:rsidR="000E41A7" w:rsidRPr="00B75DA2">
              <w:rPr>
                <w:rFonts w:asciiTheme="minorEastAsia" w:eastAsiaTheme="minorEastAsia" w:hAnsiTheme="minorEastAsia" w:hint="eastAsia"/>
                <w:sz w:val="24"/>
              </w:rPr>
              <w:t>考试内容范围</w:t>
            </w:r>
            <w:r w:rsidR="000E41A7" w:rsidRPr="00B75DA2">
              <w:rPr>
                <w:rFonts w:asciiTheme="minorEastAsia" w:eastAsiaTheme="minorEastAsia" w:hAnsiTheme="minorEastAsia"/>
                <w:sz w:val="24"/>
              </w:rPr>
              <w:t xml:space="preserve">: </w:t>
            </w:r>
          </w:p>
          <w:p w:rsidR="000E41A7" w:rsidRPr="00B75DA2" w:rsidRDefault="000E41A7" w:rsidP="00B75DA2">
            <w:pPr>
              <w:numPr>
                <w:ilvl w:val="0"/>
                <w:numId w:val="1"/>
              </w:numPr>
              <w:spacing w:line="276" w:lineRule="auto"/>
              <w:rPr>
                <w:rFonts w:asciiTheme="minorEastAsia" w:eastAsiaTheme="minorEastAsia" w:hAnsiTheme="minorEastAsia"/>
                <w:sz w:val="24"/>
              </w:rPr>
            </w:pPr>
            <w:r w:rsidRPr="00B75DA2">
              <w:rPr>
                <w:rFonts w:asciiTheme="minorEastAsia" w:eastAsiaTheme="minorEastAsia" w:hAnsiTheme="minorEastAsia" w:hint="eastAsia"/>
                <w:sz w:val="24"/>
              </w:rPr>
              <w:t>法的概念与本质</w:t>
            </w:r>
          </w:p>
          <w:p w:rsidR="000E41A7" w:rsidRPr="00B75DA2" w:rsidRDefault="006873F8" w:rsidP="006873F8">
            <w:pPr>
              <w:spacing w:line="276" w:lineRule="auto"/>
              <w:ind w:firstLineChars="200" w:firstLine="420"/>
              <w:rPr>
                <w:rFonts w:asciiTheme="minorEastAsia" w:eastAsiaTheme="minorEastAsia" w:hAnsiTheme="minorEastAsia"/>
              </w:rPr>
            </w:pPr>
            <w:r>
              <w:rPr>
                <w:rFonts w:asciiTheme="minorEastAsia" w:eastAsiaTheme="minorEastAsia" w:hAnsiTheme="minorEastAsia" w:hint="eastAsia"/>
              </w:rPr>
              <w:t>1.</w:t>
            </w:r>
            <w:r w:rsidR="000E41A7" w:rsidRPr="00B75DA2">
              <w:rPr>
                <w:rFonts w:asciiTheme="minorEastAsia" w:eastAsiaTheme="minorEastAsia" w:hAnsiTheme="minorEastAsia" w:hint="eastAsia"/>
              </w:rPr>
              <w:t>要求考生理解法的概念和本质</w:t>
            </w:r>
            <w:r w:rsidR="00C073E1">
              <w:rPr>
                <w:rFonts w:asciiTheme="minorEastAsia" w:eastAsiaTheme="minorEastAsia" w:hAnsiTheme="minorEastAsia" w:hint="eastAsia"/>
              </w:rPr>
              <w:t>.</w:t>
            </w:r>
          </w:p>
          <w:p w:rsidR="00E358BC" w:rsidRPr="00B75DA2" w:rsidRDefault="006873F8" w:rsidP="006873F8">
            <w:pPr>
              <w:spacing w:line="276" w:lineRule="auto"/>
              <w:ind w:firstLineChars="200" w:firstLine="420"/>
              <w:rPr>
                <w:rFonts w:asciiTheme="minorEastAsia" w:eastAsiaTheme="minorEastAsia" w:hAnsiTheme="minorEastAsia"/>
              </w:rPr>
            </w:pPr>
            <w:r>
              <w:rPr>
                <w:rFonts w:asciiTheme="minorEastAsia" w:eastAsiaTheme="minorEastAsia" w:hAnsiTheme="minorEastAsia" w:hint="eastAsia"/>
              </w:rPr>
              <w:t>2.</w:t>
            </w:r>
            <w:r w:rsidR="000E41A7" w:rsidRPr="00B75DA2">
              <w:rPr>
                <w:rFonts w:asciiTheme="minorEastAsia" w:eastAsiaTheme="minorEastAsia" w:hAnsiTheme="minorEastAsia" w:hint="eastAsia"/>
              </w:rPr>
              <w:t>要求考生熟练掌握法的基本特征及其要素</w:t>
            </w:r>
            <w:r w:rsidR="00C073E1">
              <w:rPr>
                <w:rFonts w:asciiTheme="minorEastAsia" w:eastAsiaTheme="minorEastAsia" w:hAnsiTheme="minorEastAsia" w:hint="eastAsia"/>
              </w:rPr>
              <w:t>.</w:t>
            </w:r>
          </w:p>
          <w:p w:rsidR="000E41A7" w:rsidRPr="00B75DA2" w:rsidRDefault="000E41A7" w:rsidP="00B75DA2">
            <w:pPr>
              <w:numPr>
                <w:ilvl w:val="0"/>
                <w:numId w:val="1"/>
              </w:numPr>
              <w:spacing w:line="276" w:lineRule="auto"/>
              <w:rPr>
                <w:rFonts w:asciiTheme="minorEastAsia" w:eastAsiaTheme="minorEastAsia" w:hAnsiTheme="minorEastAsia"/>
                <w:sz w:val="24"/>
              </w:rPr>
            </w:pPr>
            <w:r w:rsidRPr="00B75DA2">
              <w:rPr>
                <w:rFonts w:asciiTheme="minorEastAsia" w:eastAsiaTheme="minorEastAsia" w:hAnsiTheme="minorEastAsia" w:hint="eastAsia"/>
                <w:sz w:val="24"/>
              </w:rPr>
              <w:t>法律的价值</w:t>
            </w:r>
          </w:p>
          <w:p w:rsidR="006873F8" w:rsidRDefault="006873F8" w:rsidP="006873F8">
            <w:pPr>
              <w:spacing w:line="276" w:lineRule="auto"/>
              <w:ind w:firstLineChars="200" w:firstLine="420"/>
              <w:rPr>
                <w:rFonts w:asciiTheme="minorEastAsia" w:eastAsiaTheme="minorEastAsia" w:hAnsiTheme="minorEastAsia"/>
              </w:rPr>
            </w:pPr>
            <w:r>
              <w:rPr>
                <w:rFonts w:asciiTheme="minorEastAsia" w:eastAsiaTheme="minorEastAsia" w:hAnsiTheme="minorEastAsia" w:hint="eastAsia"/>
              </w:rPr>
              <w:t>1.</w:t>
            </w:r>
            <w:r w:rsidR="000E41A7" w:rsidRPr="00B75DA2">
              <w:rPr>
                <w:rFonts w:asciiTheme="minorEastAsia" w:eastAsiaTheme="minorEastAsia" w:hAnsiTheme="minorEastAsia" w:hint="eastAsia"/>
              </w:rPr>
              <w:t>要求考生了解法律价值的概念</w:t>
            </w:r>
            <w:r w:rsidR="00C073E1">
              <w:rPr>
                <w:rFonts w:asciiTheme="minorEastAsia" w:eastAsiaTheme="minorEastAsia" w:hAnsiTheme="minorEastAsia" w:hint="eastAsia"/>
              </w:rPr>
              <w:t>.</w:t>
            </w:r>
          </w:p>
          <w:p w:rsidR="00E358BC" w:rsidRPr="00B75DA2" w:rsidRDefault="006873F8" w:rsidP="006873F8">
            <w:pPr>
              <w:spacing w:line="276" w:lineRule="auto"/>
              <w:ind w:firstLineChars="200" w:firstLine="420"/>
              <w:rPr>
                <w:rFonts w:asciiTheme="minorEastAsia" w:eastAsiaTheme="minorEastAsia" w:hAnsiTheme="minorEastAsia"/>
              </w:rPr>
            </w:pPr>
            <w:r>
              <w:rPr>
                <w:rFonts w:asciiTheme="minorEastAsia" w:eastAsiaTheme="minorEastAsia" w:hAnsiTheme="minorEastAsia" w:hint="eastAsia"/>
              </w:rPr>
              <w:t>2.</w:t>
            </w:r>
            <w:r w:rsidR="000E41A7" w:rsidRPr="00B75DA2">
              <w:rPr>
                <w:rFonts w:asciiTheme="minorEastAsia" w:eastAsiaTheme="minorEastAsia" w:hAnsiTheme="minorEastAsia" w:hint="eastAsia"/>
              </w:rPr>
              <w:t>要求考生理解法与秩序、法与自由、法与平等、法与人权、法与正义的关系</w:t>
            </w:r>
            <w:r w:rsidR="00C073E1">
              <w:rPr>
                <w:rFonts w:asciiTheme="minorEastAsia" w:eastAsiaTheme="minorEastAsia" w:hAnsiTheme="minorEastAsia" w:hint="eastAsia"/>
              </w:rPr>
              <w:t>.</w:t>
            </w:r>
          </w:p>
          <w:p w:rsidR="000E41A7" w:rsidRPr="00B75DA2" w:rsidRDefault="000E41A7" w:rsidP="00B75DA2">
            <w:pPr>
              <w:numPr>
                <w:ilvl w:val="0"/>
                <w:numId w:val="1"/>
              </w:numPr>
              <w:spacing w:line="276" w:lineRule="auto"/>
              <w:rPr>
                <w:rFonts w:asciiTheme="minorEastAsia" w:eastAsiaTheme="minorEastAsia" w:hAnsiTheme="minorEastAsia"/>
                <w:sz w:val="24"/>
              </w:rPr>
            </w:pPr>
            <w:r w:rsidRPr="00B75DA2">
              <w:rPr>
                <w:rFonts w:asciiTheme="minorEastAsia" w:eastAsiaTheme="minorEastAsia" w:hAnsiTheme="minorEastAsia" w:hint="eastAsia"/>
                <w:sz w:val="24"/>
              </w:rPr>
              <w:t>法的渊源与效力</w:t>
            </w:r>
          </w:p>
          <w:p w:rsidR="000E41A7" w:rsidRPr="00B75DA2" w:rsidRDefault="006873F8" w:rsidP="006873F8">
            <w:pPr>
              <w:spacing w:line="276" w:lineRule="auto"/>
              <w:ind w:firstLineChars="200" w:firstLine="420"/>
              <w:rPr>
                <w:rFonts w:asciiTheme="minorEastAsia" w:eastAsiaTheme="minorEastAsia" w:hAnsiTheme="minorEastAsia"/>
              </w:rPr>
            </w:pPr>
            <w:r>
              <w:rPr>
                <w:rFonts w:asciiTheme="minorEastAsia" w:eastAsiaTheme="minorEastAsia" w:hAnsiTheme="minorEastAsia" w:hint="eastAsia"/>
              </w:rPr>
              <w:t>1.</w:t>
            </w:r>
            <w:r w:rsidR="000E41A7" w:rsidRPr="00B75DA2">
              <w:rPr>
                <w:rFonts w:asciiTheme="minorEastAsia" w:eastAsiaTheme="minorEastAsia" w:hAnsiTheme="minorEastAsia" w:hint="eastAsia"/>
              </w:rPr>
              <w:t>要求考生掌握法的渊源的概念和种类</w:t>
            </w:r>
            <w:r w:rsidR="00C073E1">
              <w:rPr>
                <w:rFonts w:asciiTheme="minorEastAsia" w:eastAsiaTheme="minorEastAsia" w:hAnsiTheme="minorEastAsia" w:hint="eastAsia"/>
              </w:rPr>
              <w:t>.</w:t>
            </w:r>
          </w:p>
          <w:p w:rsidR="00E358BC" w:rsidRPr="00B75DA2" w:rsidRDefault="006873F8" w:rsidP="006873F8">
            <w:pPr>
              <w:spacing w:line="276" w:lineRule="auto"/>
              <w:ind w:firstLineChars="200" w:firstLine="420"/>
              <w:rPr>
                <w:rFonts w:asciiTheme="minorEastAsia" w:eastAsiaTheme="minorEastAsia" w:hAnsiTheme="minorEastAsia"/>
              </w:rPr>
            </w:pPr>
            <w:r>
              <w:rPr>
                <w:rFonts w:asciiTheme="minorEastAsia" w:eastAsiaTheme="minorEastAsia" w:hAnsiTheme="minorEastAsia" w:hint="eastAsia"/>
              </w:rPr>
              <w:t>2.</w:t>
            </w:r>
            <w:r w:rsidR="000E41A7" w:rsidRPr="00B75DA2">
              <w:rPr>
                <w:rFonts w:asciiTheme="minorEastAsia" w:eastAsiaTheme="minorEastAsia" w:hAnsiTheme="minorEastAsia" w:hint="eastAsia"/>
              </w:rPr>
              <w:t>要求考生理解法的效力的含义，掌握法的效力的范围与法的效力冲突解决方式</w:t>
            </w:r>
            <w:r w:rsidR="00C073E1">
              <w:rPr>
                <w:rFonts w:asciiTheme="minorEastAsia" w:eastAsiaTheme="minorEastAsia" w:hAnsiTheme="minorEastAsia" w:hint="eastAsia"/>
              </w:rPr>
              <w:t>.</w:t>
            </w:r>
          </w:p>
          <w:p w:rsidR="000E41A7" w:rsidRPr="00B75DA2" w:rsidRDefault="000E41A7" w:rsidP="00B75DA2">
            <w:pPr>
              <w:numPr>
                <w:ilvl w:val="0"/>
                <w:numId w:val="1"/>
              </w:numPr>
              <w:spacing w:line="276" w:lineRule="auto"/>
              <w:rPr>
                <w:rFonts w:asciiTheme="minorEastAsia" w:eastAsiaTheme="minorEastAsia" w:hAnsiTheme="minorEastAsia"/>
                <w:sz w:val="24"/>
              </w:rPr>
            </w:pPr>
            <w:r w:rsidRPr="00B75DA2">
              <w:rPr>
                <w:rFonts w:asciiTheme="minorEastAsia" w:eastAsiaTheme="minorEastAsia" w:hAnsiTheme="minorEastAsia" w:hint="eastAsia"/>
                <w:sz w:val="24"/>
              </w:rPr>
              <w:t>法律关系、法律行为与法律责任</w:t>
            </w:r>
          </w:p>
          <w:p w:rsidR="000E41A7" w:rsidRPr="00B75DA2" w:rsidRDefault="006873F8" w:rsidP="006873F8">
            <w:pPr>
              <w:spacing w:line="276" w:lineRule="auto"/>
              <w:ind w:firstLineChars="200" w:firstLine="420"/>
              <w:rPr>
                <w:rFonts w:asciiTheme="minorEastAsia" w:eastAsiaTheme="minorEastAsia" w:hAnsiTheme="minorEastAsia"/>
              </w:rPr>
            </w:pPr>
            <w:r>
              <w:rPr>
                <w:rFonts w:asciiTheme="minorEastAsia" w:eastAsiaTheme="minorEastAsia" w:hAnsiTheme="minorEastAsia" w:hint="eastAsia"/>
              </w:rPr>
              <w:t>1.</w:t>
            </w:r>
            <w:r w:rsidR="000E41A7" w:rsidRPr="00B75DA2">
              <w:rPr>
                <w:rFonts w:asciiTheme="minorEastAsia" w:eastAsiaTheme="minorEastAsia" w:hAnsiTheme="minorEastAsia" w:hint="eastAsia"/>
              </w:rPr>
              <w:t>要求考生掌握法律关系的概念与种类、法律关系的构成要素以及法律关系形成、变更和消灭的条件</w:t>
            </w:r>
            <w:r w:rsidR="00C073E1">
              <w:rPr>
                <w:rFonts w:asciiTheme="minorEastAsia" w:eastAsiaTheme="minorEastAsia" w:hAnsiTheme="minorEastAsia" w:hint="eastAsia"/>
              </w:rPr>
              <w:t>.</w:t>
            </w:r>
          </w:p>
          <w:p w:rsidR="000E41A7" w:rsidRPr="00B75DA2" w:rsidRDefault="006873F8" w:rsidP="006873F8">
            <w:pPr>
              <w:spacing w:line="276" w:lineRule="auto"/>
              <w:ind w:firstLineChars="200" w:firstLine="420"/>
              <w:rPr>
                <w:rFonts w:asciiTheme="minorEastAsia" w:eastAsiaTheme="minorEastAsia" w:hAnsiTheme="minorEastAsia"/>
              </w:rPr>
            </w:pPr>
            <w:r>
              <w:rPr>
                <w:rFonts w:asciiTheme="minorEastAsia" w:eastAsiaTheme="minorEastAsia" w:hAnsiTheme="minorEastAsia" w:hint="eastAsia"/>
              </w:rPr>
              <w:t>2.</w:t>
            </w:r>
            <w:r w:rsidR="000E41A7" w:rsidRPr="00B75DA2">
              <w:rPr>
                <w:rFonts w:asciiTheme="minorEastAsia" w:eastAsiaTheme="minorEastAsia" w:hAnsiTheme="minorEastAsia" w:hint="eastAsia"/>
              </w:rPr>
              <w:t>要求考生理解法律行为的含义，掌握法律行为的结构</w:t>
            </w:r>
            <w:r w:rsidR="00C073E1">
              <w:rPr>
                <w:rFonts w:asciiTheme="minorEastAsia" w:eastAsiaTheme="minorEastAsia" w:hAnsiTheme="minorEastAsia" w:hint="eastAsia"/>
              </w:rPr>
              <w:t>.</w:t>
            </w:r>
          </w:p>
          <w:p w:rsidR="00E358BC" w:rsidRPr="00B75DA2" w:rsidRDefault="006873F8" w:rsidP="006873F8">
            <w:pPr>
              <w:spacing w:line="276" w:lineRule="auto"/>
              <w:ind w:firstLineChars="200" w:firstLine="420"/>
              <w:rPr>
                <w:rFonts w:asciiTheme="minorEastAsia" w:eastAsiaTheme="minorEastAsia" w:hAnsiTheme="minorEastAsia"/>
              </w:rPr>
            </w:pPr>
            <w:r>
              <w:rPr>
                <w:rFonts w:asciiTheme="minorEastAsia" w:eastAsiaTheme="minorEastAsia" w:hAnsiTheme="minorEastAsia" w:hint="eastAsia"/>
              </w:rPr>
              <w:t>3.</w:t>
            </w:r>
            <w:r w:rsidR="000E41A7" w:rsidRPr="00B75DA2">
              <w:rPr>
                <w:rFonts w:asciiTheme="minorEastAsia" w:eastAsiaTheme="minorEastAsia" w:hAnsiTheme="minorEastAsia" w:hint="eastAsia"/>
              </w:rPr>
              <w:t>要求考生理解法律责任的含义，掌握法律责任的认定与归结，了解法律责任的承担方式及法律责任的减轻与免除</w:t>
            </w:r>
            <w:r w:rsidR="00C073E1">
              <w:rPr>
                <w:rFonts w:asciiTheme="minorEastAsia" w:eastAsiaTheme="minorEastAsia" w:hAnsiTheme="minorEastAsia" w:hint="eastAsia"/>
              </w:rPr>
              <w:t>.</w:t>
            </w:r>
          </w:p>
          <w:p w:rsidR="000E41A7" w:rsidRPr="00B75DA2" w:rsidRDefault="000E41A7" w:rsidP="00B75DA2">
            <w:pPr>
              <w:widowControl/>
              <w:spacing w:line="276" w:lineRule="auto"/>
              <w:jc w:val="left"/>
              <w:rPr>
                <w:rFonts w:asciiTheme="minorEastAsia" w:eastAsiaTheme="minorEastAsia" w:hAnsiTheme="minorEastAsia"/>
              </w:rPr>
            </w:pPr>
            <w:r w:rsidRPr="00B75DA2">
              <w:rPr>
                <w:rFonts w:asciiTheme="minorEastAsia" w:eastAsiaTheme="minorEastAsia" w:hAnsiTheme="minorEastAsia" w:hint="eastAsia"/>
              </w:rPr>
              <w:t>五、</w:t>
            </w:r>
            <w:r w:rsidRPr="00B75DA2">
              <w:rPr>
                <w:rFonts w:asciiTheme="minorEastAsia" w:eastAsiaTheme="minorEastAsia" w:hAnsiTheme="minorEastAsia" w:hint="eastAsia"/>
                <w:sz w:val="24"/>
              </w:rPr>
              <w:t>法律技术方法</w:t>
            </w:r>
          </w:p>
          <w:p w:rsidR="000E41A7" w:rsidRPr="00B75DA2" w:rsidRDefault="006873F8" w:rsidP="00FF65F9">
            <w:pPr>
              <w:spacing w:line="276" w:lineRule="auto"/>
              <w:ind w:firstLineChars="200" w:firstLine="420"/>
              <w:rPr>
                <w:rFonts w:asciiTheme="minorEastAsia" w:eastAsiaTheme="minorEastAsia" w:hAnsiTheme="minorEastAsia"/>
              </w:rPr>
            </w:pPr>
            <w:r>
              <w:rPr>
                <w:rFonts w:asciiTheme="minorEastAsia" w:eastAsiaTheme="minorEastAsia" w:hAnsiTheme="minorEastAsia"/>
              </w:rPr>
              <w:t>1.</w:t>
            </w:r>
            <w:r w:rsidR="000E41A7" w:rsidRPr="00B75DA2">
              <w:rPr>
                <w:rFonts w:asciiTheme="minorEastAsia" w:eastAsiaTheme="minorEastAsia" w:hAnsiTheme="minorEastAsia" w:hint="eastAsia"/>
              </w:rPr>
              <w:t>要求考生了解法律技术方法的含义与分类</w:t>
            </w:r>
            <w:r w:rsidR="00C073E1">
              <w:rPr>
                <w:rFonts w:asciiTheme="minorEastAsia" w:eastAsiaTheme="minorEastAsia" w:hAnsiTheme="minorEastAsia" w:hint="eastAsia"/>
              </w:rPr>
              <w:t>.</w:t>
            </w:r>
          </w:p>
          <w:p w:rsidR="00E358BC" w:rsidRPr="00B75DA2" w:rsidRDefault="006873F8" w:rsidP="00FF65F9">
            <w:pPr>
              <w:spacing w:line="276" w:lineRule="auto"/>
              <w:ind w:firstLineChars="200" w:firstLine="420"/>
              <w:rPr>
                <w:rFonts w:asciiTheme="minorEastAsia" w:eastAsiaTheme="minorEastAsia" w:hAnsiTheme="minorEastAsia"/>
              </w:rPr>
            </w:pPr>
            <w:r>
              <w:rPr>
                <w:rFonts w:asciiTheme="minorEastAsia" w:eastAsiaTheme="minorEastAsia" w:hAnsiTheme="minorEastAsia"/>
              </w:rPr>
              <w:t>2.</w:t>
            </w:r>
            <w:r w:rsidR="000E41A7" w:rsidRPr="00B75DA2">
              <w:rPr>
                <w:rFonts w:asciiTheme="minorEastAsia" w:eastAsiaTheme="minorEastAsia" w:hAnsiTheme="minorEastAsia" w:hint="eastAsia"/>
              </w:rPr>
              <w:t>要求考生掌握法律解释的原则与方法、法律推理的原则与方法、法律论证的正当性标准</w:t>
            </w:r>
            <w:r w:rsidR="00C073E1">
              <w:rPr>
                <w:rFonts w:asciiTheme="minorEastAsia" w:eastAsiaTheme="minorEastAsia" w:hAnsiTheme="minorEastAsia" w:hint="eastAsia"/>
              </w:rPr>
              <w:t>.</w:t>
            </w:r>
          </w:p>
          <w:p w:rsidR="000E41A7" w:rsidRPr="00B75DA2" w:rsidRDefault="000E41A7" w:rsidP="00B75DA2">
            <w:pPr>
              <w:widowControl/>
              <w:spacing w:line="276" w:lineRule="auto"/>
              <w:jc w:val="left"/>
              <w:rPr>
                <w:rFonts w:asciiTheme="minorEastAsia" w:eastAsiaTheme="minorEastAsia" w:hAnsiTheme="minorEastAsia"/>
              </w:rPr>
            </w:pPr>
            <w:r w:rsidRPr="006B6E51">
              <w:rPr>
                <w:rFonts w:asciiTheme="minorEastAsia" w:eastAsiaTheme="minorEastAsia" w:hAnsiTheme="minorEastAsia" w:hint="eastAsia"/>
                <w:sz w:val="24"/>
              </w:rPr>
              <w:t>六、</w:t>
            </w:r>
            <w:r w:rsidRPr="00B75DA2">
              <w:rPr>
                <w:rFonts w:asciiTheme="minorEastAsia" w:eastAsiaTheme="minorEastAsia" w:hAnsiTheme="minorEastAsia" w:hint="eastAsia"/>
                <w:sz w:val="24"/>
              </w:rPr>
              <w:t>中国社会主义法与民主政治、经济、文化、社会</w:t>
            </w:r>
          </w:p>
          <w:p w:rsidR="000E41A7" w:rsidRPr="00B75DA2" w:rsidRDefault="000E41A7" w:rsidP="007C0824">
            <w:pPr>
              <w:spacing w:line="276" w:lineRule="auto"/>
              <w:ind w:firstLineChars="200" w:firstLine="420"/>
              <w:rPr>
                <w:rFonts w:asciiTheme="minorEastAsia" w:eastAsiaTheme="minorEastAsia" w:hAnsiTheme="minorEastAsia"/>
              </w:rPr>
            </w:pPr>
            <w:r w:rsidRPr="00B75DA2">
              <w:rPr>
                <w:rFonts w:asciiTheme="minorEastAsia" w:eastAsiaTheme="minorEastAsia" w:hAnsiTheme="minorEastAsia"/>
              </w:rPr>
              <w:t>1.</w:t>
            </w:r>
            <w:r w:rsidRPr="00B75DA2">
              <w:rPr>
                <w:rFonts w:asciiTheme="minorEastAsia" w:eastAsiaTheme="minorEastAsia" w:hAnsiTheme="minorEastAsia" w:hint="eastAsia"/>
              </w:rPr>
              <w:t>要求考生了解法与民主政治的一般关系，理解中国的民主政治制度是符合国情的选择，掌握中国民主政治的基本制度，领会建设社会主义政治文明</w:t>
            </w:r>
            <w:r w:rsidR="00C073E1">
              <w:rPr>
                <w:rFonts w:asciiTheme="minorEastAsia" w:eastAsiaTheme="minorEastAsia" w:hAnsiTheme="minorEastAsia" w:hint="eastAsia"/>
              </w:rPr>
              <w:t>.</w:t>
            </w:r>
          </w:p>
          <w:p w:rsidR="00E358BC" w:rsidRPr="00B75DA2" w:rsidRDefault="006873F8" w:rsidP="007C0824">
            <w:pPr>
              <w:spacing w:line="276" w:lineRule="auto"/>
              <w:ind w:firstLineChars="200" w:firstLine="420"/>
              <w:rPr>
                <w:rFonts w:asciiTheme="minorEastAsia" w:eastAsiaTheme="minorEastAsia" w:hAnsiTheme="minorEastAsia"/>
              </w:rPr>
            </w:pPr>
            <w:r>
              <w:rPr>
                <w:rFonts w:asciiTheme="minorEastAsia" w:eastAsiaTheme="minorEastAsia" w:hAnsiTheme="minorEastAsia"/>
              </w:rPr>
              <w:t>2.</w:t>
            </w:r>
            <w:r w:rsidR="000E41A7" w:rsidRPr="00B75DA2">
              <w:rPr>
                <w:rFonts w:asciiTheme="minorEastAsia" w:eastAsiaTheme="minorEastAsia" w:hAnsiTheme="minorEastAsia" w:hint="eastAsia"/>
              </w:rPr>
              <w:t>要求考生掌握社会主义法与经济的关系，领会中国社会主义法与文化的关系，深刻理解中国社会主义法与和谐社会</w:t>
            </w:r>
            <w:r w:rsidR="00C073E1">
              <w:rPr>
                <w:rFonts w:asciiTheme="minorEastAsia" w:eastAsiaTheme="minorEastAsia" w:hAnsiTheme="minorEastAsia" w:hint="eastAsia"/>
              </w:rPr>
              <w:t>.</w:t>
            </w:r>
          </w:p>
          <w:p w:rsidR="000E41A7" w:rsidRPr="007C0824" w:rsidRDefault="000E41A7" w:rsidP="007C0824">
            <w:pPr>
              <w:spacing w:line="276" w:lineRule="auto"/>
              <w:rPr>
                <w:rFonts w:asciiTheme="minorEastAsia" w:eastAsiaTheme="minorEastAsia" w:hAnsiTheme="minorEastAsia"/>
                <w:sz w:val="24"/>
              </w:rPr>
            </w:pPr>
            <w:r w:rsidRPr="007C0824">
              <w:rPr>
                <w:rFonts w:asciiTheme="minorEastAsia" w:eastAsiaTheme="minorEastAsia" w:hAnsiTheme="minorEastAsia" w:hint="eastAsia"/>
                <w:sz w:val="24"/>
              </w:rPr>
              <w:t>七、中国社会主义立法与法律实施</w:t>
            </w:r>
          </w:p>
          <w:p w:rsidR="000E41A7" w:rsidRPr="00B75DA2" w:rsidRDefault="000E41A7" w:rsidP="007C0824">
            <w:pPr>
              <w:spacing w:line="276" w:lineRule="auto"/>
              <w:ind w:firstLineChars="200" w:firstLine="420"/>
              <w:rPr>
                <w:rFonts w:asciiTheme="minorEastAsia" w:eastAsiaTheme="minorEastAsia" w:hAnsiTheme="minorEastAsia"/>
              </w:rPr>
            </w:pPr>
            <w:r w:rsidRPr="00B75DA2">
              <w:rPr>
                <w:rFonts w:asciiTheme="minorEastAsia" w:eastAsiaTheme="minorEastAsia" w:hAnsiTheme="minorEastAsia"/>
              </w:rPr>
              <w:t>1.</w:t>
            </w:r>
            <w:r w:rsidRPr="00B75DA2">
              <w:rPr>
                <w:rFonts w:asciiTheme="minorEastAsia" w:eastAsiaTheme="minorEastAsia" w:hAnsiTheme="minorEastAsia" w:hint="eastAsia"/>
              </w:rPr>
              <w:t>要求考生</w:t>
            </w:r>
            <w:r w:rsidRPr="007C0824">
              <w:rPr>
                <w:rFonts w:asciiTheme="minorEastAsia" w:eastAsiaTheme="minorEastAsia" w:hAnsiTheme="minorEastAsia" w:hint="eastAsia"/>
              </w:rPr>
              <w:t>掌握中国社会主义立法的指导原则，了解中国的立法体制，掌握中国的立法程序及中国特色社会主义法律体系</w:t>
            </w:r>
            <w:r w:rsidR="00C073E1">
              <w:rPr>
                <w:rFonts w:asciiTheme="minorEastAsia" w:eastAsiaTheme="minorEastAsia" w:hAnsiTheme="minorEastAsia" w:hint="eastAsia"/>
              </w:rPr>
              <w:t>.</w:t>
            </w:r>
          </w:p>
          <w:p w:rsidR="000E41A7" w:rsidRPr="007C0824" w:rsidRDefault="000E41A7" w:rsidP="007C0824">
            <w:pPr>
              <w:spacing w:line="276" w:lineRule="auto"/>
              <w:ind w:firstLineChars="200" w:firstLine="420"/>
              <w:rPr>
                <w:rFonts w:asciiTheme="minorEastAsia" w:eastAsiaTheme="minorEastAsia" w:hAnsiTheme="minorEastAsia"/>
              </w:rPr>
            </w:pPr>
            <w:r w:rsidRPr="00B75DA2">
              <w:rPr>
                <w:rFonts w:asciiTheme="minorEastAsia" w:eastAsiaTheme="minorEastAsia" w:hAnsiTheme="minorEastAsia"/>
              </w:rPr>
              <w:t>2.</w:t>
            </w:r>
            <w:r w:rsidRPr="00B75DA2">
              <w:rPr>
                <w:rFonts w:asciiTheme="minorEastAsia" w:eastAsiaTheme="minorEastAsia" w:hAnsiTheme="minorEastAsia" w:hint="eastAsia"/>
              </w:rPr>
              <w:t>要求考生</w:t>
            </w:r>
            <w:r w:rsidRPr="007C0824">
              <w:rPr>
                <w:rFonts w:asciiTheme="minorEastAsia" w:eastAsiaTheme="minorEastAsia" w:hAnsiTheme="minorEastAsia" w:hint="eastAsia"/>
              </w:rPr>
              <w:t>了解法律实施的意义，掌握法律执行、法律适用、法律遵守、法律实施的监督</w:t>
            </w:r>
            <w:r w:rsidR="00C073E1">
              <w:rPr>
                <w:rFonts w:asciiTheme="minorEastAsia" w:eastAsiaTheme="minorEastAsia" w:hAnsiTheme="minorEastAsia" w:hint="eastAsia"/>
              </w:rPr>
              <w:t>.</w:t>
            </w:r>
          </w:p>
          <w:p w:rsidR="000E41A7" w:rsidRPr="00B75DA2" w:rsidRDefault="000E41A7" w:rsidP="00B75DA2">
            <w:pPr>
              <w:widowControl/>
              <w:spacing w:line="276" w:lineRule="auto"/>
              <w:jc w:val="left"/>
              <w:rPr>
                <w:rFonts w:asciiTheme="minorEastAsia" w:eastAsiaTheme="minorEastAsia" w:hAnsiTheme="minorEastAsia"/>
                <w:bCs/>
              </w:rPr>
            </w:pPr>
            <w:r w:rsidRPr="006B6E51">
              <w:rPr>
                <w:rFonts w:asciiTheme="minorEastAsia" w:eastAsiaTheme="minorEastAsia" w:hAnsiTheme="minorEastAsia" w:hint="eastAsia"/>
                <w:sz w:val="24"/>
              </w:rPr>
              <w:t>八、</w:t>
            </w:r>
            <w:r w:rsidRPr="00B75DA2">
              <w:rPr>
                <w:rFonts w:asciiTheme="minorEastAsia" w:eastAsiaTheme="minorEastAsia" w:hAnsiTheme="minorEastAsia" w:hint="eastAsia"/>
                <w:sz w:val="24"/>
              </w:rPr>
              <w:t>依法治国，建设社会主义法治国家</w:t>
            </w:r>
          </w:p>
          <w:p w:rsidR="000E41A7" w:rsidRPr="00B75DA2" w:rsidRDefault="006873F8" w:rsidP="007C0824">
            <w:pPr>
              <w:spacing w:line="276" w:lineRule="auto"/>
              <w:ind w:firstLineChars="200" w:firstLine="420"/>
              <w:rPr>
                <w:rFonts w:asciiTheme="minorEastAsia" w:eastAsiaTheme="minorEastAsia" w:hAnsiTheme="minorEastAsia"/>
              </w:rPr>
            </w:pPr>
            <w:r>
              <w:rPr>
                <w:rFonts w:asciiTheme="minorEastAsia" w:eastAsiaTheme="minorEastAsia" w:hAnsiTheme="minorEastAsia"/>
              </w:rPr>
              <w:t>1.</w:t>
            </w:r>
            <w:r w:rsidR="000E41A7" w:rsidRPr="00B75DA2">
              <w:rPr>
                <w:rFonts w:asciiTheme="minorEastAsia" w:eastAsiaTheme="minorEastAsia" w:hAnsiTheme="minorEastAsia" w:hint="eastAsia"/>
              </w:rPr>
              <w:t>要求考生理解依法治国的含义，了解依法治国基本方略的形成</w:t>
            </w:r>
            <w:r w:rsidR="00C073E1">
              <w:rPr>
                <w:rFonts w:asciiTheme="minorEastAsia" w:eastAsiaTheme="minorEastAsia" w:hAnsiTheme="minorEastAsia" w:hint="eastAsia"/>
              </w:rPr>
              <w:t>.</w:t>
            </w:r>
          </w:p>
          <w:p w:rsidR="00B75DA2" w:rsidRPr="00B75DA2" w:rsidRDefault="006873F8" w:rsidP="007C0824">
            <w:pPr>
              <w:spacing w:line="276" w:lineRule="auto"/>
              <w:ind w:firstLineChars="200" w:firstLine="420"/>
              <w:rPr>
                <w:rFonts w:asciiTheme="minorEastAsia" w:eastAsiaTheme="minorEastAsia" w:hAnsiTheme="minorEastAsia"/>
              </w:rPr>
            </w:pPr>
            <w:r>
              <w:rPr>
                <w:rFonts w:asciiTheme="minorEastAsia" w:eastAsiaTheme="minorEastAsia" w:hAnsiTheme="minorEastAsia"/>
              </w:rPr>
              <w:t>2.</w:t>
            </w:r>
            <w:r w:rsidR="000E41A7" w:rsidRPr="00B75DA2">
              <w:rPr>
                <w:rFonts w:asciiTheme="minorEastAsia" w:eastAsiaTheme="minorEastAsia" w:hAnsiTheme="minorEastAsia" w:hint="eastAsia"/>
              </w:rPr>
              <w:t>要求考生掌握依法治国基本方略的内涵和社会主义法治理念，了解建设社会主义法治国家的历史任务</w:t>
            </w:r>
            <w:r w:rsidR="00C073E1">
              <w:rPr>
                <w:rFonts w:asciiTheme="minorEastAsia" w:eastAsiaTheme="minorEastAsia" w:hAnsiTheme="minorEastAsia" w:hint="eastAsia"/>
              </w:rPr>
              <w:t>.</w:t>
            </w:r>
          </w:p>
          <w:p w:rsidR="00DA240F" w:rsidRPr="00B75DA2" w:rsidRDefault="00DA240F" w:rsidP="004A3311">
            <w:pPr>
              <w:spacing w:beforeLines="50" w:line="276" w:lineRule="auto"/>
              <w:ind w:firstLineChars="200" w:firstLine="480"/>
              <w:rPr>
                <w:rFonts w:asciiTheme="minorEastAsia" w:eastAsiaTheme="minorEastAsia" w:hAnsiTheme="minorEastAsia"/>
                <w:sz w:val="24"/>
              </w:rPr>
            </w:pPr>
            <w:r w:rsidRPr="00B75DA2">
              <w:rPr>
                <w:rFonts w:asciiTheme="minorEastAsia" w:eastAsiaTheme="minorEastAsia" w:hAnsiTheme="minorEastAsia" w:hint="eastAsia"/>
                <w:sz w:val="24"/>
              </w:rPr>
              <w:lastRenderedPageBreak/>
              <w:t xml:space="preserve">民法学考试内容范围: </w:t>
            </w:r>
          </w:p>
          <w:p w:rsidR="00DA240F" w:rsidRPr="00B75DA2" w:rsidRDefault="00437516" w:rsidP="00437516">
            <w:pPr>
              <w:spacing w:line="276" w:lineRule="auto"/>
              <w:rPr>
                <w:rFonts w:asciiTheme="minorEastAsia" w:eastAsiaTheme="minorEastAsia" w:hAnsiTheme="minorEastAsia"/>
                <w:sz w:val="24"/>
              </w:rPr>
            </w:pPr>
            <w:r>
              <w:rPr>
                <w:rFonts w:asciiTheme="minorEastAsia" w:eastAsiaTheme="minorEastAsia" w:hAnsiTheme="minorEastAsia" w:hint="eastAsia"/>
                <w:sz w:val="24"/>
              </w:rPr>
              <w:t>一、</w:t>
            </w:r>
            <w:r w:rsidR="00DA240F" w:rsidRPr="00B75DA2">
              <w:rPr>
                <w:rFonts w:asciiTheme="minorEastAsia" w:eastAsiaTheme="minorEastAsia" w:hAnsiTheme="minorEastAsia" w:hint="eastAsia"/>
                <w:sz w:val="24"/>
              </w:rPr>
              <w:t>民法概述</w:t>
            </w:r>
          </w:p>
          <w:p w:rsidR="00DA240F" w:rsidRPr="00B75DA2" w:rsidRDefault="00D70E04" w:rsidP="00B75DA2">
            <w:pPr>
              <w:spacing w:line="276" w:lineRule="auto"/>
              <w:ind w:firstLineChars="200" w:firstLine="420"/>
              <w:rPr>
                <w:rFonts w:asciiTheme="minorEastAsia" w:eastAsiaTheme="minorEastAsia" w:hAnsiTheme="minorEastAsia"/>
              </w:rPr>
            </w:pPr>
            <w:r>
              <w:rPr>
                <w:rFonts w:asciiTheme="minorEastAsia" w:eastAsiaTheme="minorEastAsia" w:hAnsiTheme="minorEastAsia" w:hint="eastAsia"/>
              </w:rPr>
              <w:t>1.</w:t>
            </w:r>
            <w:r w:rsidR="00DA240F" w:rsidRPr="00B75DA2">
              <w:rPr>
                <w:rFonts w:asciiTheme="minorEastAsia" w:eastAsiaTheme="minorEastAsia" w:hAnsiTheme="minorEastAsia" w:hint="eastAsia"/>
              </w:rPr>
              <w:t>要求考生理解民法的概念与含义、民法的性质及民法本位.</w:t>
            </w:r>
          </w:p>
          <w:p w:rsidR="00DA240F" w:rsidRPr="00B75DA2" w:rsidRDefault="00B75DA2" w:rsidP="00B75DA2">
            <w:pPr>
              <w:spacing w:line="276" w:lineRule="auto"/>
              <w:ind w:firstLineChars="200" w:firstLine="420"/>
              <w:rPr>
                <w:rFonts w:asciiTheme="minorEastAsia" w:eastAsiaTheme="minorEastAsia" w:hAnsiTheme="minorEastAsia"/>
              </w:rPr>
            </w:pPr>
            <w:r>
              <w:rPr>
                <w:rFonts w:asciiTheme="minorEastAsia" w:eastAsiaTheme="minorEastAsia" w:hAnsiTheme="minorEastAsia" w:hint="eastAsia"/>
              </w:rPr>
              <w:t>2.</w:t>
            </w:r>
            <w:r w:rsidR="00DA240F" w:rsidRPr="00B75DA2">
              <w:rPr>
                <w:rFonts w:asciiTheme="minorEastAsia" w:eastAsiaTheme="minorEastAsia" w:hAnsiTheme="minorEastAsia" w:hint="eastAsia"/>
              </w:rPr>
              <w:t>要求考生熟练掌握民法的调整对象.</w:t>
            </w:r>
          </w:p>
          <w:p w:rsidR="00B75DA2" w:rsidRDefault="00B75DA2" w:rsidP="00B75DA2">
            <w:pPr>
              <w:spacing w:line="276" w:lineRule="auto"/>
              <w:ind w:firstLineChars="200" w:firstLine="420"/>
              <w:rPr>
                <w:rFonts w:asciiTheme="minorEastAsia" w:eastAsiaTheme="minorEastAsia" w:hAnsiTheme="minorEastAsia"/>
              </w:rPr>
            </w:pPr>
            <w:r>
              <w:rPr>
                <w:rFonts w:asciiTheme="minorEastAsia" w:eastAsiaTheme="minorEastAsia" w:hAnsiTheme="minorEastAsia" w:hint="eastAsia"/>
              </w:rPr>
              <w:t>3.</w:t>
            </w:r>
            <w:r w:rsidR="00DA240F" w:rsidRPr="00B75DA2">
              <w:rPr>
                <w:rFonts w:asciiTheme="minorEastAsia" w:eastAsiaTheme="minorEastAsia" w:hAnsiTheme="minorEastAsia" w:hint="eastAsia"/>
              </w:rPr>
              <w:t>要求考生理解并掌握民法的效力和民法的渊源.</w:t>
            </w:r>
          </w:p>
          <w:p w:rsidR="00DA240F" w:rsidRPr="00B75DA2" w:rsidRDefault="00B75DA2" w:rsidP="00B75DA2">
            <w:pPr>
              <w:spacing w:line="276" w:lineRule="auto"/>
              <w:ind w:firstLineChars="200" w:firstLine="420"/>
              <w:rPr>
                <w:rFonts w:asciiTheme="minorEastAsia" w:eastAsiaTheme="minorEastAsia" w:hAnsiTheme="minorEastAsia"/>
              </w:rPr>
            </w:pPr>
            <w:r>
              <w:rPr>
                <w:rFonts w:asciiTheme="minorEastAsia" w:eastAsiaTheme="minorEastAsia" w:hAnsiTheme="minorEastAsia" w:hint="eastAsia"/>
              </w:rPr>
              <w:t>4.</w:t>
            </w:r>
            <w:r w:rsidR="00DA240F" w:rsidRPr="00B75DA2">
              <w:rPr>
                <w:rFonts w:asciiTheme="minorEastAsia" w:eastAsiaTheme="minorEastAsia" w:hAnsiTheme="minorEastAsia" w:hint="eastAsia"/>
              </w:rPr>
              <w:t xml:space="preserve">要求考生熟练掌握民法基本原则的含义、内容以及功能.  </w:t>
            </w:r>
          </w:p>
          <w:p w:rsidR="00DA240F" w:rsidRPr="00B75DA2" w:rsidRDefault="00437516" w:rsidP="00437516">
            <w:pPr>
              <w:spacing w:line="276" w:lineRule="auto"/>
              <w:rPr>
                <w:rFonts w:asciiTheme="minorEastAsia" w:eastAsiaTheme="minorEastAsia" w:hAnsiTheme="minorEastAsia"/>
                <w:sz w:val="24"/>
              </w:rPr>
            </w:pPr>
            <w:r>
              <w:rPr>
                <w:rFonts w:asciiTheme="minorEastAsia" w:eastAsiaTheme="minorEastAsia" w:hAnsiTheme="minorEastAsia" w:hint="eastAsia"/>
                <w:sz w:val="24"/>
              </w:rPr>
              <w:t>二、</w:t>
            </w:r>
            <w:r w:rsidR="00DA240F" w:rsidRPr="00B75DA2">
              <w:rPr>
                <w:rFonts w:asciiTheme="minorEastAsia" w:eastAsiaTheme="minorEastAsia" w:hAnsiTheme="minorEastAsia" w:hint="eastAsia"/>
                <w:sz w:val="24"/>
              </w:rPr>
              <w:t>民事法律关系</w:t>
            </w:r>
          </w:p>
          <w:p w:rsidR="00DA240F" w:rsidRPr="00B75DA2" w:rsidRDefault="00B75DA2" w:rsidP="00B75DA2">
            <w:pPr>
              <w:spacing w:line="276" w:lineRule="auto"/>
              <w:ind w:firstLineChars="200" w:firstLine="420"/>
              <w:rPr>
                <w:rFonts w:asciiTheme="minorEastAsia" w:eastAsiaTheme="minorEastAsia" w:hAnsiTheme="minorEastAsia"/>
              </w:rPr>
            </w:pPr>
            <w:r>
              <w:rPr>
                <w:rFonts w:asciiTheme="minorEastAsia" w:eastAsiaTheme="minorEastAsia" w:hAnsiTheme="minorEastAsia" w:hint="eastAsia"/>
              </w:rPr>
              <w:t>1.</w:t>
            </w:r>
            <w:r w:rsidR="00DA240F" w:rsidRPr="00B75DA2">
              <w:rPr>
                <w:rFonts w:asciiTheme="minorEastAsia" w:eastAsiaTheme="minorEastAsia" w:hAnsiTheme="minorEastAsia" w:hint="eastAsia"/>
              </w:rPr>
              <w:t>要求考生掌握民事法律关系的概念、特征与意义.</w:t>
            </w:r>
          </w:p>
          <w:p w:rsidR="00B75DA2" w:rsidRDefault="00B75DA2" w:rsidP="00B75DA2">
            <w:pPr>
              <w:spacing w:line="276" w:lineRule="auto"/>
              <w:ind w:firstLineChars="200" w:firstLine="420"/>
              <w:rPr>
                <w:rFonts w:asciiTheme="minorEastAsia" w:eastAsiaTheme="minorEastAsia" w:hAnsiTheme="minorEastAsia"/>
              </w:rPr>
            </w:pPr>
            <w:r>
              <w:rPr>
                <w:rFonts w:asciiTheme="minorEastAsia" w:eastAsiaTheme="minorEastAsia" w:hAnsiTheme="minorEastAsia" w:hint="eastAsia"/>
              </w:rPr>
              <w:t>2.</w:t>
            </w:r>
            <w:r w:rsidR="00DA240F" w:rsidRPr="00B75DA2">
              <w:rPr>
                <w:rFonts w:asciiTheme="minorEastAsia" w:eastAsiaTheme="minorEastAsia" w:hAnsiTheme="minorEastAsia" w:hint="eastAsia"/>
              </w:rPr>
              <w:t>要求考生熟练掌握民事法律关系的要素以及民事法律事实的概念、构成与分类.</w:t>
            </w:r>
          </w:p>
          <w:p w:rsidR="00B75DA2" w:rsidRDefault="00B75DA2" w:rsidP="00B75DA2">
            <w:pPr>
              <w:spacing w:line="276" w:lineRule="auto"/>
              <w:ind w:firstLineChars="200" w:firstLine="420"/>
              <w:rPr>
                <w:rFonts w:asciiTheme="minorEastAsia" w:eastAsiaTheme="minorEastAsia" w:hAnsiTheme="minorEastAsia"/>
              </w:rPr>
            </w:pPr>
            <w:r>
              <w:rPr>
                <w:rFonts w:asciiTheme="minorEastAsia" w:eastAsiaTheme="minorEastAsia" w:hAnsiTheme="minorEastAsia" w:hint="eastAsia"/>
              </w:rPr>
              <w:t>3.</w:t>
            </w:r>
            <w:r w:rsidR="00DA240F" w:rsidRPr="00B75DA2">
              <w:rPr>
                <w:rFonts w:asciiTheme="minorEastAsia" w:eastAsiaTheme="minorEastAsia" w:hAnsiTheme="minorEastAsia" w:hint="eastAsia"/>
              </w:rPr>
              <w:t>要求考生理解民事义务和民事责任的概念与特征.</w:t>
            </w:r>
          </w:p>
          <w:p w:rsidR="00DA240F" w:rsidRPr="00B75DA2" w:rsidRDefault="00B75DA2" w:rsidP="00B75DA2">
            <w:pPr>
              <w:spacing w:line="276" w:lineRule="auto"/>
              <w:ind w:firstLineChars="200" w:firstLine="420"/>
              <w:rPr>
                <w:rFonts w:asciiTheme="minorEastAsia" w:eastAsiaTheme="minorEastAsia" w:hAnsiTheme="minorEastAsia"/>
              </w:rPr>
            </w:pPr>
            <w:r>
              <w:rPr>
                <w:rFonts w:asciiTheme="minorEastAsia" w:eastAsiaTheme="minorEastAsia" w:hAnsiTheme="minorEastAsia" w:hint="eastAsia"/>
              </w:rPr>
              <w:t>4.</w:t>
            </w:r>
            <w:r w:rsidR="00DA240F" w:rsidRPr="00B75DA2">
              <w:rPr>
                <w:rFonts w:asciiTheme="minorEastAsia" w:eastAsiaTheme="minorEastAsia" w:hAnsiTheme="minorEastAsia" w:hint="eastAsia"/>
              </w:rPr>
              <w:t>要求考生熟练掌握民事权利的概念与分类，理解民事权利的保护方法</w:t>
            </w:r>
            <w:r w:rsidR="004A3311">
              <w:rPr>
                <w:rFonts w:asciiTheme="minorEastAsia" w:eastAsiaTheme="minorEastAsia" w:hAnsiTheme="minorEastAsia" w:hint="eastAsia"/>
              </w:rPr>
              <w:t>.</w:t>
            </w:r>
          </w:p>
          <w:p w:rsidR="00DA240F" w:rsidRPr="00B75DA2" w:rsidRDefault="00437516" w:rsidP="00437516">
            <w:pPr>
              <w:spacing w:line="276" w:lineRule="auto"/>
              <w:rPr>
                <w:rFonts w:asciiTheme="minorEastAsia" w:eastAsiaTheme="minorEastAsia" w:hAnsiTheme="minorEastAsia"/>
                <w:sz w:val="24"/>
              </w:rPr>
            </w:pPr>
            <w:r>
              <w:rPr>
                <w:rFonts w:asciiTheme="minorEastAsia" w:eastAsiaTheme="minorEastAsia" w:hAnsiTheme="minorEastAsia" w:hint="eastAsia"/>
                <w:sz w:val="24"/>
              </w:rPr>
              <w:t>三、</w:t>
            </w:r>
            <w:r w:rsidR="00DA240F" w:rsidRPr="00B75DA2">
              <w:rPr>
                <w:rFonts w:asciiTheme="minorEastAsia" w:eastAsiaTheme="minorEastAsia" w:hAnsiTheme="minorEastAsia" w:hint="eastAsia"/>
                <w:sz w:val="24"/>
              </w:rPr>
              <w:t>自然人</w:t>
            </w:r>
          </w:p>
          <w:p w:rsidR="00DA240F" w:rsidRPr="00B75DA2" w:rsidRDefault="00B75DA2" w:rsidP="00B75DA2">
            <w:pPr>
              <w:spacing w:line="276" w:lineRule="auto"/>
              <w:ind w:firstLineChars="200" w:firstLine="420"/>
              <w:rPr>
                <w:rFonts w:asciiTheme="minorEastAsia" w:eastAsiaTheme="minorEastAsia" w:hAnsiTheme="minorEastAsia"/>
              </w:rPr>
            </w:pPr>
            <w:r>
              <w:rPr>
                <w:rFonts w:asciiTheme="minorEastAsia" w:eastAsiaTheme="minorEastAsia" w:hAnsiTheme="minorEastAsia" w:hint="eastAsia"/>
              </w:rPr>
              <w:t>1.</w:t>
            </w:r>
            <w:r w:rsidR="00DA240F" w:rsidRPr="00B75DA2">
              <w:rPr>
                <w:rFonts w:asciiTheme="minorEastAsia" w:eastAsiaTheme="minorEastAsia" w:hAnsiTheme="minorEastAsia" w:hint="eastAsia"/>
              </w:rPr>
              <w:t>要求考生熟练掌握自然人的民事权利能力，理解自然人民事权利能力的开始与终止，了解《民法总则》对胎儿利益保护的规定..</w:t>
            </w:r>
          </w:p>
          <w:p w:rsidR="00DA240F" w:rsidRPr="00B75DA2" w:rsidRDefault="00B75DA2" w:rsidP="00B75DA2">
            <w:pPr>
              <w:spacing w:line="276" w:lineRule="auto"/>
              <w:ind w:firstLineChars="200" w:firstLine="420"/>
              <w:rPr>
                <w:rFonts w:asciiTheme="minorEastAsia" w:eastAsiaTheme="minorEastAsia" w:hAnsiTheme="minorEastAsia"/>
              </w:rPr>
            </w:pPr>
            <w:r>
              <w:rPr>
                <w:rFonts w:asciiTheme="minorEastAsia" w:eastAsiaTheme="minorEastAsia" w:hAnsiTheme="minorEastAsia" w:hint="eastAsia"/>
              </w:rPr>
              <w:t>2.</w:t>
            </w:r>
            <w:r w:rsidR="00DA240F" w:rsidRPr="00B75DA2">
              <w:rPr>
                <w:rFonts w:asciiTheme="minorEastAsia" w:eastAsiaTheme="minorEastAsia" w:hAnsiTheme="minorEastAsia" w:hint="eastAsia"/>
              </w:rPr>
              <w:t>要求考生在理解基础上熟练掌握自然人民事行为能力的概念和种类.</w:t>
            </w:r>
          </w:p>
          <w:p w:rsidR="00DA240F" w:rsidRPr="00B75DA2" w:rsidRDefault="00B75DA2" w:rsidP="00B75DA2">
            <w:pPr>
              <w:spacing w:line="276" w:lineRule="auto"/>
              <w:ind w:firstLineChars="200" w:firstLine="420"/>
              <w:rPr>
                <w:rFonts w:asciiTheme="minorEastAsia" w:eastAsiaTheme="minorEastAsia" w:hAnsiTheme="minorEastAsia"/>
              </w:rPr>
            </w:pPr>
            <w:r>
              <w:rPr>
                <w:rFonts w:asciiTheme="minorEastAsia" w:eastAsiaTheme="minorEastAsia" w:hAnsiTheme="minorEastAsia" w:hint="eastAsia"/>
              </w:rPr>
              <w:t>3.</w:t>
            </w:r>
            <w:r w:rsidR="00DA240F" w:rsidRPr="00B75DA2">
              <w:rPr>
                <w:rFonts w:asciiTheme="minorEastAsia" w:eastAsiaTheme="minorEastAsia" w:hAnsiTheme="minorEastAsia" w:hint="eastAsia"/>
              </w:rPr>
              <w:t>要求考生理解监护的概念、设立监护的目的以及监护人的职责.</w:t>
            </w:r>
          </w:p>
          <w:p w:rsidR="00DA240F" w:rsidRPr="00B75DA2" w:rsidRDefault="00B75DA2" w:rsidP="00B75DA2">
            <w:pPr>
              <w:spacing w:line="276" w:lineRule="auto"/>
              <w:ind w:firstLineChars="200" w:firstLine="420"/>
              <w:rPr>
                <w:rFonts w:asciiTheme="minorEastAsia" w:eastAsiaTheme="minorEastAsia" w:hAnsiTheme="minorEastAsia"/>
              </w:rPr>
            </w:pPr>
            <w:r>
              <w:rPr>
                <w:rFonts w:asciiTheme="minorEastAsia" w:eastAsiaTheme="minorEastAsia" w:hAnsiTheme="minorEastAsia" w:hint="eastAsia"/>
              </w:rPr>
              <w:t>4.</w:t>
            </w:r>
            <w:r w:rsidR="00DA240F" w:rsidRPr="00B75DA2">
              <w:rPr>
                <w:rFonts w:asciiTheme="minorEastAsia" w:eastAsiaTheme="minorEastAsia" w:hAnsiTheme="minorEastAsia" w:hint="eastAsia"/>
              </w:rPr>
              <w:t>要求考生掌握监护人的设立方式，并能够熟练运用监护人的设立规则解决实务问题.</w:t>
            </w:r>
          </w:p>
          <w:p w:rsidR="00DA240F" w:rsidRPr="00B75DA2" w:rsidRDefault="00B75DA2" w:rsidP="00B75DA2">
            <w:pPr>
              <w:spacing w:line="276" w:lineRule="auto"/>
              <w:ind w:firstLineChars="200" w:firstLine="420"/>
              <w:rPr>
                <w:rFonts w:asciiTheme="minorEastAsia" w:eastAsiaTheme="minorEastAsia" w:hAnsiTheme="minorEastAsia"/>
              </w:rPr>
            </w:pPr>
            <w:r>
              <w:rPr>
                <w:rFonts w:asciiTheme="minorEastAsia" w:eastAsiaTheme="minorEastAsia" w:hAnsiTheme="minorEastAsia" w:hint="eastAsia"/>
              </w:rPr>
              <w:t>5.</w:t>
            </w:r>
            <w:r w:rsidR="00DA240F" w:rsidRPr="00B75DA2">
              <w:rPr>
                <w:rFonts w:asciiTheme="minorEastAsia" w:eastAsiaTheme="minorEastAsia" w:hAnsiTheme="minorEastAsia" w:hint="eastAsia"/>
              </w:rPr>
              <w:t>要求考生熟练掌握监护人资格撤销的情形和监护关系终止的情形.</w:t>
            </w:r>
          </w:p>
          <w:p w:rsidR="00DA240F" w:rsidRPr="00B75DA2" w:rsidRDefault="00B75DA2" w:rsidP="00B75DA2">
            <w:pPr>
              <w:spacing w:line="276" w:lineRule="auto"/>
              <w:ind w:firstLineChars="200" w:firstLine="420"/>
              <w:rPr>
                <w:rFonts w:asciiTheme="minorEastAsia" w:eastAsiaTheme="minorEastAsia" w:hAnsiTheme="minorEastAsia"/>
              </w:rPr>
            </w:pPr>
            <w:r>
              <w:rPr>
                <w:rFonts w:asciiTheme="minorEastAsia" w:eastAsiaTheme="minorEastAsia" w:hAnsiTheme="minorEastAsia" w:hint="eastAsia"/>
              </w:rPr>
              <w:t>6.</w:t>
            </w:r>
            <w:r w:rsidR="00DA240F" w:rsidRPr="00B75DA2">
              <w:rPr>
                <w:rFonts w:asciiTheme="minorEastAsia" w:eastAsiaTheme="minorEastAsia" w:hAnsiTheme="minorEastAsia" w:hint="eastAsia"/>
              </w:rPr>
              <w:t>要求考生熟练掌握宣告失踪和宣告死亡制度.</w:t>
            </w:r>
          </w:p>
          <w:p w:rsidR="00DA240F" w:rsidRPr="00B75DA2" w:rsidRDefault="00B75DA2" w:rsidP="00B75DA2">
            <w:pPr>
              <w:spacing w:line="276" w:lineRule="auto"/>
              <w:ind w:firstLineChars="200" w:firstLine="420"/>
              <w:rPr>
                <w:rFonts w:asciiTheme="minorEastAsia" w:eastAsiaTheme="minorEastAsia" w:hAnsiTheme="minorEastAsia"/>
              </w:rPr>
            </w:pPr>
            <w:r>
              <w:rPr>
                <w:rFonts w:asciiTheme="minorEastAsia" w:eastAsiaTheme="minorEastAsia" w:hAnsiTheme="minorEastAsia" w:hint="eastAsia"/>
              </w:rPr>
              <w:t>7.</w:t>
            </w:r>
            <w:r w:rsidR="00DA240F" w:rsidRPr="00B75DA2">
              <w:rPr>
                <w:rFonts w:asciiTheme="minorEastAsia" w:eastAsiaTheme="minorEastAsia" w:hAnsiTheme="minorEastAsia" w:hint="eastAsia"/>
              </w:rPr>
              <w:t>要求考试能够运用民事行为能力、监护以及宣告死亡等制度规则分析并解决实务问题.</w:t>
            </w:r>
          </w:p>
          <w:p w:rsidR="00DA240F" w:rsidRPr="00B75DA2" w:rsidRDefault="00437516" w:rsidP="00437516">
            <w:pPr>
              <w:spacing w:line="276" w:lineRule="auto"/>
              <w:rPr>
                <w:rFonts w:asciiTheme="minorEastAsia" w:eastAsiaTheme="minorEastAsia" w:hAnsiTheme="minorEastAsia"/>
                <w:sz w:val="24"/>
              </w:rPr>
            </w:pPr>
            <w:r>
              <w:rPr>
                <w:rFonts w:asciiTheme="minorEastAsia" w:eastAsiaTheme="minorEastAsia" w:hAnsiTheme="minorEastAsia" w:hint="eastAsia"/>
                <w:sz w:val="24"/>
              </w:rPr>
              <w:t>四、</w:t>
            </w:r>
            <w:r w:rsidR="00DA240F" w:rsidRPr="00B75DA2">
              <w:rPr>
                <w:rFonts w:asciiTheme="minorEastAsia" w:eastAsiaTheme="minorEastAsia" w:hAnsiTheme="minorEastAsia" w:hint="eastAsia"/>
                <w:sz w:val="24"/>
              </w:rPr>
              <w:t>法人</w:t>
            </w:r>
          </w:p>
          <w:p w:rsidR="00DA240F" w:rsidRPr="00B75DA2" w:rsidRDefault="00B75DA2" w:rsidP="00B75DA2">
            <w:pPr>
              <w:tabs>
                <w:tab w:val="left" w:pos="735"/>
              </w:tabs>
              <w:spacing w:line="276" w:lineRule="auto"/>
              <w:ind w:firstLineChars="200" w:firstLine="420"/>
              <w:rPr>
                <w:rFonts w:asciiTheme="minorEastAsia" w:eastAsiaTheme="minorEastAsia" w:hAnsiTheme="minorEastAsia"/>
              </w:rPr>
            </w:pPr>
            <w:r>
              <w:rPr>
                <w:rFonts w:asciiTheme="minorEastAsia" w:eastAsiaTheme="minorEastAsia" w:hAnsiTheme="minorEastAsia" w:hint="eastAsia"/>
              </w:rPr>
              <w:t>1.</w:t>
            </w:r>
            <w:r w:rsidR="00DA240F" w:rsidRPr="00B75DA2">
              <w:rPr>
                <w:rFonts w:asciiTheme="minorEastAsia" w:eastAsiaTheme="minorEastAsia" w:hAnsiTheme="minorEastAsia" w:hint="eastAsia"/>
              </w:rPr>
              <w:t>要求考生熟练掌握法人的概、特征等一般基础知识.</w:t>
            </w:r>
          </w:p>
          <w:p w:rsidR="00DA240F" w:rsidRPr="00B75DA2" w:rsidRDefault="00B75DA2" w:rsidP="00B75DA2">
            <w:pPr>
              <w:spacing w:line="276" w:lineRule="auto"/>
              <w:ind w:firstLineChars="200" w:firstLine="420"/>
              <w:rPr>
                <w:rFonts w:asciiTheme="minorEastAsia" w:eastAsiaTheme="minorEastAsia" w:hAnsiTheme="minorEastAsia"/>
              </w:rPr>
            </w:pPr>
            <w:r>
              <w:rPr>
                <w:rFonts w:asciiTheme="minorEastAsia" w:eastAsiaTheme="minorEastAsia" w:hAnsiTheme="minorEastAsia" w:hint="eastAsia"/>
              </w:rPr>
              <w:t>2.</w:t>
            </w:r>
            <w:r w:rsidR="00DA240F" w:rsidRPr="00B75DA2">
              <w:rPr>
                <w:rFonts w:asciiTheme="minorEastAsia" w:eastAsiaTheme="minorEastAsia" w:hAnsiTheme="minorEastAsia" w:hint="eastAsia"/>
              </w:rPr>
              <w:t>要求考生熟练掌握法人的成立的基本规则，包括但不限于法人设立的概念、法人设立的原则、法人设立的方式及设立的要件.</w:t>
            </w:r>
          </w:p>
          <w:p w:rsidR="00DA240F" w:rsidRPr="00B75DA2" w:rsidRDefault="00B75DA2" w:rsidP="00B75DA2">
            <w:pPr>
              <w:spacing w:line="276" w:lineRule="auto"/>
              <w:ind w:firstLineChars="200" w:firstLine="420"/>
              <w:rPr>
                <w:rFonts w:asciiTheme="minorEastAsia" w:eastAsiaTheme="minorEastAsia" w:hAnsiTheme="minorEastAsia"/>
              </w:rPr>
            </w:pPr>
            <w:r>
              <w:rPr>
                <w:rFonts w:asciiTheme="minorEastAsia" w:eastAsiaTheme="minorEastAsia" w:hAnsiTheme="minorEastAsia" w:hint="eastAsia"/>
              </w:rPr>
              <w:t>3.</w:t>
            </w:r>
            <w:r w:rsidR="00DA240F" w:rsidRPr="00B75DA2">
              <w:rPr>
                <w:rFonts w:asciiTheme="minorEastAsia" w:eastAsiaTheme="minorEastAsia" w:hAnsiTheme="minorEastAsia" w:hint="eastAsia"/>
              </w:rPr>
              <w:t>要求考试熟练掌握法人分类的立法规定以及学理学说.</w:t>
            </w:r>
          </w:p>
          <w:p w:rsidR="00DA240F" w:rsidRPr="00B75DA2" w:rsidRDefault="00B75DA2" w:rsidP="00B75DA2">
            <w:pPr>
              <w:spacing w:line="276" w:lineRule="auto"/>
              <w:ind w:firstLineChars="200" w:firstLine="420"/>
              <w:rPr>
                <w:rFonts w:asciiTheme="minorEastAsia" w:eastAsiaTheme="minorEastAsia" w:hAnsiTheme="minorEastAsia"/>
              </w:rPr>
            </w:pPr>
            <w:r>
              <w:rPr>
                <w:rFonts w:asciiTheme="minorEastAsia" w:eastAsiaTheme="minorEastAsia" w:hAnsiTheme="minorEastAsia" w:hint="eastAsia"/>
              </w:rPr>
              <w:t>4.</w:t>
            </w:r>
            <w:r w:rsidR="00DA240F" w:rsidRPr="00B75DA2">
              <w:rPr>
                <w:rFonts w:asciiTheme="minorEastAsia" w:eastAsiaTheme="minorEastAsia" w:hAnsiTheme="minorEastAsia" w:hint="eastAsia"/>
              </w:rPr>
              <w:t>要求考生掌握法人的民事能力，包括法人的民事权利能力、法人的民事行为能力以及法人的民事责任能力.</w:t>
            </w:r>
          </w:p>
          <w:p w:rsidR="00B75DA2" w:rsidRDefault="00B75DA2" w:rsidP="00B75DA2">
            <w:pPr>
              <w:spacing w:line="276" w:lineRule="auto"/>
              <w:ind w:firstLineChars="200" w:firstLine="420"/>
              <w:rPr>
                <w:rFonts w:asciiTheme="minorEastAsia" w:eastAsiaTheme="minorEastAsia" w:hAnsiTheme="minorEastAsia"/>
              </w:rPr>
            </w:pPr>
            <w:r>
              <w:rPr>
                <w:rFonts w:asciiTheme="minorEastAsia" w:eastAsiaTheme="minorEastAsia" w:hAnsiTheme="minorEastAsia" w:hint="eastAsia"/>
              </w:rPr>
              <w:t>5.</w:t>
            </w:r>
            <w:r w:rsidR="00DA240F" w:rsidRPr="00B75DA2">
              <w:rPr>
                <w:rFonts w:asciiTheme="minorEastAsia" w:eastAsiaTheme="minorEastAsia" w:hAnsiTheme="minorEastAsia" w:hint="eastAsia"/>
              </w:rPr>
              <w:t>要求考生理解法人机关概念、特征和构成，并了解其与法人之间的关系.</w:t>
            </w:r>
          </w:p>
          <w:p w:rsidR="00DA240F" w:rsidRPr="00B75DA2" w:rsidRDefault="00B75DA2" w:rsidP="00B75DA2">
            <w:pPr>
              <w:spacing w:line="276" w:lineRule="auto"/>
              <w:ind w:firstLineChars="200" w:firstLine="420"/>
              <w:rPr>
                <w:rFonts w:asciiTheme="minorEastAsia" w:eastAsiaTheme="minorEastAsia" w:hAnsiTheme="minorEastAsia"/>
              </w:rPr>
            </w:pPr>
            <w:r>
              <w:rPr>
                <w:rFonts w:asciiTheme="minorEastAsia" w:eastAsiaTheme="minorEastAsia" w:hAnsiTheme="minorEastAsia" w:hint="eastAsia"/>
              </w:rPr>
              <w:t>6.</w:t>
            </w:r>
            <w:r w:rsidR="00DA240F" w:rsidRPr="00B75DA2">
              <w:rPr>
                <w:rFonts w:asciiTheme="minorEastAsia" w:eastAsiaTheme="minorEastAsia" w:hAnsiTheme="minorEastAsia" w:hint="eastAsia"/>
              </w:rPr>
              <w:t>要求考生能够运用法人制度规则分析并解决实务问题.</w:t>
            </w:r>
          </w:p>
          <w:p w:rsidR="00DA240F" w:rsidRPr="00B75DA2" w:rsidRDefault="00DA240F" w:rsidP="00B75DA2">
            <w:pPr>
              <w:widowControl/>
              <w:spacing w:line="276" w:lineRule="auto"/>
              <w:jc w:val="left"/>
              <w:rPr>
                <w:rFonts w:asciiTheme="minorEastAsia" w:eastAsiaTheme="minorEastAsia" w:hAnsiTheme="minorEastAsia"/>
              </w:rPr>
            </w:pPr>
            <w:r w:rsidRPr="00437516">
              <w:rPr>
                <w:rFonts w:asciiTheme="minorEastAsia" w:eastAsiaTheme="minorEastAsia" w:hAnsiTheme="minorEastAsia" w:hint="eastAsia"/>
                <w:sz w:val="24"/>
              </w:rPr>
              <w:t xml:space="preserve">五、 </w:t>
            </w:r>
            <w:r w:rsidRPr="00B75DA2">
              <w:rPr>
                <w:rFonts w:asciiTheme="minorEastAsia" w:eastAsiaTheme="minorEastAsia" w:hAnsiTheme="minorEastAsia" w:hint="eastAsia"/>
                <w:sz w:val="24"/>
              </w:rPr>
              <w:t>民事法律关系的客体</w:t>
            </w:r>
          </w:p>
          <w:p w:rsidR="00B75DA2" w:rsidRDefault="00B75DA2" w:rsidP="00B75DA2">
            <w:pPr>
              <w:widowControl/>
              <w:spacing w:line="276"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1.</w:t>
            </w:r>
            <w:r w:rsidR="00DA240F" w:rsidRPr="00B75DA2">
              <w:rPr>
                <w:rFonts w:asciiTheme="minorEastAsia" w:eastAsiaTheme="minorEastAsia" w:hAnsiTheme="minorEastAsia" w:hint="eastAsia"/>
              </w:rPr>
              <w:t>要求考生熟练掌握民事法律关系客体的概念、特征及其范围.</w:t>
            </w:r>
          </w:p>
          <w:p w:rsidR="00B75DA2" w:rsidRDefault="00B75DA2" w:rsidP="00B75DA2">
            <w:pPr>
              <w:widowControl/>
              <w:spacing w:line="276"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2.</w:t>
            </w:r>
            <w:r w:rsidR="00DA240F" w:rsidRPr="00B75DA2">
              <w:rPr>
                <w:rFonts w:asciiTheme="minorEastAsia" w:eastAsiaTheme="minorEastAsia" w:hAnsiTheme="minorEastAsia" w:hint="eastAsia"/>
              </w:rPr>
              <w:t>要求考生熟练掌握民法上物的概念以及分类的意义.</w:t>
            </w:r>
          </w:p>
          <w:p w:rsidR="00DA240F" w:rsidRPr="00B75DA2" w:rsidRDefault="00B75DA2" w:rsidP="00B75DA2">
            <w:pPr>
              <w:widowControl/>
              <w:spacing w:line="276"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w:t>
            </w:r>
            <w:r w:rsidR="00DA240F" w:rsidRPr="00B75DA2">
              <w:rPr>
                <w:rFonts w:asciiTheme="minorEastAsia" w:eastAsiaTheme="minorEastAsia" w:hAnsiTheme="minorEastAsia" w:hint="eastAsia"/>
              </w:rPr>
              <w:t>要求考生能够运用物的分类规则分析并解决实务问题.</w:t>
            </w:r>
          </w:p>
          <w:p w:rsidR="00DA240F" w:rsidRPr="00B75DA2" w:rsidRDefault="00DA240F" w:rsidP="00B75DA2">
            <w:pPr>
              <w:widowControl/>
              <w:spacing w:line="276" w:lineRule="auto"/>
              <w:jc w:val="left"/>
              <w:rPr>
                <w:rFonts w:asciiTheme="minorEastAsia" w:eastAsiaTheme="minorEastAsia" w:hAnsiTheme="minorEastAsia"/>
              </w:rPr>
            </w:pPr>
            <w:r w:rsidRPr="00437516">
              <w:rPr>
                <w:rFonts w:asciiTheme="minorEastAsia" w:eastAsiaTheme="minorEastAsia" w:hAnsiTheme="minorEastAsia" w:hint="eastAsia"/>
                <w:sz w:val="24"/>
              </w:rPr>
              <w:t>六、</w:t>
            </w:r>
            <w:r w:rsidRPr="00B75DA2">
              <w:rPr>
                <w:rFonts w:asciiTheme="minorEastAsia" w:eastAsiaTheme="minorEastAsia" w:hAnsiTheme="minorEastAsia" w:hint="eastAsia"/>
                <w:sz w:val="24"/>
              </w:rPr>
              <w:t>民事法律行为</w:t>
            </w:r>
          </w:p>
          <w:p w:rsidR="00DA240F" w:rsidRPr="00B75DA2" w:rsidRDefault="00D70E04" w:rsidP="00B75DA2">
            <w:pPr>
              <w:widowControl/>
              <w:spacing w:line="276" w:lineRule="auto"/>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 xml:space="preserve">    1.</w:t>
            </w:r>
            <w:r w:rsidR="00DA240F" w:rsidRPr="00B75DA2">
              <w:rPr>
                <w:rFonts w:asciiTheme="minorEastAsia" w:eastAsiaTheme="minorEastAsia" w:hAnsiTheme="minorEastAsia" w:cs="宋体" w:hint="eastAsia"/>
                <w:color w:val="000000"/>
                <w:kern w:val="0"/>
                <w:szCs w:val="21"/>
              </w:rPr>
              <w:t>要求考生掌握民事法律行为的一般理论知识，包括但不限于民事法律行为的概念、特征、分类以及形式.</w:t>
            </w:r>
          </w:p>
          <w:p w:rsidR="00DA240F" w:rsidRPr="00B75DA2" w:rsidRDefault="00DF0877" w:rsidP="00DF0877">
            <w:pPr>
              <w:widowControl/>
              <w:spacing w:line="276" w:lineRule="auto"/>
              <w:ind w:firstLineChars="200" w:firstLine="420"/>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2.</w:t>
            </w:r>
            <w:r w:rsidR="00DA240F" w:rsidRPr="00B75DA2">
              <w:rPr>
                <w:rFonts w:asciiTheme="minorEastAsia" w:eastAsiaTheme="minorEastAsia" w:hAnsiTheme="minorEastAsia" w:cs="宋体" w:hint="eastAsia"/>
                <w:color w:val="000000"/>
                <w:kern w:val="0"/>
                <w:szCs w:val="21"/>
              </w:rPr>
              <w:t>要求考生熟练掌握民事法律行为的成立规则.</w:t>
            </w:r>
          </w:p>
          <w:p w:rsidR="00DA240F" w:rsidRPr="00B75DA2" w:rsidRDefault="00DA240F" w:rsidP="00DF0877">
            <w:pPr>
              <w:widowControl/>
              <w:spacing w:line="276" w:lineRule="auto"/>
              <w:ind w:firstLineChars="200" w:firstLine="420"/>
              <w:jc w:val="left"/>
              <w:rPr>
                <w:rFonts w:asciiTheme="minorEastAsia" w:eastAsiaTheme="minorEastAsia" w:hAnsiTheme="minorEastAsia" w:cs="宋体"/>
                <w:color w:val="000000"/>
                <w:kern w:val="0"/>
                <w:szCs w:val="21"/>
              </w:rPr>
            </w:pPr>
            <w:r w:rsidRPr="00B75DA2">
              <w:rPr>
                <w:rFonts w:asciiTheme="minorEastAsia" w:eastAsiaTheme="minorEastAsia" w:hAnsiTheme="minorEastAsia" w:cs="宋体" w:hint="eastAsia"/>
                <w:color w:val="000000"/>
                <w:kern w:val="0"/>
                <w:szCs w:val="21"/>
              </w:rPr>
              <w:t>3.要求考生熟练掌握意思表示理论与制度规则.</w:t>
            </w:r>
          </w:p>
          <w:p w:rsidR="00DA240F" w:rsidRPr="00B75DA2" w:rsidRDefault="00DA240F" w:rsidP="00DF0877">
            <w:pPr>
              <w:widowControl/>
              <w:spacing w:line="276" w:lineRule="auto"/>
              <w:ind w:firstLineChars="200" w:firstLine="420"/>
              <w:jc w:val="left"/>
              <w:rPr>
                <w:rFonts w:asciiTheme="minorEastAsia" w:eastAsiaTheme="minorEastAsia" w:hAnsiTheme="minorEastAsia" w:cs="宋体"/>
                <w:color w:val="000000"/>
                <w:kern w:val="0"/>
                <w:szCs w:val="21"/>
              </w:rPr>
            </w:pPr>
            <w:r w:rsidRPr="00B75DA2">
              <w:rPr>
                <w:rFonts w:asciiTheme="minorEastAsia" w:eastAsiaTheme="minorEastAsia" w:hAnsiTheme="minorEastAsia" w:cs="宋体" w:hint="eastAsia"/>
                <w:color w:val="000000"/>
                <w:kern w:val="0"/>
                <w:szCs w:val="21"/>
              </w:rPr>
              <w:lastRenderedPageBreak/>
              <w:t>4.要求考生熟练掌握民事法律行为的效力规则，包括但不限于民事法律行为的效力要件、不符合效力要件的民事法律行为的效力结果以及法律后果.</w:t>
            </w:r>
          </w:p>
          <w:p w:rsidR="00DA240F" w:rsidRPr="00B75DA2" w:rsidRDefault="00DA240F" w:rsidP="00DF0877">
            <w:pPr>
              <w:widowControl/>
              <w:spacing w:line="276" w:lineRule="auto"/>
              <w:ind w:firstLineChars="200" w:firstLine="420"/>
              <w:jc w:val="left"/>
              <w:rPr>
                <w:rFonts w:asciiTheme="minorEastAsia" w:eastAsiaTheme="minorEastAsia" w:hAnsiTheme="minorEastAsia" w:cs="宋体"/>
                <w:color w:val="000000"/>
                <w:kern w:val="0"/>
                <w:szCs w:val="21"/>
              </w:rPr>
            </w:pPr>
            <w:r w:rsidRPr="00B75DA2">
              <w:rPr>
                <w:rFonts w:asciiTheme="minorEastAsia" w:eastAsiaTheme="minorEastAsia" w:hAnsiTheme="minorEastAsia" w:cs="宋体" w:hint="eastAsia"/>
                <w:color w:val="000000"/>
                <w:kern w:val="0"/>
                <w:szCs w:val="21"/>
              </w:rPr>
              <w:t>5.要求考生理解附条件和附期限的民事法律行为.</w:t>
            </w:r>
          </w:p>
          <w:p w:rsidR="00DA240F" w:rsidRPr="00B75DA2" w:rsidRDefault="00DA240F" w:rsidP="00DF0877">
            <w:pPr>
              <w:widowControl/>
              <w:spacing w:line="276" w:lineRule="auto"/>
              <w:ind w:firstLineChars="200" w:firstLine="420"/>
              <w:jc w:val="left"/>
              <w:rPr>
                <w:rFonts w:asciiTheme="minorEastAsia" w:eastAsiaTheme="minorEastAsia" w:hAnsiTheme="minorEastAsia" w:cs="宋体"/>
                <w:color w:val="000000"/>
                <w:kern w:val="0"/>
                <w:szCs w:val="21"/>
              </w:rPr>
            </w:pPr>
            <w:r w:rsidRPr="00B75DA2">
              <w:rPr>
                <w:rFonts w:asciiTheme="minorEastAsia" w:eastAsiaTheme="minorEastAsia" w:hAnsiTheme="minorEastAsia" w:cs="宋体" w:hint="eastAsia"/>
                <w:color w:val="000000"/>
                <w:kern w:val="0"/>
                <w:szCs w:val="21"/>
              </w:rPr>
              <w:t>6.要求考生能够运用民事法律行为制度规则分析并解决实务问题.</w:t>
            </w:r>
          </w:p>
          <w:p w:rsidR="00DA240F" w:rsidRPr="00B75DA2" w:rsidRDefault="00DA240F" w:rsidP="00B75DA2">
            <w:pPr>
              <w:widowControl/>
              <w:spacing w:line="276" w:lineRule="auto"/>
              <w:jc w:val="left"/>
              <w:rPr>
                <w:rFonts w:asciiTheme="minorEastAsia" w:eastAsiaTheme="minorEastAsia" w:hAnsiTheme="minorEastAsia" w:cs="宋体"/>
                <w:color w:val="000000"/>
                <w:kern w:val="0"/>
                <w:sz w:val="24"/>
              </w:rPr>
            </w:pPr>
            <w:r w:rsidRPr="00B75DA2">
              <w:rPr>
                <w:rFonts w:asciiTheme="minorEastAsia" w:eastAsiaTheme="minorEastAsia" w:hAnsiTheme="minorEastAsia" w:cs="宋体" w:hint="eastAsia"/>
                <w:color w:val="000000"/>
                <w:kern w:val="0"/>
                <w:sz w:val="24"/>
              </w:rPr>
              <w:t>七、代理</w:t>
            </w:r>
          </w:p>
          <w:p w:rsidR="00DA240F" w:rsidRPr="00B75DA2" w:rsidRDefault="00DA240F" w:rsidP="00B75DA2">
            <w:pPr>
              <w:widowControl/>
              <w:spacing w:line="276" w:lineRule="auto"/>
              <w:ind w:firstLine="405"/>
              <w:jc w:val="left"/>
              <w:rPr>
                <w:rFonts w:asciiTheme="minorEastAsia" w:eastAsiaTheme="minorEastAsia" w:hAnsiTheme="minorEastAsia" w:cs="宋体"/>
                <w:color w:val="000000"/>
                <w:kern w:val="0"/>
                <w:szCs w:val="21"/>
              </w:rPr>
            </w:pPr>
            <w:r w:rsidRPr="00B75DA2">
              <w:rPr>
                <w:rFonts w:asciiTheme="minorEastAsia" w:eastAsiaTheme="minorEastAsia" w:hAnsiTheme="minorEastAsia" w:cs="宋体" w:hint="eastAsia"/>
                <w:color w:val="000000"/>
                <w:kern w:val="0"/>
                <w:szCs w:val="21"/>
              </w:rPr>
              <w:t>1.要求考生熟练掌握代理的概念、特征、分类以及适用范围等基础知识.</w:t>
            </w:r>
          </w:p>
          <w:p w:rsidR="00DA240F" w:rsidRPr="00B75DA2" w:rsidRDefault="00DA240F" w:rsidP="00B75DA2">
            <w:pPr>
              <w:widowControl/>
              <w:spacing w:line="276" w:lineRule="auto"/>
              <w:ind w:firstLine="405"/>
              <w:jc w:val="left"/>
              <w:rPr>
                <w:rFonts w:asciiTheme="minorEastAsia" w:eastAsiaTheme="minorEastAsia" w:hAnsiTheme="minorEastAsia" w:cs="宋体"/>
                <w:color w:val="000000"/>
                <w:kern w:val="0"/>
                <w:szCs w:val="21"/>
              </w:rPr>
            </w:pPr>
            <w:r w:rsidRPr="00B75DA2">
              <w:rPr>
                <w:rFonts w:asciiTheme="minorEastAsia" w:eastAsiaTheme="minorEastAsia" w:hAnsiTheme="minorEastAsia" w:cs="宋体" w:hint="eastAsia"/>
                <w:color w:val="000000"/>
                <w:kern w:val="0"/>
                <w:szCs w:val="21"/>
              </w:rPr>
              <w:t>2.要求考生理解代理权并熟练掌握代理权的理论知识.</w:t>
            </w:r>
          </w:p>
          <w:p w:rsidR="00DA240F" w:rsidRPr="00B75DA2" w:rsidRDefault="00DA240F" w:rsidP="00B75DA2">
            <w:pPr>
              <w:widowControl/>
              <w:spacing w:line="276" w:lineRule="auto"/>
              <w:ind w:firstLine="405"/>
              <w:jc w:val="left"/>
              <w:rPr>
                <w:rFonts w:asciiTheme="minorEastAsia" w:eastAsiaTheme="minorEastAsia" w:hAnsiTheme="minorEastAsia" w:cs="宋体"/>
                <w:color w:val="000000"/>
                <w:kern w:val="0"/>
                <w:szCs w:val="21"/>
              </w:rPr>
            </w:pPr>
            <w:r w:rsidRPr="00B75DA2">
              <w:rPr>
                <w:rFonts w:asciiTheme="minorEastAsia" w:eastAsiaTheme="minorEastAsia" w:hAnsiTheme="minorEastAsia" w:cs="宋体" w:hint="eastAsia"/>
                <w:color w:val="000000"/>
                <w:kern w:val="0"/>
                <w:szCs w:val="21"/>
              </w:rPr>
              <w:t>3.要求考生熟练掌握无权代理与表见代理制度.</w:t>
            </w:r>
          </w:p>
          <w:p w:rsidR="00DA240F" w:rsidRPr="00B75DA2" w:rsidRDefault="00DA240F" w:rsidP="00DF0877">
            <w:pPr>
              <w:widowControl/>
              <w:spacing w:line="276" w:lineRule="auto"/>
              <w:ind w:firstLine="405"/>
              <w:jc w:val="left"/>
              <w:rPr>
                <w:rFonts w:asciiTheme="minorEastAsia" w:eastAsiaTheme="minorEastAsia" w:hAnsiTheme="minorEastAsia" w:cs="宋体"/>
                <w:color w:val="000000"/>
                <w:kern w:val="0"/>
                <w:szCs w:val="21"/>
              </w:rPr>
            </w:pPr>
            <w:r w:rsidRPr="00B75DA2">
              <w:rPr>
                <w:rFonts w:asciiTheme="minorEastAsia" w:eastAsiaTheme="minorEastAsia" w:hAnsiTheme="minorEastAsia" w:cs="宋体" w:hint="eastAsia"/>
                <w:color w:val="000000"/>
                <w:kern w:val="0"/>
                <w:szCs w:val="21"/>
              </w:rPr>
              <w:t>4.要求考生能够运用代理的制度规则分析并解决实务问题.</w:t>
            </w:r>
          </w:p>
          <w:p w:rsidR="00DA240F" w:rsidRPr="00B75DA2" w:rsidRDefault="00DA240F" w:rsidP="00B75DA2">
            <w:pPr>
              <w:widowControl/>
              <w:spacing w:line="276" w:lineRule="auto"/>
              <w:jc w:val="left"/>
              <w:rPr>
                <w:rFonts w:asciiTheme="minorEastAsia" w:eastAsiaTheme="minorEastAsia" w:hAnsiTheme="minorEastAsia" w:cs="宋体"/>
                <w:color w:val="000000"/>
                <w:kern w:val="0"/>
                <w:sz w:val="24"/>
              </w:rPr>
            </w:pPr>
            <w:r w:rsidRPr="00B75DA2">
              <w:rPr>
                <w:rFonts w:asciiTheme="minorEastAsia" w:eastAsiaTheme="minorEastAsia" w:hAnsiTheme="minorEastAsia" w:cs="宋体" w:hint="eastAsia"/>
                <w:color w:val="000000"/>
                <w:kern w:val="0"/>
                <w:sz w:val="24"/>
              </w:rPr>
              <w:t>八、诉讼时效与期间</w:t>
            </w:r>
          </w:p>
          <w:p w:rsidR="00DA240F" w:rsidRPr="00B75DA2" w:rsidRDefault="00DA240F" w:rsidP="00DF0877">
            <w:pPr>
              <w:widowControl/>
              <w:spacing w:line="276" w:lineRule="auto"/>
              <w:ind w:firstLineChars="200" w:firstLine="420"/>
              <w:jc w:val="left"/>
              <w:rPr>
                <w:rFonts w:asciiTheme="minorEastAsia" w:eastAsiaTheme="minorEastAsia" w:hAnsiTheme="minorEastAsia" w:cs="宋体"/>
                <w:color w:val="000000"/>
                <w:kern w:val="0"/>
                <w:szCs w:val="21"/>
              </w:rPr>
            </w:pPr>
            <w:r w:rsidRPr="00B75DA2">
              <w:rPr>
                <w:rFonts w:asciiTheme="minorEastAsia" w:eastAsiaTheme="minorEastAsia" w:hAnsiTheme="minorEastAsia" w:cs="宋体" w:hint="eastAsia"/>
                <w:color w:val="000000"/>
                <w:kern w:val="0"/>
                <w:szCs w:val="21"/>
              </w:rPr>
              <w:t>1.要求考生熟练掌握诉讼时效的含义及效力.</w:t>
            </w:r>
          </w:p>
          <w:p w:rsidR="00DA240F" w:rsidRPr="00B75DA2" w:rsidRDefault="00DA240F" w:rsidP="00DF0877">
            <w:pPr>
              <w:widowControl/>
              <w:spacing w:line="276" w:lineRule="auto"/>
              <w:ind w:firstLineChars="200" w:firstLine="420"/>
              <w:jc w:val="left"/>
              <w:rPr>
                <w:rFonts w:asciiTheme="minorEastAsia" w:eastAsiaTheme="minorEastAsia" w:hAnsiTheme="minorEastAsia" w:cs="宋体"/>
                <w:color w:val="000000"/>
                <w:kern w:val="0"/>
                <w:szCs w:val="21"/>
              </w:rPr>
            </w:pPr>
            <w:r w:rsidRPr="00B75DA2">
              <w:rPr>
                <w:rFonts w:asciiTheme="minorEastAsia" w:eastAsiaTheme="minorEastAsia" w:hAnsiTheme="minorEastAsia" w:cs="宋体" w:hint="eastAsia"/>
                <w:color w:val="000000"/>
                <w:kern w:val="0"/>
                <w:szCs w:val="21"/>
              </w:rPr>
              <w:t>2.要求考生熟练掌握诉讼时效的适用范围并了解立法关于诉讼时效范围的规定.</w:t>
            </w:r>
          </w:p>
          <w:p w:rsidR="00DA240F" w:rsidRPr="00B75DA2" w:rsidRDefault="00DA240F" w:rsidP="00DF0877">
            <w:pPr>
              <w:widowControl/>
              <w:spacing w:line="276" w:lineRule="auto"/>
              <w:ind w:firstLineChars="200" w:firstLine="420"/>
              <w:jc w:val="left"/>
              <w:rPr>
                <w:rFonts w:asciiTheme="minorEastAsia" w:eastAsiaTheme="minorEastAsia" w:hAnsiTheme="minorEastAsia" w:cs="宋体"/>
                <w:color w:val="000000"/>
                <w:kern w:val="0"/>
                <w:szCs w:val="21"/>
              </w:rPr>
            </w:pPr>
            <w:r w:rsidRPr="00B75DA2">
              <w:rPr>
                <w:rFonts w:asciiTheme="minorEastAsia" w:eastAsiaTheme="minorEastAsia" w:hAnsiTheme="minorEastAsia" w:cs="宋体" w:hint="eastAsia"/>
                <w:color w:val="000000"/>
                <w:kern w:val="0"/>
                <w:szCs w:val="21"/>
              </w:rPr>
              <w:t>3.要求考生熟练掌握诉讼时效期间以及诉讼时效的分类.</w:t>
            </w:r>
          </w:p>
          <w:p w:rsidR="00DA240F" w:rsidRPr="00B75DA2" w:rsidRDefault="00DA240F" w:rsidP="00DF0877">
            <w:pPr>
              <w:widowControl/>
              <w:spacing w:line="276" w:lineRule="auto"/>
              <w:ind w:firstLineChars="200" w:firstLine="420"/>
              <w:jc w:val="left"/>
              <w:rPr>
                <w:rFonts w:asciiTheme="minorEastAsia" w:eastAsiaTheme="minorEastAsia" w:hAnsiTheme="minorEastAsia" w:cs="宋体"/>
                <w:color w:val="000000"/>
                <w:kern w:val="0"/>
                <w:szCs w:val="21"/>
              </w:rPr>
            </w:pPr>
            <w:r w:rsidRPr="00B75DA2">
              <w:rPr>
                <w:rFonts w:asciiTheme="minorEastAsia" w:eastAsiaTheme="minorEastAsia" w:hAnsiTheme="minorEastAsia" w:cs="宋体" w:hint="eastAsia"/>
                <w:color w:val="000000"/>
                <w:kern w:val="0"/>
                <w:szCs w:val="21"/>
              </w:rPr>
              <w:t>4.要求考生理解除斥期间概念、特征以及适用范围.</w:t>
            </w:r>
          </w:p>
          <w:p w:rsidR="00DA240F" w:rsidRPr="008E1C17" w:rsidRDefault="00DA240F" w:rsidP="00DF0877">
            <w:pPr>
              <w:tabs>
                <w:tab w:val="left" w:pos="735"/>
                <w:tab w:val="left" w:pos="1395"/>
              </w:tabs>
              <w:spacing w:line="276" w:lineRule="auto"/>
              <w:ind w:firstLineChars="200" w:firstLine="420"/>
            </w:pPr>
            <w:r w:rsidRPr="00B75DA2">
              <w:rPr>
                <w:rFonts w:asciiTheme="minorEastAsia" w:eastAsiaTheme="minorEastAsia" w:hAnsiTheme="minorEastAsia" w:cs="宋体" w:hint="eastAsia"/>
                <w:color w:val="000000"/>
                <w:kern w:val="0"/>
                <w:szCs w:val="21"/>
              </w:rPr>
              <w:t>5.要求考生能够运用诉讼时效的制度规则分析并解决实务问题.</w:t>
            </w:r>
          </w:p>
        </w:tc>
      </w:tr>
      <w:tr w:rsidR="000E41A7" w:rsidTr="00026679">
        <w:tc>
          <w:tcPr>
            <w:tcW w:w="9180" w:type="dxa"/>
          </w:tcPr>
          <w:p w:rsidR="000E41A7" w:rsidRDefault="000E41A7" w:rsidP="00026679">
            <w:pPr>
              <w:rPr>
                <w:rFonts w:ascii="宋体"/>
                <w:sz w:val="24"/>
              </w:rPr>
            </w:pPr>
          </w:p>
          <w:p w:rsidR="000E41A7" w:rsidRDefault="000E41A7" w:rsidP="00026679">
            <w:pPr>
              <w:rPr>
                <w:rFonts w:ascii="宋体"/>
                <w:sz w:val="24"/>
              </w:rPr>
            </w:pPr>
            <w:r>
              <w:rPr>
                <w:rFonts w:ascii="宋体" w:hAnsi="宋体" w:hint="eastAsia"/>
                <w:sz w:val="24"/>
              </w:rPr>
              <w:t>考试总分：</w:t>
            </w:r>
            <w:r w:rsidR="00DA240F">
              <w:rPr>
                <w:rFonts w:ascii="宋体" w:hAnsi="宋体" w:hint="eastAsia"/>
                <w:sz w:val="24"/>
              </w:rPr>
              <w:t>150</w:t>
            </w:r>
            <w:r>
              <w:rPr>
                <w:rFonts w:ascii="宋体" w:hAnsi="宋体" w:hint="eastAsia"/>
                <w:sz w:val="24"/>
              </w:rPr>
              <w:t>分</w:t>
            </w:r>
            <w:r>
              <w:rPr>
                <w:rFonts w:ascii="宋体" w:hAnsi="宋体"/>
                <w:sz w:val="24"/>
              </w:rPr>
              <w:t xml:space="preserve">     </w:t>
            </w:r>
            <w:r>
              <w:rPr>
                <w:rFonts w:ascii="宋体" w:hAnsi="宋体" w:hint="eastAsia"/>
                <w:sz w:val="24"/>
              </w:rPr>
              <w:t>考试时间：</w:t>
            </w:r>
            <w:r>
              <w:rPr>
                <w:rFonts w:ascii="宋体" w:hAnsi="宋体"/>
                <w:sz w:val="24"/>
              </w:rPr>
              <w:t>3</w:t>
            </w:r>
            <w:r>
              <w:rPr>
                <w:rFonts w:ascii="宋体" w:hAnsi="宋体" w:hint="eastAsia"/>
                <w:sz w:val="24"/>
              </w:rPr>
              <w:t>小时</w:t>
            </w:r>
            <w:r>
              <w:rPr>
                <w:rFonts w:ascii="宋体" w:hAnsi="宋体"/>
                <w:sz w:val="24"/>
              </w:rPr>
              <w:t xml:space="preserve">    </w:t>
            </w:r>
            <w:r>
              <w:rPr>
                <w:rFonts w:ascii="宋体" w:hAnsi="宋体" w:hint="eastAsia"/>
                <w:sz w:val="24"/>
              </w:rPr>
              <w:t>考试方式：笔试</w:t>
            </w:r>
          </w:p>
          <w:p w:rsidR="000E41A7" w:rsidRDefault="000E41A7" w:rsidP="00026679">
            <w:pPr>
              <w:pStyle w:val="2"/>
              <w:rPr>
                <w:szCs w:val="24"/>
              </w:rPr>
            </w:pPr>
            <w:r>
              <w:rPr>
                <w:rFonts w:hint="eastAsia"/>
                <w:szCs w:val="24"/>
              </w:rPr>
              <w:t>考试题型：</w:t>
            </w:r>
            <w:r>
              <w:rPr>
                <w:szCs w:val="24"/>
              </w:rPr>
              <w:t xml:space="preserve"> </w:t>
            </w:r>
            <w:r w:rsidR="001001B7">
              <w:rPr>
                <w:rFonts w:hint="eastAsia"/>
                <w:szCs w:val="24"/>
              </w:rPr>
              <w:t>简答题</w:t>
            </w:r>
            <w:r>
              <w:rPr>
                <w:rFonts w:hint="eastAsia"/>
                <w:szCs w:val="24"/>
              </w:rPr>
              <w:t>（</w:t>
            </w:r>
            <w:r w:rsidR="00DA240F">
              <w:rPr>
                <w:rFonts w:hint="eastAsia"/>
                <w:szCs w:val="24"/>
              </w:rPr>
              <w:t>80</w:t>
            </w:r>
            <w:r>
              <w:rPr>
                <w:rFonts w:hint="eastAsia"/>
                <w:szCs w:val="24"/>
              </w:rPr>
              <w:t>分）</w:t>
            </w:r>
          </w:p>
          <w:p w:rsidR="000E41A7" w:rsidRDefault="001001B7" w:rsidP="000B0427">
            <w:pPr>
              <w:pStyle w:val="2"/>
              <w:ind w:firstLineChars="550" w:firstLine="1320"/>
              <w:rPr>
                <w:szCs w:val="24"/>
              </w:rPr>
            </w:pPr>
            <w:r>
              <w:rPr>
                <w:rFonts w:hint="eastAsia"/>
                <w:szCs w:val="24"/>
              </w:rPr>
              <w:t>简述题</w:t>
            </w:r>
            <w:r w:rsidR="000E41A7">
              <w:rPr>
                <w:rFonts w:hint="eastAsia"/>
                <w:szCs w:val="24"/>
              </w:rPr>
              <w:t>（</w:t>
            </w:r>
            <w:r w:rsidR="00DA240F">
              <w:rPr>
                <w:rFonts w:hint="eastAsia"/>
                <w:szCs w:val="24"/>
              </w:rPr>
              <w:t>40</w:t>
            </w:r>
            <w:r w:rsidR="000E41A7">
              <w:rPr>
                <w:rFonts w:hint="eastAsia"/>
                <w:szCs w:val="24"/>
              </w:rPr>
              <w:t>分）</w:t>
            </w:r>
          </w:p>
          <w:p w:rsidR="000E41A7" w:rsidRDefault="001001B7" w:rsidP="000B0427">
            <w:pPr>
              <w:pStyle w:val="2"/>
              <w:ind w:firstLineChars="550" w:firstLine="1320"/>
              <w:rPr>
                <w:rFonts w:hAnsi="宋体"/>
                <w:szCs w:val="24"/>
              </w:rPr>
            </w:pPr>
            <w:r>
              <w:rPr>
                <w:rFonts w:hAnsi="宋体" w:hint="eastAsia"/>
                <w:szCs w:val="24"/>
              </w:rPr>
              <w:t>案例分析题</w:t>
            </w:r>
            <w:r w:rsidR="000E41A7">
              <w:rPr>
                <w:rFonts w:hAnsi="宋体" w:hint="eastAsia"/>
                <w:szCs w:val="24"/>
              </w:rPr>
              <w:t>（</w:t>
            </w:r>
            <w:r w:rsidR="00DA240F">
              <w:rPr>
                <w:rFonts w:hAnsi="宋体" w:hint="eastAsia"/>
                <w:szCs w:val="24"/>
              </w:rPr>
              <w:t>30</w:t>
            </w:r>
            <w:r>
              <w:rPr>
                <w:rFonts w:hAnsi="宋体" w:hint="eastAsia"/>
                <w:szCs w:val="24"/>
              </w:rPr>
              <w:t>分</w:t>
            </w:r>
            <w:r w:rsidR="000E41A7">
              <w:rPr>
                <w:rFonts w:hAnsi="宋体" w:hint="eastAsia"/>
                <w:szCs w:val="24"/>
              </w:rPr>
              <w:t>）</w:t>
            </w:r>
          </w:p>
        </w:tc>
      </w:tr>
    </w:tbl>
    <w:p w:rsidR="000E41A7" w:rsidRDefault="000E41A7" w:rsidP="007008D5">
      <w:pPr>
        <w:ind w:firstLine="420"/>
      </w:pPr>
    </w:p>
    <w:sectPr w:rsidR="000E41A7" w:rsidSect="00745C8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lvlText w:val="%1．"/>
      <w:lvlJc w:val="left"/>
      <w:pPr>
        <w:tabs>
          <w:tab w:val="num" w:pos="315"/>
        </w:tabs>
        <w:ind w:left="315" w:hanging="315"/>
      </w:pPr>
      <w:rPr>
        <w:rFonts w:cs="Times New Roman"/>
      </w:rPr>
    </w:lvl>
  </w:abstractNum>
  <w:abstractNum w:abstractNumId="1">
    <w:nsid w:val="00000004"/>
    <w:multiLevelType w:val="singleLevel"/>
    <w:tmpl w:val="00000004"/>
    <w:lvl w:ilvl="0">
      <w:start w:val="1"/>
      <w:numFmt w:val="decimal"/>
      <w:lvlText w:val="%1．"/>
      <w:lvlJc w:val="left"/>
      <w:pPr>
        <w:tabs>
          <w:tab w:val="num" w:pos="315"/>
        </w:tabs>
        <w:ind w:left="315" w:hanging="315"/>
      </w:pPr>
      <w:rPr>
        <w:rFonts w:cs="Times New Roman"/>
      </w:rPr>
    </w:lvl>
  </w:abstractNum>
  <w:abstractNum w:abstractNumId="2">
    <w:nsid w:val="00000009"/>
    <w:multiLevelType w:val="singleLevel"/>
    <w:tmpl w:val="00000009"/>
    <w:lvl w:ilvl="0">
      <w:start w:val="1"/>
      <w:numFmt w:val="decimal"/>
      <w:lvlText w:val="%1．"/>
      <w:lvlJc w:val="left"/>
      <w:pPr>
        <w:tabs>
          <w:tab w:val="num" w:pos="1395"/>
        </w:tabs>
        <w:ind w:left="1395" w:hanging="315"/>
      </w:pPr>
      <w:rPr>
        <w:rFonts w:cs="Times New Roman"/>
      </w:rPr>
    </w:lvl>
  </w:abstractNum>
  <w:abstractNum w:abstractNumId="3">
    <w:nsid w:val="0000000B"/>
    <w:multiLevelType w:val="multilevel"/>
    <w:tmpl w:val="0000000B"/>
    <w:lvl w:ilvl="0">
      <w:start w:val="2"/>
      <w:numFmt w:val="decimal"/>
      <w:lvlText w:val="%1."/>
      <w:lvlJc w:val="left"/>
      <w:pPr>
        <w:tabs>
          <w:tab w:val="num" w:pos="780"/>
        </w:tabs>
        <w:ind w:left="780" w:hanging="360"/>
      </w:pPr>
      <w:rPr>
        <w:rFonts w:cs="Times New Roman" w:hint="default"/>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4">
    <w:nsid w:val="0000000C"/>
    <w:multiLevelType w:val="singleLevel"/>
    <w:tmpl w:val="0000000C"/>
    <w:lvl w:ilvl="0">
      <w:start w:val="1"/>
      <w:numFmt w:val="japaneseCounting"/>
      <w:lvlText w:val="%1、"/>
      <w:lvlJc w:val="left"/>
      <w:pPr>
        <w:tabs>
          <w:tab w:val="num" w:pos="480"/>
        </w:tabs>
        <w:ind w:left="480" w:hanging="480"/>
      </w:pPr>
      <w:rPr>
        <w:rFonts w:cs="Times New Roman"/>
      </w:rPr>
    </w:lvl>
  </w:abstractNum>
  <w:abstractNum w:abstractNumId="5">
    <w:nsid w:val="0000000E"/>
    <w:multiLevelType w:val="multilevel"/>
    <w:tmpl w:val="0000000E"/>
    <w:lvl w:ilvl="0">
      <w:start w:val="4"/>
      <w:numFmt w:val="decimal"/>
      <w:lvlText w:val="%1."/>
      <w:lvlJc w:val="left"/>
      <w:pPr>
        <w:tabs>
          <w:tab w:val="num" w:pos="810"/>
        </w:tabs>
        <w:ind w:left="810" w:hanging="390"/>
      </w:pPr>
      <w:rPr>
        <w:rFonts w:cs="Times New Roman" w:hint="default"/>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6">
    <w:nsid w:val="00000011"/>
    <w:multiLevelType w:val="singleLevel"/>
    <w:tmpl w:val="00000011"/>
    <w:lvl w:ilvl="0">
      <w:start w:val="1"/>
      <w:numFmt w:val="decimal"/>
      <w:lvlText w:val="%1．"/>
      <w:lvlJc w:val="left"/>
      <w:pPr>
        <w:tabs>
          <w:tab w:val="num" w:pos="315"/>
        </w:tabs>
        <w:ind w:left="315" w:hanging="315"/>
      </w:pPr>
      <w:rPr>
        <w:rFonts w:cs="Times New Roman"/>
      </w:rPr>
    </w:lvl>
  </w:abstractNum>
  <w:abstractNum w:abstractNumId="7">
    <w:nsid w:val="468945BB"/>
    <w:multiLevelType w:val="hybridMultilevel"/>
    <w:tmpl w:val="A25C25B2"/>
    <w:lvl w:ilvl="0" w:tplc="0024B19E">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lvlOverride w:ilvl="0">
      <w:startOverride w:val="1"/>
    </w:lvlOverride>
  </w:num>
  <w:num w:numId="2">
    <w:abstractNumId w:val="1"/>
    <w:lvlOverride w:ilvl="0">
      <w:startOverride w:val="1"/>
    </w:lvlOverride>
  </w:num>
  <w:num w:numId="3">
    <w:abstractNumId w:val="5"/>
  </w:num>
  <w:num w:numId="4">
    <w:abstractNumId w:val="0"/>
    <w:lvlOverride w:ilvl="0">
      <w:startOverride w:val="1"/>
    </w:lvlOverride>
  </w:num>
  <w:num w:numId="5">
    <w:abstractNumId w:val="6"/>
    <w:lvlOverride w:ilvl="0">
      <w:startOverride w:val="1"/>
    </w:lvlOverride>
  </w:num>
  <w:num w:numId="6">
    <w:abstractNumId w:val="2"/>
    <w:lvlOverride w:ilvl="0">
      <w:startOverride w:val="1"/>
    </w:lvlOverride>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7EDD"/>
    <w:rsid w:val="00026679"/>
    <w:rsid w:val="000B0427"/>
    <w:rsid w:val="000D62BB"/>
    <w:rsid w:val="000E41A7"/>
    <w:rsid w:val="001001B7"/>
    <w:rsid w:val="00122917"/>
    <w:rsid w:val="00185A0C"/>
    <w:rsid w:val="001D7B4D"/>
    <w:rsid w:val="002254C4"/>
    <w:rsid w:val="00317EDD"/>
    <w:rsid w:val="00331C1F"/>
    <w:rsid w:val="00380B28"/>
    <w:rsid w:val="003D4773"/>
    <w:rsid w:val="00437516"/>
    <w:rsid w:val="004632AA"/>
    <w:rsid w:val="004670BD"/>
    <w:rsid w:val="004A3311"/>
    <w:rsid w:val="004D5194"/>
    <w:rsid w:val="004E0DEE"/>
    <w:rsid w:val="00511A71"/>
    <w:rsid w:val="00544CF3"/>
    <w:rsid w:val="00546B57"/>
    <w:rsid w:val="00567311"/>
    <w:rsid w:val="00584981"/>
    <w:rsid w:val="005C58D0"/>
    <w:rsid w:val="006873F8"/>
    <w:rsid w:val="006B6E51"/>
    <w:rsid w:val="007008D5"/>
    <w:rsid w:val="00726BFD"/>
    <w:rsid w:val="00734B26"/>
    <w:rsid w:val="00745C81"/>
    <w:rsid w:val="00794153"/>
    <w:rsid w:val="007C0824"/>
    <w:rsid w:val="0082464F"/>
    <w:rsid w:val="00830AF1"/>
    <w:rsid w:val="00855561"/>
    <w:rsid w:val="008E1C17"/>
    <w:rsid w:val="008E59A7"/>
    <w:rsid w:val="009C6733"/>
    <w:rsid w:val="009E4299"/>
    <w:rsid w:val="00A43DD8"/>
    <w:rsid w:val="00A5192A"/>
    <w:rsid w:val="00B75DA2"/>
    <w:rsid w:val="00BA7876"/>
    <w:rsid w:val="00C073E1"/>
    <w:rsid w:val="00C73DF5"/>
    <w:rsid w:val="00C95C5A"/>
    <w:rsid w:val="00CD18DA"/>
    <w:rsid w:val="00D14254"/>
    <w:rsid w:val="00D146BB"/>
    <w:rsid w:val="00D70E04"/>
    <w:rsid w:val="00D74407"/>
    <w:rsid w:val="00D91110"/>
    <w:rsid w:val="00DA240F"/>
    <w:rsid w:val="00DA53E5"/>
    <w:rsid w:val="00DC6AB7"/>
    <w:rsid w:val="00DF0877"/>
    <w:rsid w:val="00DF50CC"/>
    <w:rsid w:val="00E358BC"/>
    <w:rsid w:val="00EA7859"/>
    <w:rsid w:val="00F82816"/>
    <w:rsid w:val="00F86880"/>
    <w:rsid w:val="00F90A5B"/>
    <w:rsid w:val="00FB4473"/>
    <w:rsid w:val="00FD5A47"/>
    <w:rsid w:val="00FE04BA"/>
    <w:rsid w:val="00FF65F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iPriority w:val="99"/>
    <w:rsid w:val="00317EDD"/>
    <w:rPr>
      <w:rFonts w:ascii="宋体"/>
      <w:sz w:val="24"/>
      <w:szCs w:val="20"/>
    </w:rPr>
  </w:style>
  <w:style w:type="character" w:customStyle="1" w:styleId="2Char">
    <w:name w:val="正文文本 2 Char"/>
    <w:basedOn w:val="a0"/>
    <w:link w:val="2"/>
    <w:uiPriority w:val="99"/>
    <w:locked/>
    <w:rsid w:val="00317EDD"/>
    <w:rPr>
      <w:rFonts w:ascii="宋体" w:eastAsia="宋体"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3</Pages>
  <Words>339</Words>
  <Characters>1935</Characters>
  <Application>Microsoft Office Word</Application>
  <DocSecurity>0</DocSecurity>
  <Lines>16</Lines>
  <Paragraphs>4</Paragraphs>
  <ScaleCrop>false</ScaleCrop>
  <Company/>
  <LinksUpToDate>false</LinksUpToDate>
  <CharactersWithSpaces>2270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54</cp:revision>
  <dcterms:created xsi:type="dcterms:W3CDTF">2017-09-03T17:15:00Z</dcterms:created>
  <dcterms:modified xsi:type="dcterms:W3CDTF">2017-09-08T07:30:00Z</dcterms:modified>
</cp:coreProperties>
</file>