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1E5CEA">
        <w:rPr>
          <w:rFonts w:ascii="宋体" w:hAnsi="宋体" w:hint="eastAsia"/>
          <w:b/>
          <w:sz w:val="24"/>
        </w:rPr>
        <w:t xml:space="preserve">    </w:t>
      </w:r>
      <w:r w:rsidR="0052042D">
        <w:rPr>
          <w:rFonts w:ascii="宋体" w:hAnsi="宋体" w:hint="eastAsia"/>
          <w:b/>
          <w:sz w:val="24"/>
        </w:rPr>
        <w:t>627</w:t>
      </w:r>
      <w:r>
        <w:rPr>
          <w:rFonts w:ascii="宋体" w:hAnsi="宋体" w:hint="eastAsia"/>
          <w:b/>
          <w:sz w:val="24"/>
        </w:rPr>
        <w:t xml:space="preserve">      考试科目名称: </w:t>
      </w:r>
      <w:r w:rsidR="00E263C2">
        <w:rPr>
          <w:rFonts w:ascii="宋体" w:hAnsi="宋体" w:hint="eastAsia"/>
          <w:b/>
          <w:sz w:val="24"/>
        </w:rPr>
        <w:t>中外建筑史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5778AB">
        <w:trPr>
          <w:trHeight w:val="7441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一.中外建筑历史的起源与脉络关系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1.要求考生了解世界建筑传统的多元性及相互影响与传承关系。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2.要求考生理解各种自然条件，文化类型，社会和经济因素对建筑发展的影响。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3.要求考生能够总结建筑发展的历史规律。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二.中外建筑历史的风格形式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1.要求考生了解历史上主要建筑风格形成的历史背景。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2.要求考生理解各时期代表性的建筑理论及建筑著作。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 w:rsidRPr="00E263C2">
              <w:rPr>
                <w:rFonts w:ascii="宋体" w:hAnsi="宋体" w:hint="eastAsia"/>
                <w:sz w:val="24"/>
              </w:rPr>
              <w:t>要求考生掌握中外各时期建筑美学的主要观点及建筑成就。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三.中外建筑历史的基本概念和艺术特色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1.要求考生理解历史上典型建筑的空间，环境，场所等概念的发展及其与意识形态，结构技术，社会生活等的关系。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2.要求考生熟练掌握中外典型建筑的基本概况，及作品的艺术特色。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3.要求考生熟练掌握中外典型建筑的空间关系，不同国家，不同时期的建筑语汇，并能够熟练的进行图示描述。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四.中外建筑的评析能力</w:t>
            </w:r>
          </w:p>
          <w:p w:rsidR="00E263C2" w:rsidRPr="00E263C2" w:rsidRDefault="005778AB" w:rsidP="00E263C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bookmarkStart w:id="0" w:name="_GoBack"/>
            <w:bookmarkEnd w:id="0"/>
            <w:r w:rsidR="00E263C2" w:rsidRPr="00E263C2">
              <w:rPr>
                <w:rFonts w:ascii="宋体" w:hAnsi="宋体" w:hint="eastAsia"/>
                <w:sz w:val="24"/>
              </w:rPr>
              <w:t>要求考生理解建筑师的社会责任，掌握一定的建筑评析能力。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2.要求考生能够把中外建筑史的相关知识和对建筑设计的理解相结合，提升建筑创作的能力和水平。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</w:p>
          <w:p w:rsidR="00317EDD" w:rsidRPr="00AF267E" w:rsidRDefault="00317EDD" w:rsidP="00E263C2"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考试题型： 概念题（30分）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画图题（30分）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简述题（60分）</w:t>
            </w:r>
          </w:p>
          <w:p w:rsidR="00E263C2" w:rsidRPr="00E263C2" w:rsidRDefault="00E263C2" w:rsidP="00E263C2">
            <w:pPr>
              <w:rPr>
                <w:rFonts w:ascii="宋体" w:hAnsi="宋体"/>
                <w:sz w:val="24"/>
              </w:rPr>
            </w:pPr>
            <w:r w:rsidRPr="00E263C2">
              <w:rPr>
                <w:rFonts w:ascii="宋体" w:hAnsi="宋体" w:hint="eastAsia"/>
                <w:sz w:val="24"/>
              </w:rPr>
              <w:t>论述题（30分）</w:t>
            </w:r>
          </w:p>
          <w:p w:rsidR="00317EDD" w:rsidRDefault="00317EDD" w:rsidP="00026679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2C6" w:rsidRDefault="005732C6" w:rsidP="00C06A6F">
      <w:r>
        <w:separator/>
      </w:r>
    </w:p>
  </w:endnote>
  <w:endnote w:type="continuationSeparator" w:id="1">
    <w:p w:rsidR="005732C6" w:rsidRDefault="005732C6" w:rsidP="00C06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2C6" w:rsidRDefault="005732C6" w:rsidP="00C06A6F">
      <w:r>
        <w:separator/>
      </w:r>
    </w:p>
  </w:footnote>
  <w:footnote w:type="continuationSeparator" w:id="1">
    <w:p w:rsidR="005732C6" w:rsidRDefault="005732C6" w:rsidP="00C06A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A6F" w:rsidRDefault="00C06A6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2A912639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740"/>
        </w:tabs>
        <w:ind w:left="740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91EB5"/>
    <w:rsid w:val="00175BEF"/>
    <w:rsid w:val="001D04F4"/>
    <w:rsid w:val="001E5CEA"/>
    <w:rsid w:val="002116E4"/>
    <w:rsid w:val="00317EDD"/>
    <w:rsid w:val="00380B28"/>
    <w:rsid w:val="003B6940"/>
    <w:rsid w:val="0052042D"/>
    <w:rsid w:val="005320C2"/>
    <w:rsid w:val="005732C6"/>
    <w:rsid w:val="005778AB"/>
    <w:rsid w:val="007008D5"/>
    <w:rsid w:val="0072154A"/>
    <w:rsid w:val="00745C81"/>
    <w:rsid w:val="009211DC"/>
    <w:rsid w:val="00AF267E"/>
    <w:rsid w:val="00C06A6F"/>
    <w:rsid w:val="00E263C2"/>
    <w:rsid w:val="00E61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C06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06A6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6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6A6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6</cp:revision>
  <dcterms:created xsi:type="dcterms:W3CDTF">2017-09-10T14:31:00Z</dcterms:created>
  <dcterms:modified xsi:type="dcterms:W3CDTF">2017-09-19T02:11:00Z</dcterms:modified>
</cp:coreProperties>
</file>