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bookmarkStart w:id="0" w:name="_GoBack"/>
      <w:bookmarkEnd w:id="0"/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 </w:t>
      </w:r>
      <w:r w:rsidR="001F5D39">
        <w:rPr>
          <w:rFonts w:ascii="宋体" w:hAnsi="宋体" w:hint="eastAsia"/>
          <w:b/>
          <w:sz w:val="24"/>
        </w:rPr>
        <w:t>503</w:t>
      </w:r>
      <w:r w:rsidR="0037421D"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 xml:space="preserve">考试科目名称: </w:t>
      </w:r>
      <w:r w:rsidR="001D04F4">
        <w:rPr>
          <w:rFonts w:ascii="宋体" w:hAnsi="宋体" w:hint="eastAsia"/>
          <w:b/>
          <w:sz w:val="24"/>
        </w:rPr>
        <w:t>建筑快题</w:t>
      </w:r>
      <w:r w:rsidR="001D04F4">
        <w:rPr>
          <w:rFonts w:ascii="宋体" w:hAnsi="宋体"/>
          <w:b/>
          <w:sz w:val="24"/>
        </w:rPr>
        <w:t>设计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Default="001D04F4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建筑场地</w:t>
            </w:r>
            <w:r>
              <w:rPr>
                <w:sz w:val="24"/>
              </w:rPr>
              <w:t>设计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1D04F4">
              <w:rPr>
                <w:rFonts w:hint="eastAsia"/>
              </w:rPr>
              <w:t>具备处理建筑与</w:t>
            </w:r>
            <w:r w:rsidR="001D04F4">
              <w:t>环境关系</w:t>
            </w:r>
            <w:r w:rsidR="001D04F4">
              <w:rPr>
                <w:rFonts w:hint="eastAsia"/>
              </w:rPr>
              <w:t>的</w:t>
            </w:r>
            <w:r w:rsidR="001D04F4">
              <w:t>能力。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</w:t>
            </w:r>
            <w:r w:rsidR="001D04F4">
              <w:rPr>
                <w:rFonts w:hint="eastAsia"/>
              </w:rPr>
              <w:t>规划</w:t>
            </w:r>
            <w:r w:rsidR="001D04F4">
              <w:t>对建筑的控制，</w:t>
            </w:r>
            <w:r w:rsidR="001D04F4">
              <w:rPr>
                <w:rFonts w:hint="eastAsia"/>
              </w:rPr>
              <w:t>并满足</w:t>
            </w:r>
            <w:r w:rsidR="001D04F4">
              <w:t>规划条件。</w:t>
            </w:r>
          </w:p>
          <w:p w:rsidR="00317EDD" w:rsidRDefault="00317EDD" w:rsidP="00026679">
            <w:pPr>
              <w:spacing w:line="380" w:lineRule="exact"/>
              <w:ind w:left="420"/>
            </w:pPr>
          </w:p>
          <w:p w:rsidR="00317EDD" w:rsidRDefault="001D04F4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平面功能</w:t>
            </w:r>
            <w:r>
              <w:rPr>
                <w:sz w:val="24"/>
              </w:rPr>
              <w:t>组合</w:t>
            </w:r>
          </w:p>
          <w:p w:rsidR="00317EDD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="001D04F4">
              <w:rPr>
                <w:rFonts w:hint="eastAsia"/>
              </w:rPr>
              <w:t>《民用建筑</w:t>
            </w:r>
            <w:r w:rsidR="001D04F4">
              <w:t>设计通则</w:t>
            </w:r>
            <w:r w:rsidR="001D04F4">
              <w:rPr>
                <w:rFonts w:hint="eastAsia"/>
              </w:rPr>
              <w:t>》、</w:t>
            </w:r>
            <w:r w:rsidR="001D04F4">
              <w:t>《</w:t>
            </w:r>
            <w:r w:rsidR="001D04F4">
              <w:rPr>
                <w:rFonts w:hint="eastAsia"/>
              </w:rPr>
              <w:t>建筑设计</w:t>
            </w:r>
            <w:r w:rsidR="001D04F4">
              <w:t>防火规范》</w:t>
            </w:r>
            <w:r w:rsidR="001D04F4">
              <w:rPr>
                <w:rFonts w:hint="eastAsia"/>
              </w:rPr>
              <w:t>等</w:t>
            </w:r>
            <w:r w:rsidR="001D04F4">
              <w:t>相关</w:t>
            </w:r>
            <w:r w:rsidR="001D04F4">
              <w:rPr>
                <w:rFonts w:hint="eastAsia"/>
              </w:rPr>
              <w:t>设计规范</w:t>
            </w:r>
            <w:r w:rsidR="001D04F4">
              <w:t>。</w:t>
            </w:r>
          </w:p>
          <w:p w:rsidR="00317EDD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1D04F4">
              <w:rPr>
                <w:rFonts w:hint="eastAsia"/>
              </w:rPr>
              <w:t>根据</w:t>
            </w:r>
            <w:r w:rsidR="001D04F4">
              <w:t>任务书要求，做好建筑动静分区、功能分区。</w:t>
            </w:r>
          </w:p>
          <w:p w:rsidR="00317EDD" w:rsidRDefault="001D04F4" w:rsidP="00026679">
            <w:pPr>
              <w:spacing w:line="380" w:lineRule="exact"/>
            </w:pPr>
            <w:r>
              <w:rPr>
                <w:rFonts w:hint="eastAsia"/>
              </w:rPr>
              <w:t xml:space="preserve">    </w:t>
            </w:r>
          </w:p>
          <w:p w:rsidR="00317EDD" w:rsidRDefault="001D04F4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建筑形式设计</w:t>
            </w:r>
          </w:p>
          <w:p w:rsidR="00317EDD" w:rsidRDefault="00317EDD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1D04F4">
              <w:rPr>
                <w:rFonts w:hint="eastAsia"/>
              </w:rPr>
              <w:t>熟练掌握建筑</w:t>
            </w:r>
            <w:r w:rsidR="001D04F4">
              <w:t>构图基本原理，</w:t>
            </w:r>
            <w:r w:rsidR="00AF267E">
              <w:rPr>
                <w:rFonts w:hint="eastAsia"/>
              </w:rPr>
              <w:t>满足</w:t>
            </w:r>
            <w:r w:rsidR="00AF267E">
              <w:t>形式美的基本原则。</w:t>
            </w:r>
          </w:p>
          <w:p w:rsidR="00317EDD" w:rsidRDefault="00317EDD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AF267E">
              <w:rPr>
                <w:rFonts w:hint="eastAsia"/>
              </w:rPr>
              <w:t>根据具体设计任务，</w:t>
            </w:r>
            <w:r w:rsidR="00AF267E">
              <w:t>体现建筑</w:t>
            </w:r>
            <w:r w:rsidR="00AF267E">
              <w:rPr>
                <w:rFonts w:hint="eastAsia"/>
              </w:rPr>
              <w:t>形式</w:t>
            </w:r>
            <w:r w:rsidR="00AF267E">
              <w:t>的特点。</w:t>
            </w:r>
          </w:p>
          <w:p w:rsidR="00317EDD" w:rsidRDefault="00317EDD" w:rsidP="00026679">
            <w:pPr>
              <w:spacing w:line="380" w:lineRule="exact"/>
              <w:ind w:left="420"/>
            </w:pPr>
          </w:p>
          <w:p w:rsidR="00AF267E" w:rsidRDefault="00AF267E" w:rsidP="00AF267E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建筑设计表达</w:t>
            </w:r>
          </w:p>
          <w:p w:rsidR="00AF267E" w:rsidRDefault="00AF267E" w:rsidP="00AF267E">
            <w:pPr>
              <w:numPr>
                <w:ilvl w:val="0"/>
                <w:numId w:val="8"/>
              </w:numPr>
              <w:spacing w:line="380" w:lineRule="exact"/>
            </w:pPr>
            <w:r>
              <w:rPr>
                <w:rFonts w:hint="eastAsia"/>
              </w:rPr>
              <w:t>要求考生熟练掌握建筑制图规范</w:t>
            </w:r>
            <w:r>
              <w:t>，按制图规范要求制图。</w:t>
            </w:r>
          </w:p>
          <w:p w:rsidR="00AF267E" w:rsidRDefault="00AF267E" w:rsidP="00AF267E">
            <w:pPr>
              <w:numPr>
                <w:ilvl w:val="0"/>
                <w:numId w:val="8"/>
              </w:numPr>
              <w:spacing w:line="380" w:lineRule="exact"/>
            </w:pPr>
            <w:r>
              <w:rPr>
                <w:rFonts w:hint="eastAsia"/>
              </w:rPr>
              <w:t>要求</w:t>
            </w:r>
            <w:r>
              <w:t>考试具备</w:t>
            </w:r>
            <w:r>
              <w:rPr>
                <w:rFonts w:hint="eastAsia"/>
              </w:rPr>
              <w:t>绘制</w:t>
            </w:r>
            <w:r>
              <w:t>建筑效果图能力。</w:t>
            </w:r>
          </w:p>
          <w:p w:rsidR="00317EDD" w:rsidRPr="00AF267E" w:rsidRDefault="00317EDD" w:rsidP="00AF267E">
            <w:pPr>
              <w:spacing w:line="38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</w:t>
            </w:r>
            <w:r w:rsidR="001D04F4"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="001D04F4">
              <w:rPr>
                <w:rFonts w:hint="eastAsia"/>
                <w:szCs w:val="24"/>
              </w:rPr>
              <w:t>做图</w:t>
            </w:r>
            <w:r>
              <w:rPr>
                <w:rFonts w:hint="eastAsia"/>
                <w:szCs w:val="24"/>
              </w:rPr>
              <w:t>题（</w:t>
            </w:r>
            <w:r w:rsidR="001D04F4">
              <w:rPr>
                <w:szCs w:val="24"/>
              </w:rPr>
              <w:t>150</w:t>
            </w:r>
            <w:r>
              <w:rPr>
                <w:rFonts w:hint="eastAsia"/>
                <w:szCs w:val="24"/>
              </w:rPr>
              <w:t>分）</w:t>
            </w:r>
          </w:p>
          <w:p w:rsidR="00317EDD" w:rsidRDefault="00317EDD" w:rsidP="00026679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74B" w:rsidRDefault="00C2074B" w:rsidP="00C06A6F">
      <w:r>
        <w:separator/>
      </w:r>
    </w:p>
  </w:endnote>
  <w:endnote w:type="continuationSeparator" w:id="1">
    <w:p w:rsidR="00C2074B" w:rsidRDefault="00C2074B" w:rsidP="00C06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A6F" w:rsidRDefault="00C06A6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A6F" w:rsidRDefault="00C06A6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A6F" w:rsidRDefault="00C06A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74B" w:rsidRDefault="00C2074B" w:rsidP="00C06A6F">
      <w:r>
        <w:separator/>
      </w:r>
    </w:p>
  </w:footnote>
  <w:footnote w:type="continuationSeparator" w:id="1">
    <w:p w:rsidR="00C2074B" w:rsidRDefault="00C2074B" w:rsidP="00C06A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A6F" w:rsidRDefault="00C06A6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A6F" w:rsidRDefault="00C06A6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A6F" w:rsidRDefault="00C06A6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2A912639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740"/>
        </w:tabs>
        <w:ind w:left="740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85853"/>
    <w:rsid w:val="001D04F4"/>
    <w:rsid w:val="001F5D39"/>
    <w:rsid w:val="00317EDD"/>
    <w:rsid w:val="0037421D"/>
    <w:rsid w:val="00380B28"/>
    <w:rsid w:val="0069163F"/>
    <w:rsid w:val="007008D5"/>
    <w:rsid w:val="0072154A"/>
    <w:rsid w:val="00745C81"/>
    <w:rsid w:val="00AF267E"/>
    <w:rsid w:val="00C06A6F"/>
    <w:rsid w:val="00C2074B"/>
    <w:rsid w:val="00CC390E"/>
    <w:rsid w:val="00CD0C78"/>
    <w:rsid w:val="00EA6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C06A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6A6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6A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6A6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5</cp:revision>
  <dcterms:created xsi:type="dcterms:W3CDTF">2017-09-10T14:34:00Z</dcterms:created>
  <dcterms:modified xsi:type="dcterms:W3CDTF">2017-09-19T02:09:00Z</dcterms:modified>
</cp:coreProperties>
</file>