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D04765">
        <w:rPr>
          <w:rFonts w:ascii="宋体" w:hAnsi="宋体" w:hint="eastAsia"/>
          <w:b/>
          <w:sz w:val="24"/>
        </w:rPr>
        <w:t>917</w:t>
      </w:r>
      <w:r>
        <w:rPr>
          <w:rFonts w:ascii="宋体" w:hAnsi="宋体" w:hint="eastAsia"/>
          <w:b/>
          <w:sz w:val="24"/>
        </w:rPr>
        <w:t xml:space="preserve">    考试科目名称: </w:t>
      </w:r>
      <w:r w:rsidR="00773D8E">
        <w:rPr>
          <w:rFonts w:ascii="宋体" w:hAnsi="宋体" w:hint="eastAsia"/>
          <w:b/>
          <w:sz w:val="24"/>
        </w:rPr>
        <w:t>房屋建筑学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773D8E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建筑概论</w:t>
            </w:r>
          </w:p>
          <w:p w:rsidR="00317EDD" w:rsidRDefault="00D9428A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</w:t>
            </w:r>
            <w:r w:rsidR="00773D8E">
              <w:rPr>
                <w:rFonts w:hint="eastAsia"/>
              </w:rPr>
              <w:t>建筑的</w:t>
            </w:r>
            <w:r w:rsidR="00773D8E">
              <w:t>基本要素</w:t>
            </w:r>
          </w:p>
          <w:p w:rsidR="00317EDD" w:rsidRDefault="00D9428A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</w:t>
            </w:r>
            <w:r>
              <w:t>掌握</w:t>
            </w:r>
            <w:r w:rsidR="00773D8E">
              <w:t>建筑工程</w:t>
            </w:r>
            <w:r w:rsidR="00773D8E">
              <w:rPr>
                <w:rFonts w:hint="eastAsia"/>
              </w:rPr>
              <w:t>基本</w:t>
            </w:r>
            <w:r w:rsidR="00773D8E">
              <w:t>术语</w:t>
            </w:r>
          </w:p>
          <w:p w:rsidR="00317EDD" w:rsidRDefault="00773D8E" w:rsidP="00773D8E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要求考生熟悉</w:t>
            </w:r>
            <w:r>
              <w:t>建筑的分类</w:t>
            </w:r>
            <w:r w:rsidR="00317EDD">
              <w:rPr>
                <w:rFonts w:hint="eastAsia"/>
              </w:rPr>
              <w:t xml:space="preserve">.  </w:t>
            </w:r>
          </w:p>
          <w:p w:rsidR="00176C67" w:rsidRPr="00176C67" w:rsidRDefault="00773D8E" w:rsidP="00176C67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建筑设计</w:t>
            </w:r>
            <w:r>
              <w:rPr>
                <w:sz w:val="24"/>
              </w:rPr>
              <w:t>原理</w:t>
            </w:r>
          </w:p>
          <w:p w:rsidR="00176C67" w:rsidRDefault="00176C67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 w:rsidR="00D9428A">
              <w:t>考生</w:t>
            </w:r>
            <w:r w:rsidR="00D9428A">
              <w:rPr>
                <w:rFonts w:hint="eastAsia"/>
              </w:rPr>
              <w:t>了解</w:t>
            </w:r>
            <w:r>
              <w:t>建筑设计主要依据</w:t>
            </w:r>
          </w:p>
          <w:p w:rsidR="00773D8E" w:rsidRDefault="00D9428A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</w:t>
            </w:r>
            <w:r>
              <w:t>掌握</w:t>
            </w:r>
            <w:r w:rsidR="00773D8E">
              <w:rPr>
                <w:rFonts w:hint="eastAsia"/>
              </w:rPr>
              <w:t>建筑</w:t>
            </w:r>
            <w:r w:rsidR="00773D8E">
              <w:t>平面图</w:t>
            </w:r>
            <w:r w:rsidR="00773D8E">
              <w:rPr>
                <w:rFonts w:hint="eastAsia"/>
              </w:rPr>
              <w:t>、</w:t>
            </w:r>
            <w:r w:rsidR="00773D8E">
              <w:t>立面图、剖面图的</w:t>
            </w:r>
            <w:r w:rsidR="00D27F4A">
              <w:rPr>
                <w:rFonts w:hint="eastAsia"/>
              </w:rPr>
              <w:t>设计</w:t>
            </w:r>
            <w:r w:rsidR="00773D8E">
              <w:t>原则</w:t>
            </w:r>
          </w:p>
          <w:p w:rsidR="00317EDD" w:rsidRDefault="009E5529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bookmarkStart w:id="0" w:name="_GoBack"/>
            <w:bookmarkEnd w:id="0"/>
            <w:r w:rsidR="00773D8E">
              <w:t>建筑</w:t>
            </w:r>
            <w:r w:rsidR="00176C67">
              <w:rPr>
                <w:rFonts w:hint="eastAsia"/>
              </w:rPr>
              <w:t>设计空间</w:t>
            </w:r>
            <w:r w:rsidR="00176C67">
              <w:t>组合的原理</w:t>
            </w:r>
            <w:r w:rsidR="00317EDD">
              <w:rPr>
                <w:rFonts w:hint="eastAsia"/>
              </w:rPr>
              <w:t>。</w:t>
            </w:r>
          </w:p>
          <w:p w:rsidR="00176C67" w:rsidRDefault="00176C67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>
              <w:t>考生熟练掌握</w:t>
            </w:r>
            <w:r>
              <w:rPr>
                <w:rFonts w:hint="eastAsia"/>
              </w:rPr>
              <w:t>各</w:t>
            </w:r>
            <w:r>
              <w:t>阶段建筑设计</w:t>
            </w:r>
            <w:r>
              <w:rPr>
                <w:rFonts w:hint="eastAsia"/>
              </w:rPr>
              <w:t>内容</w:t>
            </w:r>
          </w:p>
          <w:p w:rsidR="00317EDD" w:rsidRDefault="00176C67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建筑构造</w:t>
            </w:r>
          </w:p>
          <w:p w:rsidR="00D9428A" w:rsidRDefault="00D9428A" w:rsidP="00D9428A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</w:t>
            </w:r>
            <w:r w:rsidR="00176C67">
              <w:rPr>
                <w:rFonts w:hint="eastAsia"/>
              </w:rPr>
              <w:t>建筑</w:t>
            </w:r>
            <w:r w:rsidR="00176C67">
              <w:t>构造的研究对象与目的</w:t>
            </w:r>
          </w:p>
          <w:p w:rsidR="00D9428A" w:rsidRDefault="00D9428A" w:rsidP="00D9428A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9C058C">
              <w:rPr>
                <w:rFonts w:hint="eastAsia"/>
              </w:rPr>
              <w:t>熟悉</w:t>
            </w:r>
            <w:r>
              <w:rPr>
                <w:rFonts w:hint="eastAsia"/>
              </w:rPr>
              <w:t>建筑</w:t>
            </w:r>
            <w:r>
              <w:t>物的构造组成和作用</w:t>
            </w:r>
          </w:p>
          <w:p w:rsidR="00176C67" w:rsidRDefault="00176C67" w:rsidP="00D9428A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>
              <w:t>考生</w:t>
            </w:r>
            <w:r>
              <w:rPr>
                <w:rFonts w:hint="eastAsia"/>
              </w:rPr>
              <w:t>熟练</w:t>
            </w:r>
            <w:r>
              <w:t>掌握建筑构造的设计原则</w:t>
            </w:r>
          </w:p>
          <w:p w:rsidR="00317EDD" w:rsidRPr="00E8043A" w:rsidRDefault="008E716D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E8043A">
              <w:rPr>
                <w:rFonts w:hint="eastAsia"/>
                <w:sz w:val="24"/>
              </w:rPr>
              <w:t>建筑构造</w:t>
            </w:r>
            <w:r w:rsidRPr="00E8043A">
              <w:rPr>
                <w:sz w:val="24"/>
              </w:rPr>
              <w:t>设计原理</w:t>
            </w:r>
          </w:p>
          <w:p w:rsidR="00E8043A" w:rsidRDefault="00317EDD" w:rsidP="00E8043A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9C058C">
              <w:rPr>
                <w:rFonts w:hint="eastAsia"/>
              </w:rPr>
              <w:t>了解</w:t>
            </w:r>
            <w:r w:rsidR="008E716D">
              <w:rPr>
                <w:rFonts w:hint="eastAsia"/>
              </w:rPr>
              <w:t>建筑</w:t>
            </w:r>
            <w:r w:rsidR="008E716D">
              <w:t>各构件</w:t>
            </w:r>
            <w:r w:rsidR="008E716D">
              <w:rPr>
                <w:rFonts w:hint="eastAsia"/>
              </w:rPr>
              <w:t>的</w:t>
            </w:r>
            <w:r w:rsidR="008E716D">
              <w:t>设计要点</w:t>
            </w:r>
          </w:p>
          <w:p w:rsidR="00317EDD" w:rsidRDefault="00317EDD" w:rsidP="00E8043A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="008E716D">
              <w:rPr>
                <w:rFonts w:hint="eastAsia"/>
              </w:rPr>
              <w:t>建筑</w:t>
            </w:r>
            <w:r w:rsidR="008E716D">
              <w:t>各构件</w:t>
            </w:r>
            <w:r w:rsidR="00E8043A">
              <w:rPr>
                <w:rFonts w:hint="eastAsia"/>
              </w:rPr>
              <w:t>细部</w:t>
            </w:r>
            <w:r w:rsidR="00E8043A">
              <w:t>节点的处理方法</w:t>
            </w:r>
          </w:p>
          <w:p w:rsidR="00E8043A" w:rsidRDefault="00E8043A" w:rsidP="00E8043A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>
              <w:t>考生熟悉掌握建筑变形缝的设置原则及方法</w:t>
            </w:r>
          </w:p>
          <w:p w:rsidR="009C058C" w:rsidRPr="009C058C" w:rsidRDefault="00E8043A" w:rsidP="009C058C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民用建筑</w:t>
            </w:r>
            <w:r>
              <w:rPr>
                <w:sz w:val="24"/>
              </w:rPr>
              <w:t>工业化</w:t>
            </w:r>
          </w:p>
          <w:p w:rsidR="009C058C" w:rsidRDefault="009C058C" w:rsidP="009C058C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要求考生了解民用</w:t>
            </w:r>
            <w:r>
              <w:t>建筑的发展趋势</w:t>
            </w:r>
            <w:r>
              <w:rPr>
                <w:rFonts w:hint="eastAsia"/>
              </w:rPr>
              <w:t>.</w:t>
            </w:r>
          </w:p>
          <w:p w:rsidR="009C058C" w:rsidRDefault="009C058C" w:rsidP="00B11D60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要求考生了解</w:t>
            </w:r>
            <w:r>
              <w:t>建筑工业化的主要特征</w:t>
            </w:r>
          </w:p>
          <w:p w:rsidR="009C058C" w:rsidRPr="009C058C" w:rsidRDefault="009C058C" w:rsidP="009C058C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工业</w:t>
            </w:r>
            <w:r>
              <w:rPr>
                <w:sz w:val="24"/>
              </w:rPr>
              <w:t>建筑设计</w:t>
            </w:r>
          </w:p>
          <w:p w:rsidR="00317EDD" w:rsidRDefault="009C058C" w:rsidP="009C058C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要求</w:t>
            </w:r>
            <w:r>
              <w:t>考生</w:t>
            </w:r>
            <w:r>
              <w:rPr>
                <w:rFonts w:hint="eastAsia"/>
              </w:rPr>
              <w:t>了解工业</w:t>
            </w:r>
            <w:r>
              <w:t>建筑特点、类型及</w:t>
            </w:r>
            <w:r>
              <w:rPr>
                <w:rFonts w:hint="eastAsia"/>
              </w:rPr>
              <w:t>设计</w:t>
            </w:r>
            <w:r>
              <w:t>原则</w:t>
            </w:r>
          </w:p>
          <w:p w:rsidR="009C058C" w:rsidRDefault="009C058C" w:rsidP="009C058C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要求</w:t>
            </w:r>
            <w:r>
              <w:t>考生</w:t>
            </w:r>
            <w:r>
              <w:rPr>
                <w:rFonts w:hint="eastAsia"/>
              </w:rPr>
              <w:t>熟悉</w:t>
            </w:r>
            <w:r>
              <w:t>单层厂房设计方法</w:t>
            </w:r>
          </w:p>
          <w:p w:rsidR="009C058C" w:rsidRDefault="009C058C" w:rsidP="009C058C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要求</w:t>
            </w:r>
            <w:r>
              <w:t>考生</w:t>
            </w:r>
            <w:r>
              <w:rPr>
                <w:rFonts w:hint="eastAsia"/>
              </w:rPr>
              <w:t>了解</w:t>
            </w:r>
            <w:r>
              <w:t>单层厂房构造做法</w:t>
            </w:r>
          </w:p>
          <w:p w:rsidR="00317EDD" w:rsidRDefault="00317EDD" w:rsidP="000266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D27F4A">
              <w:rPr>
                <w:rFonts w:hint="eastAsia"/>
                <w:szCs w:val="24"/>
              </w:rPr>
              <w:t>选择题</w:t>
            </w:r>
            <w:r>
              <w:rPr>
                <w:rFonts w:hint="eastAsia"/>
                <w:szCs w:val="24"/>
              </w:rPr>
              <w:t>（</w:t>
            </w:r>
            <w:r w:rsidR="00D27F4A">
              <w:rPr>
                <w:rFonts w:hint="eastAsia"/>
                <w:szCs w:val="24"/>
              </w:rPr>
              <w:t>3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D27F4A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填空</w:t>
            </w:r>
            <w:r w:rsidR="00317EDD">
              <w:rPr>
                <w:rFonts w:hint="eastAsia"/>
                <w:szCs w:val="24"/>
              </w:rPr>
              <w:t>题（</w:t>
            </w:r>
            <w:r>
              <w:rPr>
                <w:rFonts w:hint="eastAsia"/>
                <w:szCs w:val="24"/>
              </w:rPr>
              <w:t>30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D27F4A" w:rsidP="00D27F4A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名词</w:t>
            </w:r>
            <w:r>
              <w:rPr>
                <w:rFonts w:hAnsi="宋体"/>
                <w:szCs w:val="24"/>
              </w:rPr>
              <w:t>解释</w:t>
            </w:r>
            <w:r w:rsidR="00317EDD">
              <w:rPr>
                <w:rFonts w:hAnsi="宋体" w:hint="eastAsia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20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  <w:p w:rsidR="00D27F4A" w:rsidRDefault="00D27F4A" w:rsidP="00D27F4A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简答题</w:t>
            </w:r>
            <w:r>
              <w:rPr>
                <w:rFonts w:hAnsi="宋体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40分</w:t>
            </w:r>
            <w:r>
              <w:rPr>
                <w:rFonts w:hAnsi="宋体"/>
                <w:szCs w:val="24"/>
              </w:rPr>
              <w:t>）</w:t>
            </w:r>
          </w:p>
          <w:p w:rsidR="00D27F4A" w:rsidRPr="00D27F4A" w:rsidRDefault="00D27F4A" w:rsidP="00D27F4A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画图题</w:t>
            </w:r>
            <w:r>
              <w:rPr>
                <w:rFonts w:hAnsi="宋体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30分</w:t>
            </w:r>
            <w:r>
              <w:rPr>
                <w:rFonts w:hAnsi="宋体"/>
                <w:szCs w:val="24"/>
              </w:rPr>
              <w:t>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E09" w:rsidRDefault="00D72E09" w:rsidP="00B11D60">
      <w:r>
        <w:separator/>
      </w:r>
    </w:p>
  </w:endnote>
  <w:endnote w:type="continuationSeparator" w:id="1">
    <w:p w:rsidR="00D72E09" w:rsidRDefault="00D72E09" w:rsidP="00B11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D60" w:rsidRDefault="00B11D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D60" w:rsidRDefault="00B11D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D60" w:rsidRDefault="00B11D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E09" w:rsidRDefault="00D72E09" w:rsidP="00B11D60">
      <w:r>
        <w:separator/>
      </w:r>
    </w:p>
  </w:footnote>
  <w:footnote w:type="continuationSeparator" w:id="1">
    <w:p w:rsidR="00D72E09" w:rsidRDefault="00D72E09" w:rsidP="00B11D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D60" w:rsidRDefault="00B11D6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D60" w:rsidRDefault="00B11D6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D60" w:rsidRDefault="00B11D6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E8F0988"/>
    <w:multiLevelType w:val="hybridMultilevel"/>
    <w:tmpl w:val="A418CAB4"/>
    <w:lvl w:ilvl="0" w:tplc="B0486D0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28963C78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176C67"/>
    <w:rsid w:val="00317EDD"/>
    <w:rsid w:val="00380B28"/>
    <w:rsid w:val="00405F37"/>
    <w:rsid w:val="0056517B"/>
    <w:rsid w:val="005D25D4"/>
    <w:rsid w:val="007008D5"/>
    <w:rsid w:val="00745C81"/>
    <w:rsid w:val="00773D8E"/>
    <w:rsid w:val="008E716D"/>
    <w:rsid w:val="009C058C"/>
    <w:rsid w:val="009E5529"/>
    <w:rsid w:val="00AC497E"/>
    <w:rsid w:val="00B11D60"/>
    <w:rsid w:val="00D04765"/>
    <w:rsid w:val="00D27F4A"/>
    <w:rsid w:val="00D72E09"/>
    <w:rsid w:val="00D9428A"/>
    <w:rsid w:val="00E80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9C058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11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11D6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11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11D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8</cp:revision>
  <dcterms:created xsi:type="dcterms:W3CDTF">2017-09-03T17:15:00Z</dcterms:created>
  <dcterms:modified xsi:type="dcterms:W3CDTF">2017-09-19T02:12:00Z</dcterms:modified>
</cp:coreProperties>
</file>