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CA" w:rsidRDefault="006805CA" w:rsidP="006805CA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6805CA" w:rsidRDefault="006805CA" w:rsidP="006805CA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6805CA" w:rsidRDefault="006805CA" w:rsidP="006805CA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                      考试科目名称: 城市规划原理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805CA" w:rsidTr="006805CA">
        <w:trPr>
          <w:trHeight w:val="1057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CA" w:rsidRDefault="00C21537" w:rsidP="00BF4EB8">
            <w:pPr>
              <w:widowControl/>
              <w:jc w:val="left"/>
              <w:rPr>
                <w:sz w:val="24"/>
              </w:rPr>
            </w:pPr>
            <w:r w:rsidRPr="00C21537">
              <w:rPr>
                <w:rFonts w:hint="eastAsia"/>
                <w:sz w:val="24"/>
              </w:rPr>
              <w:t>考试内容范围</w:t>
            </w:r>
            <w:r w:rsidRPr="00C21537">
              <w:rPr>
                <w:rFonts w:hint="eastAsia"/>
                <w:sz w:val="24"/>
              </w:rPr>
              <w:t>:</w:t>
            </w:r>
          </w:p>
          <w:p w:rsidR="00C21537" w:rsidRDefault="00C21537" w:rsidP="00BF4EB8">
            <w:pPr>
              <w:widowControl/>
              <w:jc w:val="left"/>
              <w:rPr>
                <w:sz w:val="24"/>
              </w:rPr>
            </w:pPr>
          </w:p>
          <w:p w:rsidR="006805CA" w:rsidRPr="00FD1FAA" w:rsidRDefault="006805CA" w:rsidP="00BF4EB8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A84B01">
              <w:rPr>
                <w:rFonts w:hint="eastAsia"/>
                <w:sz w:val="24"/>
              </w:rPr>
              <w:t>城市总体规划</w:t>
            </w:r>
          </w:p>
          <w:p w:rsidR="006805CA" w:rsidRDefault="006805CA" w:rsidP="00BF4EB8">
            <w:pPr>
              <w:spacing w:line="380" w:lineRule="exact"/>
              <w:ind w:leftChars="200" w:left="840" w:hangingChars="200" w:hanging="420"/>
            </w:pP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．要求考生了解</w:t>
            </w:r>
            <w:r w:rsidRPr="00A84B01">
              <w:rPr>
                <w:rFonts w:hint="eastAsia"/>
              </w:rPr>
              <w:t>城市与</w:t>
            </w:r>
            <w:r w:rsidR="004360D0">
              <w:rPr>
                <w:rFonts w:hint="eastAsia"/>
              </w:rPr>
              <w:t>城市</w:t>
            </w:r>
            <w:r w:rsidRPr="00A84B01">
              <w:rPr>
                <w:rFonts w:hint="eastAsia"/>
              </w:rPr>
              <w:t>规划学科的</w:t>
            </w:r>
            <w:r w:rsidRPr="00436719">
              <w:rPr>
                <w:rFonts w:hint="eastAsia"/>
              </w:rPr>
              <w:t>基本发展历程</w:t>
            </w:r>
            <w:r>
              <w:rPr>
                <w:rFonts w:hint="eastAsia"/>
              </w:rPr>
              <w:t>，熟悉城市规划的基本理论和基本概念及术语；掌握城市规划的新理论、新方法及发展趋势。</w:t>
            </w:r>
          </w:p>
          <w:p w:rsidR="006805CA" w:rsidRDefault="006805CA" w:rsidP="00BF4EB8">
            <w:pPr>
              <w:spacing w:line="380" w:lineRule="exact"/>
              <w:ind w:leftChars="250" w:left="840" w:hangingChars="150" w:hanging="31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907877">
              <w:rPr>
                <w:rFonts w:hint="eastAsia"/>
              </w:rPr>
              <w:t>要求考生</w:t>
            </w:r>
            <w:r>
              <w:rPr>
                <w:rFonts w:hint="eastAsia"/>
              </w:rPr>
              <w:t>掌握我国现行城乡规划体制和城乡规划层面及其主要内容；熟悉城市总体规划的编制原则、</w:t>
            </w:r>
            <w:r w:rsidRPr="00907877">
              <w:rPr>
                <w:rFonts w:hint="eastAsia"/>
              </w:rPr>
              <w:t>编制</w:t>
            </w:r>
            <w:r>
              <w:rPr>
                <w:rFonts w:hint="eastAsia"/>
              </w:rPr>
              <w:t>内容和</w:t>
            </w:r>
            <w:r w:rsidRPr="00907877">
              <w:rPr>
                <w:rFonts w:hint="eastAsia"/>
              </w:rPr>
              <w:t>编制</w:t>
            </w:r>
            <w:r>
              <w:rPr>
                <w:rFonts w:hint="eastAsia"/>
              </w:rPr>
              <w:t>方法；掌握</w:t>
            </w:r>
            <w:r w:rsidRPr="006277F9">
              <w:rPr>
                <w:rFonts w:hint="eastAsia"/>
              </w:rPr>
              <w:t>城市</w:t>
            </w:r>
            <w:r>
              <w:rPr>
                <w:rFonts w:hint="eastAsia"/>
              </w:rPr>
              <w:t>总体</w:t>
            </w:r>
            <w:r w:rsidRPr="006277F9">
              <w:rPr>
                <w:rFonts w:hint="eastAsia"/>
              </w:rPr>
              <w:t>规划</w:t>
            </w:r>
            <w:r>
              <w:rPr>
                <w:rFonts w:hint="eastAsia"/>
              </w:rPr>
              <w:t>相关</w:t>
            </w:r>
            <w:r w:rsidR="004360D0" w:rsidRPr="006277F9">
              <w:rPr>
                <w:rFonts w:hint="eastAsia"/>
              </w:rPr>
              <w:t>的</w:t>
            </w:r>
            <w:r>
              <w:rPr>
                <w:rFonts w:hint="eastAsia"/>
              </w:rPr>
              <w:t>法律</w:t>
            </w:r>
            <w:r w:rsidRPr="006277F9">
              <w:rPr>
                <w:rFonts w:hint="eastAsia"/>
              </w:rPr>
              <w:t>法规与规范</w:t>
            </w:r>
            <w:r>
              <w:rPr>
                <w:rFonts w:hint="eastAsia"/>
              </w:rPr>
              <w:t>。</w:t>
            </w:r>
          </w:p>
          <w:p w:rsidR="006805CA" w:rsidRDefault="006805CA" w:rsidP="00BF4EB8">
            <w:pPr>
              <w:spacing w:line="380" w:lineRule="exact"/>
              <w:ind w:leftChars="250" w:left="840" w:hangingChars="150" w:hanging="31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．要求考生掌握城市总体规划调研的基本内容，理解用地调研、用地评价、用地选择与总体布局的关系</w:t>
            </w:r>
            <w:r w:rsidR="004360D0">
              <w:rPr>
                <w:rFonts w:hint="eastAsia"/>
              </w:rPr>
              <w:t>；熟悉城市总体布局的相关知识。</w:t>
            </w:r>
          </w:p>
          <w:p w:rsidR="006805CA" w:rsidRDefault="006805CA" w:rsidP="00BF4EB8">
            <w:pPr>
              <w:spacing w:line="380" w:lineRule="exact"/>
              <w:ind w:leftChars="200" w:left="840" w:hangingChars="200" w:hanging="420"/>
            </w:pP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．要求考生对当前规划热点问题有一定的认识和见解；具备良好的专业分析能力和解决城市问题的能力。</w:t>
            </w:r>
          </w:p>
          <w:p w:rsidR="006805CA" w:rsidRPr="00907877" w:rsidRDefault="006805CA" w:rsidP="00BF4EB8">
            <w:pPr>
              <w:spacing w:line="380" w:lineRule="exact"/>
            </w:pPr>
            <w:r w:rsidRPr="00FD1FAA">
              <w:rPr>
                <w:rFonts w:hint="eastAsia"/>
                <w:sz w:val="24"/>
              </w:rPr>
              <w:t>二、详细规划</w:t>
            </w:r>
          </w:p>
          <w:p w:rsidR="006805CA" w:rsidRDefault="006805CA" w:rsidP="00BF4EB8">
            <w:pPr>
              <w:widowControl/>
              <w:ind w:leftChars="200" w:left="735" w:hangingChars="150" w:hanging="315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436719">
              <w:rPr>
                <w:rFonts w:hint="eastAsia"/>
              </w:rPr>
              <w:t>要求考生</w:t>
            </w:r>
            <w:r>
              <w:rPr>
                <w:rFonts w:hint="eastAsia"/>
              </w:rPr>
              <w:t>掌握详细规划的相关概念及术语，详细规划设计的方法与具体要求，技术经济指标及计算方法。</w:t>
            </w:r>
          </w:p>
          <w:p w:rsidR="006805CA" w:rsidRDefault="006805CA" w:rsidP="00BF4EB8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436719">
              <w:rPr>
                <w:rFonts w:hint="eastAsia"/>
              </w:rPr>
              <w:t>要求考生</w:t>
            </w:r>
            <w:r>
              <w:rPr>
                <w:rFonts w:hint="eastAsia"/>
              </w:rPr>
              <w:t>熟悉详细规划有关的规范、标准，重要的定额指标。</w:t>
            </w:r>
          </w:p>
          <w:p w:rsidR="006805CA" w:rsidRDefault="006805CA" w:rsidP="00BF4EB8">
            <w:pPr>
              <w:widowControl/>
              <w:ind w:leftChars="200" w:left="735" w:hangingChars="150" w:hanging="315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436719">
              <w:rPr>
                <w:rFonts w:hint="eastAsia"/>
              </w:rPr>
              <w:t>要求考生</w:t>
            </w:r>
            <w:r>
              <w:rPr>
                <w:rFonts w:hint="eastAsia"/>
              </w:rPr>
              <w:t>了解详细规划的发展背景及规划理论、规划思潮和最新的发展动态，了解城市旧区改造的相关内容。</w:t>
            </w:r>
          </w:p>
          <w:p w:rsidR="006805CA" w:rsidRPr="00FD1FAA" w:rsidRDefault="006805CA" w:rsidP="00BF4EB8">
            <w:pPr>
              <w:widowControl/>
              <w:jc w:val="left"/>
              <w:rPr>
                <w:sz w:val="24"/>
              </w:rPr>
            </w:pPr>
            <w:r w:rsidRPr="00FD1FAA">
              <w:rPr>
                <w:rFonts w:hint="eastAsia"/>
                <w:sz w:val="24"/>
              </w:rPr>
              <w:t>三、城市道路与交通</w:t>
            </w:r>
          </w:p>
          <w:p w:rsidR="006805CA" w:rsidRDefault="006805CA" w:rsidP="00BF4EB8">
            <w:pPr>
              <w:widowControl/>
              <w:ind w:leftChars="200" w:left="735" w:hangingChars="150" w:hanging="315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．要求考生了解现代城市交通存在问题及未来发展趋势，了解目前城市道路交通发展的新理念、新方法。</w:t>
            </w:r>
          </w:p>
          <w:p w:rsidR="006805CA" w:rsidRDefault="006805CA" w:rsidP="00BF4EB8">
            <w:pPr>
              <w:widowControl/>
              <w:ind w:leftChars="200" w:left="735" w:hangingChars="150" w:hanging="315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．要求考生掌握城市对外交通规划的要求，熟练掌握城市客运交通、货运交通规划的主要内容，熟练掌握城市停车场规划设计内容。</w:t>
            </w:r>
          </w:p>
          <w:p w:rsidR="006805CA" w:rsidRDefault="006805CA" w:rsidP="00BF4EB8">
            <w:pPr>
              <w:widowControl/>
              <w:ind w:leftChars="200" w:left="735" w:hangingChars="150" w:hanging="315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．要求考生熟练掌握城市道路网规划的要求、内容和方法，能够合理分析道路系统规划存在的问题及改进方法。</w:t>
            </w:r>
          </w:p>
          <w:p w:rsidR="006805CA" w:rsidRDefault="006805CA" w:rsidP="00BF4EB8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．要求考生能够对道路线型合理性进行分析，对给定条件的横断面和交叉口进行一般设计。</w:t>
            </w:r>
          </w:p>
          <w:p w:rsidR="006805CA" w:rsidRPr="00FD1FAA" w:rsidRDefault="006805CA" w:rsidP="00BF4EB8">
            <w:pPr>
              <w:widowControl/>
              <w:jc w:val="left"/>
              <w:rPr>
                <w:sz w:val="24"/>
              </w:rPr>
            </w:pPr>
            <w:r w:rsidRPr="00FD1FAA">
              <w:rPr>
                <w:rFonts w:hint="eastAsia"/>
                <w:sz w:val="24"/>
              </w:rPr>
              <w:t>四、中外城市建设史</w:t>
            </w:r>
          </w:p>
          <w:p w:rsidR="006805CA" w:rsidRPr="00E314F6" w:rsidRDefault="006805CA" w:rsidP="00BF4EB8">
            <w:pPr>
              <w:widowControl/>
              <w:ind w:firstLineChars="150" w:firstLine="315"/>
              <w:jc w:val="left"/>
            </w:pPr>
            <w:r w:rsidRPr="00E314F6">
              <w:rPr>
                <w:rFonts w:hint="eastAsia"/>
              </w:rPr>
              <w:t>1</w:t>
            </w:r>
            <w:r w:rsidRPr="00E314F6">
              <w:rPr>
                <w:rFonts w:hint="eastAsia"/>
              </w:rPr>
              <w:t>．要求考生掌握城市发展的起源及形成因素。</w:t>
            </w:r>
          </w:p>
          <w:p w:rsidR="006805CA" w:rsidRPr="00E314F6" w:rsidRDefault="006805CA" w:rsidP="00BF4EB8">
            <w:pPr>
              <w:widowControl/>
              <w:ind w:leftChars="150" w:left="525" w:hangingChars="100" w:hanging="210"/>
              <w:jc w:val="left"/>
            </w:pPr>
            <w:r w:rsidRPr="00E314F6">
              <w:rPr>
                <w:rFonts w:hint="eastAsia"/>
              </w:rPr>
              <w:t>2</w:t>
            </w:r>
            <w:r w:rsidRPr="00E314F6">
              <w:rPr>
                <w:rFonts w:hint="eastAsia"/>
              </w:rPr>
              <w:t>．要求考生掌握各个时期国内外城市建设的发展历程、特点和主要成就及其经典之作。</w:t>
            </w:r>
          </w:p>
          <w:p w:rsidR="006805CA" w:rsidRPr="00E314F6" w:rsidRDefault="006805CA" w:rsidP="00BF4EB8">
            <w:pPr>
              <w:widowControl/>
              <w:ind w:leftChars="150" w:left="630" w:hangingChars="150" w:hanging="315"/>
              <w:jc w:val="left"/>
            </w:pPr>
            <w:r w:rsidRPr="00E314F6">
              <w:rPr>
                <w:rFonts w:hint="eastAsia"/>
              </w:rPr>
              <w:t>3</w:t>
            </w:r>
            <w:r w:rsidRPr="00E314F6">
              <w:rPr>
                <w:rFonts w:hint="eastAsia"/>
              </w:rPr>
              <w:t>．要求考生能够绘制主要代表性城市的复原平面图、城市建设方案的示意图，并描述其主要特征及其历史影响意义。</w:t>
            </w:r>
          </w:p>
          <w:p w:rsidR="006805CA" w:rsidRDefault="006805CA" w:rsidP="00671EAB">
            <w:pPr>
              <w:widowControl/>
              <w:ind w:left="630" w:hangingChars="300" w:hanging="63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314F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E314F6">
              <w:rPr>
                <w:rFonts w:hint="eastAsia"/>
              </w:rPr>
              <w:t>4</w:t>
            </w:r>
            <w:r w:rsidRPr="00E314F6">
              <w:rPr>
                <w:rFonts w:hint="eastAsia"/>
              </w:rPr>
              <w:t>．要求考生能够结合世界城市建设的主流发展历程，针对目前城市建设的热点问题阐述较为科学的个人观点。</w:t>
            </w:r>
            <w:bookmarkStart w:id="0" w:name="_GoBack"/>
            <w:bookmarkEnd w:id="0"/>
          </w:p>
        </w:tc>
      </w:tr>
      <w:tr w:rsidR="006805CA" w:rsidTr="006805CA">
        <w:trPr>
          <w:trHeight w:val="151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CA" w:rsidRDefault="006805CA" w:rsidP="00BF4EB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 考试时间：3小时     考试方式：笔试</w:t>
            </w:r>
          </w:p>
          <w:p w:rsidR="006805CA" w:rsidRDefault="006805CA" w:rsidP="00BF4EB8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考试题型（供参考）： 名词解释（30分）</w:t>
            </w:r>
          </w:p>
          <w:p w:rsidR="006805CA" w:rsidRDefault="006805CA" w:rsidP="00BF4EB8">
            <w:pPr>
              <w:pStyle w:val="2"/>
              <w:ind w:firstLineChars="1000" w:firstLine="2400"/>
              <w:rPr>
                <w:szCs w:val="24"/>
              </w:rPr>
            </w:pPr>
            <w:r w:rsidRPr="00BD19E8">
              <w:rPr>
                <w:rFonts w:hint="eastAsia"/>
                <w:szCs w:val="24"/>
              </w:rPr>
              <w:t>选择</w:t>
            </w:r>
            <w:r>
              <w:rPr>
                <w:rFonts w:hint="eastAsia"/>
                <w:szCs w:val="24"/>
              </w:rPr>
              <w:t>判断</w:t>
            </w:r>
            <w:r w:rsidRPr="00BD19E8">
              <w:rPr>
                <w:rFonts w:hint="eastAsia"/>
                <w:szCs w:val="24"/>
              </w:rPr>
              <w:t>题</w:t>
            </w:r>
            <w:r>
              <w:rPr>
                <w:rFonts w:hint="eastAsia"/>
                <w:szCs w:val="24"/>
              </w:rPr>
              <w:t>（35分）</w:t>
            </w:r>
          </w:p>
          <w:p w:rsidR="006805CA" w:rsidRPr="00BD19E8" w:rsidRDefault="006805CA" w:rsidP="00BF4EB8">
            <w:pPr>
              <w:pStyle w:val="2"/>
              <w:ind w:firstLineChars="1000" w:firstLine="2400"/>
              <w:rPr>
                <w:szCs w:val="24"/>
              </w:rPr>
            </w:pPr>
            <w:r w:rsidRPr="00BD19E8">
              <w:rPr>
                <w:rFonts w:hint="eastAsia"/>
                <w:szCs w:val="24"/>
              </w:rPr>
              <w:t>简答题(40</w:t>
            </w:r>
            <w:r>
              <w:rPr>
                <w:rFonts w:hint="eastAsia"/>
                <w:szCs w:val="24"/>
              </w:rPr>
              <w:t>分</w:t>
            </w:r>
            <w:r w:rsidRPr="00BD19E8">
              <w:rPr>
                <w:rFonts w:hint="eastAsia"/>
                <w:szCs w:val="24"/>
              </w:rPr>
              <w:t>)</w:t>
            </w:r>
          </w:p>
          <w:p w:rsidR="006805CA" w:rsidRDefault="006805CA" w:rsidP="00BF4EB8">
            <w:pPr>
              <w:pStyle w:val="2"/>
              <w:ind w:firstLineChars="1000" w:firstLine="2400"/>
              <w:rPr>
                <w:szCs w:val="24"/>
              </w:rPr>
            </w:pPr>
            <w:r>
              <w:rPr>
                <w:rFonts w:hint="eastAsia"/>
                <w:szCs w:val="24"/>
              </w:rPr>
              <w:t>画图题（15分）</w:t>
            </w:r>
          </w:p>
          <w:p w:rsidR="006805CA" w:rsidRPr="00FD1FAA" w:rsidRDefault="006805CA" w:rsidP="00BF4EB8">
            <w:pPr>
              <w:pStyle w:val="2"/>
              <w:ind w:firstLineChars="1000" w:firstLine="2400"/>
              <w:rPr>
                <w:szCs w:val="24"/>
              </w:rPr>
            </w:pPr>
            <w:r w:rsidRPr="00BD19E8">
              <w:rPr>
                <w:rFonts w:hint="eastAsia"/>
                <w:szCs w:val="24"/>
              </w:rPr>
              <w:t>论述题(</w:t>
            </w:r>
            <w:r>
              <w:rPr>
                <w:rFonts w:hint="eastAsia"/>
                <w:szCs w:val="24"/>
              </w:rPr>
              <w:t>3</w:t>
            </w:r>
            <w:r w:rsidRPr="00BD19E8">
              <w:rPr>
                <w:rFonts w:hint="eastAsia"/>
                <w:szCs w:val="24"/>
              </w:rPr>
              <w:t>0</w:t>
            </w:r>
            <w:r>
              <w:rPr>
                <w:rFonts w:hint="eastAsia"/>
                <w:szCs w:val="24"/>
              </w:rPr>
              <w:t>分</w:t>
            </w:r>
            <w:r w:rsidRPr="00BD19E8">
              <w:rPr>
                <w:rFonts w:hint="eastAsia"/>
                <w:szCs w:val="24"/>
              </w:rPr>
              <w:t>)</w:t>
            </w:r>
            <w:r>
              <w:rPr>
                <w:rFonts w:hint="eastAsia"/>
                <w:szCs w:val="24"/>
              </w:rPr>
              <w:t xml:space="preserve"> </w:t>
            </w:r>
          </w:p>
        </w:tc>
      </w:tr>
    </w:tbl>
    <w:p w:rsidR="00415D73" w:rsidRPr="006805CA" w:rsidRDefault="00415D73" w:rsidP="006805CA">
      <w:pPr>
        <w:spacing w:line="440" w:lineRule="exact"/>
      </w:pPr>
    </w:p>
    <w:sectPr w:rsidR="00415D73" w:rsidRPr="006805CA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B34" w:rsidRDefault="00C53B34" w:rsidP="006805CA">
      <w:r>
        <w:separator/>
      </w:r>
    </w:p>
  </w:endnote>
  <w:endnote w:type="continuationSeparator" w:id="0">
    <w:p w:rsidR="00C53B34" w:rsidRDefault="00C53B34" w:rsidP="0068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B34" w:rsidRDefault="00C53B34" w:rsidP="006805CA">
      <w:r>
        <w:separator/>
      </w:r>
    </w:p>
  </w:footnote>
  <w:footnote w:type="continuationSeparator" w:id="0">
    <w:p w:rsidR="00C53B34" w:rsidRDefault="00C53B34" w:rsidP="00680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34D221AF"/>
    <w:multiLevelType w:val="hybridMultilevel"/>
    <w:tmpl w:val="9F3A12D8"/>
    <w:lvl w:ilvl="0" w:tplc="6D2E15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EB4778F"/>
    <w:multiLevelType w:val="hybridMultilevel"/>
    <w:tmpl w:val="AEDE1D20"/>
    <w:lvl w:ilvl="0" w:tplc="DA52039E">
      <w:start w:val="1"/>
      <w:numFmt w:val="decimal"/>
      <w:lvlText w:val="%1．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6679"/>
    <w:rsid w:val="000C34DF"/>
    <w:rsid w:val="0012121F"/>
    <w:rsid w:val="0015293D"/>
    <w:rsid w:val="001D7A88"/>
    <w:rsid w:val="002315D5"/>
    <w:rsid w:val="00264D81"/>
    <w:rsid w:val="002B31B3"/>
    <w:rsid w:val="0031340B"/>
    <w:rsid w:val="00317EDD"/>
    <w:rsid w:val="0033747B"/>
    <w:rsid w:val="00380B28"/>
    <w:rsid w:val="003D5153"/>
    <w:rsid w:val="003F0855"/>
    <w:rsid w:val="00415D73"/>
    <w:rsid w:val="004360D0"/>
    <w:rsid w:val="00455AB7"/>
    <w:rsid w:val="0047404C"/>
    <w:rsid w:val="004A4F0F"/>
    <w:rsid w:val="005821E2"/>
    <w:rsid w:val="005847B7"/>
    <w:rsid w:val="005A6721"/>
    <w:rsid w:val="00671EAB"/>
    <w:rsid w:val="006805CA"/>
    <w:rsid w:val="0068776A"/>
    <w:rsid w:val="006A48BD"/>
    <w:rsid w:val="007008D5"/>
    <w:rsid w:val="007403C0"/>
    <w:rsid w:val="00745C81"/>
    <w:rsid w:val="00770F06"/>
    <w:rsid w:val="007738B8"/>
    <w:rsid w:val="008057EB"/>
    <w:rsid w:val="00816862"/>
    <w:rsid w:val="009318DC"/>
    <w:rsid w:val="009B407D"/>
    <w:rsid w:val="00A656AB"/>
    <w:rsid w:val="00AC752A"/>
    <w:rsid w:val="00B732C2"/>
    <w:rsid w:val="00BA0D02"/>
    <w:rsid w:val="00BF1DC7"/>
    <w:rsid w:val="00C21537"/>
    <w:rsid w:val="00C53B34"/>
    <w:rsid w:val="00C826C1"/>
    <w:rsid w:val="00CD3099"/>
    <w:rsid w:val="00D339D0"/>
    <w:rsid w:val="00E03CB2"/>
    <w:rsid w:val="00E12954"/>
    <w:rsid w:val="00EE3B31"/>
    <w:rsid w:val="00F1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680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05CA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0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05CA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680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05CA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0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05C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831</Characters>
  <Application>Microsoft Office Word</Application>
  <DocSecurity>0</DocSecurity>
  <Lines>6</Lines>
  <Paragraphs>1</Paragraphs>
  <ScaleCrop>false</ScaleCrop>
  <Company>微软中国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jiaohong</cp:lastModifiedBy>
  <cp:revision>7</cp:revision>
  <dcterms:created xsi:type="dcterms:W3CDTF">2017-09-14T12:38:00Z</dcterms:created>
  <dcterms:modified xsi:type="dcterms:W3CDTF">2017-09-15T03:20:00Z</dcterms:modified>
</cp:coreProperties>
</file>