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20441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 xml:space="preserve"> </w:t>
      </w:r>
      <w:r w:rsidR="00EC05CA">
        <w:rPr>
          <w:rFonts w:hint="eastAsia"/>
          <w:sz w:val="28"/>
        </w:rPr>
        <w:t>附录</w:t>
      </w:r>
      <w:r w:rsidR="00EC05CA">
        <w:rPr>
          <w:rFonts w:hint="eastAsia"/>
          <w:sz w:val="28"/>
        </w:rPr>
        <w:t xml:space="preserve">4 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20441D">
        <w:rPr>
          <w:rFonts w:ascii="宋体" w:hAnsi="宋体" w:hint="eastAsia"/>
          <w:b/>
          <w:sz w:val="24"/>
        </w:rPr>
        <w:t xml:space="preserve">  </w:t>
      </w:r>
      <w:r w:rsidR="005013AB">
        <w:rPr>
          <w:rFonts w:ascii="宋体" w:hAnsi="宋体" w:hint="eastAsia"/>
          <w:b/>
          <w:sz w:val="24"/>
        </w:rPr>
        <w:t>504</w:t>
      </w:r>
      <w:r w:rsidR="0020441D"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 xml:space="preserve">     </w:t>
      </w:r>
      <w:r w:rsidR="00854DF5"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 xml:space="preserve">考试科目名称: </w:t>
      </w:r>
      <w:r w:rsidR="0020441D" w:rsidRPr="0020441D">
        <w:rPr>
          <w:rFonts w:ascii="宋体" w:hAnsi="宋体" w:hint="eastAsia"/>
          <w:b/>
          <w:sz w:val="24"/>
        </w:rPr>
        <w:t>城市规划设计（6小时设计题）</w:t>
      </w:r>
      <w:r w:rsidR="00854DF5">
        <w:rPr>
          <w:rFonts w:ascii="宋体" w:hAnsi="宋体" w:hint="eastAsia"/>
          <w:b/>
          <w:sz w:val="28"/>
        </w:rPr>
        <w:t xml:space="preserve">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70" w:rsidRDefault="006B1070" w:rsidP="006B1070">
            <w:pPr>
              <w:spacing w:line="380" w:lineRule="exact"/>
              <w:rPr>
                <w:rFonts w:ascii="宋体" w:hAnsi="宋体"/>
                <w:sz w:val="24"/>
              </w:rPr>
            </w:pPr>
            <w:r w:rsidRPr="006B1070"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6B1070" w:rsidRDefault="006B1070" w:rsidP="006B1070">
            <w:pPr>
              <w:spacing w:line="380" w:lineRule="exact"/>
              <w:ind w:firstLineChars="100" w:firstLine="240"/>
              <w:rPr>
                <w:rFonts w:ascii="宋体" w:hAnsi="宋体"/>
                <w:sz w:val="24"/>
              </w:rPr>
            </w:pPr>
          </w:p>
          <w:p w:rsidR="001F68DB" w:rsidRDefault="005C1DB2" w:rsidP="00F80FD2">
            <w:pPr>
              <w:tabs>
                <w:tab w:val="num" w:pos="315"/>
              </w:tabs>
              <w:spacing w:line="380" w:lineRule="exact"/>
              <w:ind w:left="735" w:hanging="315"/>
            </w:pPr>
            <w:r w:rsidRPr="001F68DB">
              <w:rPr>
                <w:rFonts w:hint="eastAsia"/>
              </w:rPr>
              <w:t>1</w:t>
            </w:r>
            <w:r w:rsidR="001F68DB">
              <w:rPr>
                <w:rFonts w:hint="eastAsia"/>
              </w:rPr>
              <w:t>．要求考生</w:t>
            </w:r>
            <w:r w:rsidR="001F68DB" w:rsidRPr="001F68DB">
              <w:rPr>
                <w:rFonts w:hint="eastAsia"/>
              </w:rPr>
              <w:t>全面掌握各项规划设计的基本要求、</w:t>
            </w:r>
            <w:r w:rsidR="006B1070">
              <w:rPr>
                <w:rFonts w:hint="eastAsia"/>
              </w:rPr>
              <w:t>主要内容和</w:t>
            </w:r>
            <w:r w:rsidR="001F68DB" w:rsidRPr="001F68DB">
              <w:rPr>
                <w:rFonts w:hint="eastAsia"/>
              </w:rPr>
              <w:t>表现方法</w:t>
            </w:r>
            <w:r w:rsidR="001F68DB">
              <w:rPr>
                <w:rFonts w:hint="eastAsia"/>
              </w:rPr>
              <w:t>。</w:t>
            </w:r>
          </w:p>
          <w:p w:rsidR="001F68DB" w:rsidRDefault="005C1DB2" w:rsidP="00F80FD2">
            <w:pPr>
              <w:tabs>
                <w:tab w:val="num" w:pos="315"/>
              </w:tabs>
              <w:spacing w:line="380" w:lineRule="exact"/>
              <w:ind w:left="735" w:hanging="315"/>
            </w:pPr>
            <w:r w:rsidRPr="001F68DB">
              <w:rPr>
                <w:rFonts w:hint="eastAsia"/>
              </w:rPr>
              <w:t>2</w:t>
            </w:r>
            <w:r w:rsidR="001F68DB">
              <w:rPr>
                <w:rFonts w:hint="eastAsia"/>
              </w:rPr>
              <w:t>．要求考生依据给定的设计条件，</w:t>
            </w:r>
            <w:r w:rsidR="001F68DB" w:rsidRPr="001F68DB">
              <w:rPr>
                <w:rFonts w:hint="eastAsia"/>
              </w:rPr>
              <w:t>灵活运用城市规划原理及相关知识</w:t>
            </w:r>
            <w:r w:rsidR="001F68DB">
              <w:rPr>
                <w:rFonts w:hint="eastAsia"/>
              </w:rPr>
              <w:t>，进行综合分析</w:t>
            </w:r>
            <w:r w:rsidR="00595132">
              <w:rPr>
                <w:rFonts w:hint="eastAsia"/>
              </w:rPr>
              <w:t>、</w:t>
            </w:r>
            <w:r w:rsidR="002772A9">
              <w:rPr>
                <w:rFonts w:hint="eastAsia"/>
              </w:rPr>
              <w:t>科学计算和预测，并能</w:t>
            </w:r>
            <w:r w:rsidR="001F68DB">
              <w:rPr>
                <w:rFonts w:hint="eastAsia"/>
              </w:rPr>
              <w:t>形成合理的规划结构。</w:t>
            </w:r>
          </w:p>
          <w:p w:rsidR="006B1070" w:rsidRDefault="005C1DB2" w:rsidP="006B1070">
            <w:pPr>
              <w:ind w:leftChars="200" w:left="945" w:hangingChars="250" w:hanging="525"/>
            </w:pPr>
            <w:r w:rsidRPr="001F68DB">
              <w:rPr>
                <w:rFonts w:hint="eastAsia"/>
              </w:rPr>
              <w:t>3</w:t>
            </w:r>
            <w:r w:rsidR="001F68DB">
              <w:rPr>
                <w:rFonts w:hint="eastAsia"/>
              </w:rPr>
              <w:t>．</w:t>
            </w:r>
            <w:r w:rsidR="006B1070">
              <w:rPr>
                <w:rFonts w:hint="eastAsia"/>
              </w:rPr>
              <w:t>要求考生具备</w:t>
            </w:r>
            <w:r w:rsidR="006B1070" w:rsidRPr="002663F8">
              <w:rPr>
                <w:rFonts w:hint="eastAsia"/>
              </w:rPr>
              <w:t>方案</w:t>
            </w:r>
            <w:r w:rsidR="006B1070">
              <w:rPr>
                <w:rFonts w:hint="eastAsia"/>
              </w:rPr>
              <w:t>形成前</w:t>
            </w:r>
            <w:r w:rsidR="006B1070" w:rsidRPr="002663F8">
              <w:rPr>
                <w:rFonts w:hint="eastAsia"/>
              </w:rPr>
              <w:t>的综合分析、概念形成、空间组织、图纸表达</w:t>
            </w:r>
            <w:r w:rsidR="006B1070">
              <w:rPr>
                <w:rFonts w:hint="eastAsia"/>
              </w:rPr>
              <w:t>的</w:t>
            </w:r>
            <w:r w:rsidR="006B1070" w:rsidRPr="002663F8">
              <w:rPr>
                <w:rFonts w:hint="eastAsia"/>
              </w:rPr>
              <w:t>能力，能运用合</w:t>
            </w:r>
          </w:p>
          <w:p w:rsidR="006B1070" w:rsidRDefault="006B1070" w:rsidP="002B199E">
            <w:pPr>
              <w:ind w:firstLineChars="300" w:firstLine="630"/>
            </w:pPr>
            <w:bookmarkStart w:id="0" w:name="_GoBack"/>
            <w:bookmarkEnd w:id="0"/>
            <w:r w:rsidRPr="002663F8">
              <w:rPr>
                <w:rFonts w:hint="eastAsia"/>
              </w:rPr>
              <w:t>理的理论、设计方法、</w:t>
            </w:r>
            <w:r>
              <w:rPr>
                <w:rFonts w:hint="eastAsia"/>
              </w:rPr>
              <w:t>图示</w:t>
            </w:r>
            <w:r w:rsidRPr="002663F8">
              <w:rPr>
                <w:rFonts w:hint="eastAsia"/>
              </w:rPr>
              <w:t>语言形成具体的</w:t>
            </w:r>
            <w:r>
              <w:rPr>
                <w:rFonts w:hint="eastAsia"/>
              </w:rPr>
              <w:t>布局</w:t>
            </w:r>
            <w:r w:rsidRPr="002663F8">
              <w:rPr>
                <w:rFonts w:hint="eastAsia"/>
              </w:rPr>
              <w:t>方案。</w:t>
            </w:r>
          </w:p>
          <w:p w:rsidR="00250F0D" w:rsidRPr="001F68DB" w:rsidRDefault="005C1DB2" w:rsidP="006B1070">
            <w:pPr>
              <w:spacing w:line="380" w:lineRule="exact"/>
              <w:ind w:leftChars="200" w:left="840" w:hangingChars="200" w:hanging="420"/>
            </w:pPr>
            <w:r w:rsidRPr="001F68DB">
              <w:rPr>
                <w:rFonts w:hint="eastAsia"/>
              </w:rPr>
              <w:t>4</w:t>
            </w:r>
            <w:r w:rsidR="001F68DB">
              <w:rPr>
                <w:rFonts w:hint="eastAsia"/>
              </w:rPr>
              <w:t>．</w:t>
            </w:r>
            <w:r w:rsidR="006B1070">
              <w:rPr>
                <w:rFonts w:hint="eastAsia"/>
              </w:rPr>
              <w:t>要求考生</w:t>
            </w:r>
            <w:r w:rsidR="006B1070" w:rsidRPr="001F68DB">
              <w:rPr>
                <w:rFonts w:hint="eastAsia"/>
              </w:rPr>
              <w:t>掌握国家相关技术经济指标的规范要求和技术经济指标的计算方法</w:t>
            </w:r>
            <w:r w:rsidR="006B1070">
              <w:rPr>
                <w:rFonts w:hint="eastAsia"/>
              </w:rPr>
              <w:t>，</w:t>
            </w:r>
            <w:r w:rsidRPr="001F68DB">
              <w:rPr>
                <w:rFonts w:hint="eastAsia"/>
              </w:rPr>
              <w:t>并能够在</w:t>
            </w:r>
            <w:r w:rsidR="006B1070">
              <w:rPr>
                <w:rFonts w:hint="eastAsia"/>
              </w:rPr>
              <w:t>设计</w:t>
            </w:r>
            <w:r w:rsidRPr="001F68DB">
              <w:rPr>
                <w:rFonts w:hint="eastAsia"/>
              </w:rPr>
              <w:t>方案中综合运用。</w:t>
            </w:r>
          </w:p>
          <w:p w:rsidR="002663F8" w:rsidRDefault="00EC05CA" w:rsidP="006B1070">
            <w:pPr>
              <w:ind w:leftChars="200" w:left="945" w:hangingChars="250" w:hanging="525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．</w:t>
            </w:r>
            <w:r w:rsidR="006B1070">
              <w:rPr>
                <w:rFonts w:hint="eastAsia"/>
              </w:rPr>
              <w:t>要求考生</w:t>
            </w:r>
            <w:r w:rsidRPr="006B1070">
              <w:rPr>
                <w:rFonts w:hint="eastAsia"/>
              </w:rPr>
              <w:t>通过图纸和</w:t>
            </w:r>
            <w:r w:rsidR="006B1070">
              <w:rPr>
                <w:rFonts w:hint="eastAsia"/>
              </w:rPr>
              <w:t>适当</w:t>
            </w:r>
            <w:r w:rsidRPr="006B1070">
              <w:rPr>
                <w:rFonts w:hint="eastAsia"/>
              </w:rPr>
              <w:t>文字进行表达</w:t>
            </w:r>
            <w:r w:rsidR="006B1070">
              <w:rPr>
                <w:rFonts w:hint="eastAsia"/>
              </w:rPr>
              <w:t>。</w:t>
            </w:r>
            <w:r w:rsidR="006B1070" w:rsidRPr="006B1070">
              <w:rPr>
                <w:rFonts w:hint="eastAsia"/>
              </w:rPr>
              <w:t>在规定时间内</w:t>
            </w:r>
            <w:r w:rsidRPr="006B1070">
              <w:rPr>
                <w:rFonts w:hint="eastAsia"/>
              </w:rPr>
              <w:t>完成</w:t>
            </w:r>
            <w:r w:rsidR="006B1070" w:rsidRPr="006B1070">
              <w:rPr>
                <w:rFonts w:hint="eastAsia"/>
              </w:rPr>
              <w:t>：</w:t>
            </w:r>
            <w:r w:rsidRPr="006B1070">
              <w:rPr>
                <w:rFonts w:hint="eastAsia"/>
              </w:rPr>
              <w:t>总平面图、主要</w:t>
            </w:r>
            <w:r w:rsidR="007C0001">
              <w:rPr>
                <w:rFonts w:hint="eastAsia"/>
              </w:rPr>
              <w:t>技术</w:t>
            </w:r>
            <w:r w:rsidRPr="006B1070">
              <w:rPr>
                <w:rFonts w:hint="eastAsia"/>
              </w:rPr>
              <w:t>指标、简要说明、</w:t>
            </w:r>
            <w:r w:rsidR="006B1070">
              <w:rPr>
                <w:rFonts w:hint="eastAsia"/>
              </w:rPr>
              <w:t>必要的</w:t>
            </w:r>
            <w:r w:rsidRPr="006B1070">
              <w:rPr>
                <w:rFonts w:hint="eastAsia"/>
              </w:rPr>
              <w:t>分析图、表现图</w:t>
            </w:r>
            <w:r w:rsidR="006B1070">
              <w:rPr>
                <w:rFonts w:hint="eastAsia"/>
              </w:rPr>
              <w:t>。</w:t>
            </w:r>
            <w:r w:rsidR="006B1070">
              <w:rPr>
                <w:rFonts w:hint="eastAsia"/>
              </w:rPr>
              <w:t xml:space="preserve"> </w:t>
            </w:r>
          </w:p>
          <w:p w:rsidR="006B1070" w:rsidRPr="001F68DB" w:rsidRDefault="006B1070" w:rsidP="006B1070">
            <w:pPr>
              <w:spacing w:line="380" w:lineRule="exact"/>
              <w:ind w:left="290" w:firstLineChars="100" w:firstLine="210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．</w:t>
            </w:r>
            <w:r w:rsidRPr="001F68DB">
              <w:rPr>
                <w:rFonts w:hint="eastAsia"/>
              </w:rPr>
              <w:t>城市（镇）总体规划、详细规划等</w:t>
            </w:r>
            <w:r>
              <w:rPr>
                <w:rFonts w:hint="eastAsia"/>
              </w:rPr>
              <w:t>规划</w:t>
            </w:r>
            <w:r w:rsidRPr="001F68DB">
              <w:rPr>
                <w:rFonts w:hint="eastAsia"/>
              </w:rPr>
              <w:t>类型，每年考其中的一种类型。</w:t>
            </w:r>
          </w:p>
          <w:p w:rsidR="00B37E66" w:rsidRDefault="00B37E66" w:rsidP="00EC05CA">
            <w:pPr>
              <w:pStyle w:val="a5"/>
              <w:spacing w:line="380" w:lineRule="exact"/>
              <w:ind w:left="480" w:firstLineChars="0" w:firstLine="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C0001" w:rsidRDefault="007C0001" w:rsidP="00EC05CA">
            <w:pPr>
              <w:pStyle w:val="a5"/>
              <w:spacing w:line="380" w:lineRule="exact"/>
              <w:ind w:left="480" w:firstLineChars="0" w:firstLine="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C0001" w:rsidRDefault="007C0001" w:rsidP="00EC05CA">
            <w:pPr>
              <w:pStyle w:val="a5"/>
              <w:spacing w:line="380" w:lineRule="exact"/>
              <w:ind w:left="480" w:firstLineChars="0" w:firstLine="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C0001" w:rsidRDefault="007C0001" w:rsidP="00EC05CA">
            <w:pPr>
              <w:pStyle w:val="a5"/>
              <w:spacing w:line="380" w:lineRule="exact"/>
              <w:ind w:left="480" w:firstLineChars="0" w:firstLine="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C0001" w:rsidRDefault="007C0001" w:rsidP="00EC05CA">
            <w:pPr>
              <w:pStyle w:val="a5"/>
              <w:spacing w:line="380" w:lineRule="exact"/>
              <w:ind w:left="480" w:firstLineChars="0" w:firstLine="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C0001" w:rsidRDefault="007C0001" w:rsidP="00EC05CA">
            <w:pPr>
              <w:pStyle w:val="a5"/>
              <w:spacing w:line="380" w:lineRule="exact"/>
              <w:ind w:left="480" w:firstLineChars="0" w:firstLine="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C0001" w:rsidRDefault="007C0001" w:rsidP="00EC05CA">
            <w:pPr>
              <w:pStyle w:val="a5"/>
              <w:spacing w:line="380" w:lineRule="exact"/>
              <w:ind w:left="480" w:firstLineChars="0" w:firstLine="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C0001" w:rsidRDefault="007C0001" w:rsidP="00EC05CA">
            <w:pPr>
              <w:pStyle w:val="a5"/>
              <w:spacing w:line="380" w:lineRule="exact"/>
              <w:ind w:left="480" w:firstLineChars="0" w:firstLine="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</w:t>
            </w:r>
            <w:r w:rsidR="0020441D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小时    考试方式：</w:t>
            </w:r>
            <w:r w:rsidR="00EC05CA" w:rsidRPr="002663F8">
              <w:rPr>
                <w:rFonts w:ascii="宋体" w:hAnsi="宋体" w:cs="宋体" w:hint="eastAsia"/>
                <w:color w:val="000000"/>
                <w:kern w:val="0"/>
                <w:sz w:val="24"/>
              </w:rPr>
              <w:t>作图</w:t>
            </w:r>
            <w:r>
              <w:rPr>
                <w:rFonts w:ascii="宋体" w:hAnsi="宋体" w:hint="eastAsia"/>
                <w:sz w:val="24"/>
              </w:rPr>
              <w:t>笔试</w:t>
            </w:r>
          </w:p>
          <w:p w:rsidR="007C0001" w:rsidRDefault="007C0001" w:rsidP="00026679">
            <w:pPr>
              <w:rPr>
                <w:rFonts w:ascii="宋体" w:hAnsi="宋体"/>
                <w:sz w:val="24"/>
              </w:rPr>
            </w:pPr>
          </w:p>
          <w:p w:rsidR="000356E6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</w:t>
            </w:r>
            <w:r w:rsidR="000356E6">
              <w:rPr>
                <w:rFonts w:hint="eastAsia"/>
                <w:szCs w:val="24"/>
              </w:rPr>
              <w:t>（供参考）</w:t>
            </w:r>
            <w:r>
              <w:rPr>
                <w:rFonts w:hint="eastAsia"/>
                <w:szCs w:val="24"/>
              </w:rPr>
              <w:t xml:space="preserve">： </w:t>
            </w:r>
          </w:p>
          <w:p w:rsidR="002B199E" w:rsidRDefault="002B199E" w:rsidP="00026679">
            <w:pPr>
              <w:pStyle w:val="2"/>
              <w:rPr>
                <w:szCs w:val="24"/>
              </w:rPr>
            </w:pPr>
          </w:p>
          <w:p w:rsidR="00EC05CA" w:rsidRDefault="0020441D" w:rsidP="000356E6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</w:t>
            </w:r>
            <w:r w:rsidR="00C031AB">
              <w:rPr>
                <w:rFonts w:hint="eastAsia"/>
                <w:szCs w:val="24"/>
              </w:rPr>
              <w:t>规划结构</w:t>
            </w:r>
            <w:r w:rsidR="000356E6">
              <w:rPr>
                <w:rFonts w:hint="eastAsia"/>
                <w:szCs w:val="24"/>
              </w:rPr>
              <w:t>分析</w:t>
            </w:r>
            <w:r w:rsidR="00EC05CA">
              <w:rPr>
                <w:rFonts w:hint="eastAsia"/>
                <w:szCs w:val="24"/>
              </w:rPr>
              <w:t>图</w:t>
            </w:r>
            <w:r w:rsidR="00C031AB">
              <w:rPr>
                <w:rFonts w:hint="eastAsia"/>
                <w:szCs w:val="24"/>
              </w:rPr>
              <w:t>（</w:t>
            </w:r>
            <w:r w:rsidR="000356E6">
              <w:rPr>
                <w:rFonts w:hint="eastAsia"/>
                <w:szCs w:val="24"/>
              </w:rPr>
              <w:t>3</w:t>
            </w:r>
            <w:r w:rsidR="00C031AB">
              <w:rPr>
                <w:rFonts w:hint="eastAsia"/>
                <w:szCs w:val="24"/>
              </w:rPr>
              <w:t>0分）</w:t>
            </w:r>
          </w:p>
          <w:p w:rsidR="00317EDD" w:rsidRDefault="0020441D" w:rsidP="00C031AB">
            <w:pPr>
              <w:pStyle w:val="2"/>
              <w:ind w:firstLineChars="600" w:firstLine="1440"/>
              <w:rPr>
                <w:szCs w:val="24"/>
              </w:rPr>
            </w:pPr>
            <w:r>
              <w:rPr>
                <w:rFonts w:hint="eastAsia"/>
                <w:szCs w:val="24"/>
              </w:rPr>
              <w:t>规划设计</w:t>
            </w:r>
            <w:r w:rsidR="00C031AB">
              <w:rPr>
                <w:rFonts w:hint="eastAsia"/>
                <w:szCs w:val="24"/>
              </w:rPr>
              <w:t>方案</w:t>
            </w:r>
            <w:r w:rsidR="000356E6">
              <w:rPr>
                <w:rFonts w:hint="eastAsia"/>
                <w:szCs w:val="24"/>
              </w:rPr>
              <w:t>及表达效果</w:t>
            </w:r>
            <w:r w:rsidR="00317EDD">
              <w:rPr>
                <w:rFonts w:hint="eastAsia"/>
                <w:szCs w:val="24"/>
              </w:rPr>
              <w:t>（</w:t>
            </w:r>
            <w:r w:rsidR="000356E6">
              <w:rPr>
                <w:rFonts w:hint="eastAsia"/>
                <w:szCs w:val="24"/>
              </w:rPr>
              <w:t>8</w:t>
            </w:r>
            <w:r w:rsidR="00317EDD">
              <w:rPr>
                <w:rFonts w:hint="eastAsia"/>
                <w:szCs w:val="24"/>
              </w:rPr>
              <w:t>0分）</w:t>
            </w:r>
          </w:p>
          <w:p w:rsidR="00C031AB" w:rsidRDefault="00C031AB" w:rsidP="00C031AB">
            <w:pPr>
              <w:pStyle w:val="2"/>
              <w:ind w:firstLineChars="600" w:firstLine="1440"/>
              <w:rPr>
                <w:szCs w:val="24"/>
              </w:rPr>
            </w:pPr>
            <w:r>
              <w:rPr>
                <w:rFonts w:hint="eastAsia"/>
                <w:szCs w:val="24"/>
              </w:rPr>
              <w:t>各项经济技术指标和</w:t>
            </w:r>
            <w:r w:rsidR="000356E6">
              <w:rPr>
                <w:rFonts w:hint="eastAsia"/>
                <w:szCs w:val="24"/>
              </w:rPr>
              <w:t>设计</w:t>
            </w:r>
            <w:r>
              <w:rPr>
                <w:rFonts w:hint="eastAsia"/>
                <w:szCs w:val="24"/>
              </w:rPr>
              <w:t>说明（</w:t>
            </w:r>
            <w:r w:rsidR="000356E6">
              <w:rPr>
                <w:rFonts w:hint="eastAsia"/>
                <w:szCs w:val="24"/>
              </w:rPr>
              <w:t>4</w:t>
            </w:r>
            <w:r>
              <w:rPr>
                <w:rFonts w:hint="eastAsia"/>
                <w:szCs w:val="24"/>
              </w:rPr>
              <w:t>0分）</w:t>
            </w:r>
          </w:p>
          <w:p w:rsidR="000356E6" w:rsidRDefault="00C031AB" w:rsidP="000356E6">
            <w:pPr>
              <w:pStyle w:val="2"/>
              <w:ind w:firstLineChars="650" w:firstLine="1560"/>
              <w:rPr>
                <w:rFonts w:hAnsi="宋体"/>
                <w:szCs w:val="24"/>
              </w:rPr>
            </w:pPr>
            <w:r>
              <w:rPr>
                <w:rFonts w:hint="eastAsia"/>
                <w:szCs w:val="24"/>
              </w:rPr>
              <w:t xml:space="preserve"> </w:t>
            </w:r>
          </w:p>
          <w:p w:rsidR="00317EDD" w:rsidRDefault="00317EDD" w:rsidP="0020441D">
            <w:pPr>
              <w:pStyle w:val="2"/>
              <w:ind w:firstLineChars="650" w:firstLine="1560"/>
              <w:rPr>
                <w:rFonts w:hAnsi="宋体"/>
                <w:szCs w:val="24"/>
              </w:rPr>
            </w:pPr>
          </w:p>
          <w:p w:rsidR="007C0001" w:rsidRDefault="007C0001" w:rsidP="0020441D">
            <w:pPr>
              <w:pStyle w:val="2"/>
              <w:ind w:firstLineChars="650" w:firstLine="1560"/>
              <w:rPr>
                <w:rFonts w:hAnsi="宋体"/>
                <w:szCs w:val="24"/>
              </w:rPr>
            </w:pPr>
          </w:p>
          <w:p w:rsidR="007C0001" w:rsidRDefault="007C0001" w:rsidP="0020441D">
            <w:pPr>
              <w:pStyle w:val="2"/>
              <w:ind w:firstLineChars="650" w:firstLine="1560"/>
              <w:rPr>
                <w:rFonts w:hAnsi="宋体"/>
                <w:szCs w:val="24"/>
              </w:rPr>
            </w:pP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EBA" w:rsidRDefault="00460EBA" w:rsidP="00854DF5">
      <w:r>
        <w:separator/>
      </w:r>
    </w:p>
  </w:endnote>
  <w:endnote w:type="continuationSeparator" w:id="1">
    <w:p w:rsidR="00460EBA" w:rsidRDefault="00460EBA" w:rsidP="00854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DF5" w:rsidRDefault="00854DF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DF5" w:rsidRDefault="00854DF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DF5" w:rsidRDefault="00854DF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EBA" w:rsidRDefault="00460EBA" w:rsidP="00854DF5">
      <w:r>
        <w:separator/>
      </w:r>
    </w:p>
  </w:footnote>
  <w:footnote w:type="continuationSeparator" w:id="1">
    <w:p w:rsidR="00460EBA" w:rsidRDefault="00460EBA" w:rsidP="00854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DF5" w:rsidRDefault="00854D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DF5" w:rsidRDefault="00854DF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DF5" w:rsidRDefault="00854DF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DF4CE5DE"/>
    <w:lvl w:ilvl="0">
      <w:start w:val="1"/>
      <w:numFmt w:val="decimal"/>
      <w:lvlText w:val="%1．"/>
      <w:lvlJc w:val="left"/>
      <w:pPr>
        <w:tabs>
          <w:tab w:val="num" w:pos="605"/>
        </w:tabs>
        <w:ind w:left="605" w:hanging="315"/>
      </w:pPr>
      <w:rPr>
        <w:rFonts w:ascii="Times New Roman" w:eastAsia="宋体" w:hAnsi="Times New Roman"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356E6"/>
    <w:rsid w:val="00087EF7"/>
    <w:rsid w:val="000F4988"/>
    <w:rsid w:val="001A30D3"/>
    <w:rsid w:val="001B26BD"/>
    <w:rsid w:val="001F68DB"/>
    <w:rsid w:val="0020441D"/>
    <w:rsid w:val="00250F0D"/>
    <w:rsid w:val="002663F8"/>
    <w:rsid w:val="002772A9"/>
    <w:rsid w:val="0028209E"/>
    <w:rsid w:val="002B199E"/>
    <w:rsid w:val="00317EDD"/>
    <w:rsid w:val="0037144C"/>
    <w:rsid w:val="00380B28"/>
    <w:rsid w:val="00460EBA"/>
    <w:rsid w:val="005013AB"/>
    <w:rsid w:val="00522931"/>
    <w:rsid w:val="00595132"/>
    <w:rsid w:val="005A7874"/>
    <w:rsid w:val="005C1DB2"/>
    <w:rsid w:val="005C3CF1"/>
    <w:rsid w:val="006B1070"/>
    <w:rsid w:val="007008D5"/>
    <w:rsid w:val="00745C81"/>
    <w:rsid w:val="007C0001"/>
    <w:rsid w:val="00823179"/>
    <w:rsid w:val="00854DF5"/>
    <w:rsid w:val="008E5918"/>
    <w:rsid w:val="00A67BED"/>
    <w:rsid w:val="00B37E66"/>
    <w:rsid w:val="00C031AB"/>
    <w:rsid w:val="00C44A39"/>
    <w:rsid w:val="00DA1D98"/>
    <w:rsid w:val="00DF564A"/>
    <w:rsid w:val="00EC05CA"/>
    <w:rsid w:val="00ED0E88"/>
    <w:rsid w:val="00F80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854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4DF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4D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4DF5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854DF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Windows 用户</cp:lastModifiedBy>
  <cp:revision>18</cp:revision>
  <cp:lastPrinted>2017-09-13T11:35:00Z</cp:lastPrinted>
  <dcterms:created xsi:type="dcterms:W3CDTF">2017-09-03T17:15:00Z</dcterms:created>
  <dcterms:modified xsi:type="dcterms:W3CDTF">2017-09-19T02:51:00Z</dcterms:modified>
</cp:coreProperties>
</file>