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AD5218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bookmarkStart w:id="0" w:name="_GoBack"/>
      <w:bookmarkEnd w:id="0"/>
      <w:r w:rsidR="002104DD">
        <w:rPr>
          <w:rFonts w:ascii="宋体" w:hAnsi="宋体" w:hint="eastAsia"/>
          <w:b/>
          <w:sz w:val="24"/>
        </w:rPr>
        <w:t>909</w:t>
      </w:r>
      <w:r w:rsidR="00007C9D">
        <w:rPr>
          <w:rFonts w:ascii="宋体" w:hAnsi="宋体" w:hint="eastAsia"/>
          <w:b/>
          <w:sz w:val="24"/>
        </w:rPr>
        <w:t xml:space="preserve">    </w:t>
      </w:r>
      <w:r w:rsidR="00317EDD">
        <w:rPr>
          <w:rFonts w:ascii="宋体" w:hAnsi="宋体" w:hint="eastAsia"/>
          <w:b/>
          <w:sz w:val="24"/>
        </w:rPr>
        <w:t xml:space="preserve">     考试科目名称: </w:t>
      </w:r>
      <w:r w:rsidR="00E315FE">
        <w:rPr>
          <w:rFonts w:ascii="宋体" w:hAnsi="宋体" w:hint="eastAsia"/>
          <w:b/>
          <w:sz w:val="24"/>
        </w:rPr>
        <w:t>木材加工</w:t>
      </w:r>
      <w:r w:rsidR="00E315FE">
        <w:rPr>
          <w:rFonts w:ascii="宋体" w:hAnsi="宋体"/>
          <w:b/>
          <w:sz w:val="24"/>
        </w:rPr>
        <w:t>技术</w:t>
      </w:r>
      <w:r w:rsidR="00317EDD">
        <w:rPr>
          <w:rFonts w:ascii="宋体" w:hAnsi="宋体" w:hint="eastAsia"/>
          <w:b/>
          <w:sz w:val="24"/>
        </w:rPr>
        <w:t xml:space="preserve"> </w:t>
      </w:r>
      <w:r w:rsidR="00317EDD"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64187C" w:rsidRPr="0064187C" w:rsidRDefault="0064187C" w:rsidP="0064187C">
            <w:pPr>
              <w:tabs>
                <w:tab w:val="num" w:pos="480"/>
              </w:tabs>
              <w:spacing w:line="380" w:lineRule="exact"/>
              <w:ind w:left="48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>一、</w:t>
            </w: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ab/>
              <w:t>木材科学基础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1</w:t>
            </w:r>
            <w:r w:rsidRPr="0064187C">
              <w:rPr>
                <w:rFonts w:hint="eastAsia"/>
              </w:rPr>
              <w:t>、要求考生掌握木材学的基础知识、木材的结构和组成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2</w:t>
            </w:r>
            <w:r w:rsidRPr="0064187C">
              <w:rPr>
                <w:rFonts w:hint="eastAsia"/>
              </w:rPr>
              <w:t>、要求考生理解与掌握基本的</w:t>
            </w:r>
            <w:r w:rsidR="00AB2215" w:rsidRPr="0064187C">
              <w:rPr>
                <w:rFonts w:hint="eastAsia"/>
              </w:rPr>
              <w:t>木材</w:t>
            </w:r>
            <w:r w:rsidR="00AB2215">
              <w:rPr>
                <w:rFonts w:hint="eastAsia"/>
              </w:rPr>
              <w:t>基本</w:t>
            </w:r>
            <w:r w:rsidRPr="0064187C">
              <w:rPr>
                <w:rFonts w:hint="eastAsia"/>
              </w:rPr>
              <w:t>属性和性质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3</w:t>
            </w:r>
            <w:r w:rsidRPr="0064187C">
              <w:rPr>
                <w:rFonts w:hint="eastAsia"/>
              </w:rPr>
              <w:t>、要求考生了解木材科学的前沿知识和木质环境学特性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480"/>
              </w:tabs>
              <w:spacing w:line="380" w:lineRule="exact"/>
              <w:ind w:left="48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>二、</w:t>
            </w: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ab/>
              <w:t>木制品制造学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1</w:t>
            </w:r>
            <w:r w:rsidRPr="0064187C">
              <w:rPr>
                <w:rFonts w:hint="eastAsia"/>
              </w:rPr>
              <w:t>、要求考生掌握实木和木质材料制品所使用的原材料（实木、指接、人造板装饰、胶合材料与配件等）的基本知识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2</w:t>
            </w:r>
            <w:r w:rsidRPr="0064187C">
              <w:rPr>
                <w:rFonts w:hint="eastAsia"/>
              </w:rPr>
              <w:t>、要求考生理解与掌握木制品加工的基础理论、各类木质材料零部件加工工艺、胶合工艺、弯曲成型工艺、涂饰工艺</w:t>
            </w:r>
            <w:r w:rsidRPr="0064187C">
              <w:rPr>
                <w:rFonts w:hint="eastAsia"/>
              </w:rPr>
              <w:t>.</w:t>
            </w:r>
          </w:p>
          <w:p w:rsid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3</w:t>
            </w:r>
            <w:r w:rsidRPr="0064187C">
              <w:rPr>
                <w:rFonts w:hint="eastAsia"/>
              </w:rPr>
              <w:t>、要求考生了解原料、产品的储存、保管、分类和使用要求，掌握木材的基本特性、提高出材率、质量和木材综合利用率的方法</w:t>
            </w:r>
            <w:r w:rsidRPr="0064187C">
              <w:rPr>
                <w:rFonts w:hint="eastAsia"/>
              </w:rPr>
              <w:t>.</w:t>
            </w:r>
          </w:p>
          <w:p w:rsidR="00AF1B7F" w:rsidRPr="0064187C" w:rsidRDefault="00AF1B7F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>
              <w:t>4</w:t>
            </w:r>
            <w:r>
              <w:rPr>
                <w:rFonts w:hint="eastAsia"/>
              </w:rPr>
              <w:t>、</w:t>
            </w:r>
            <w:r>
              <w:t>要求考生了解木材复合材料</w:t>
            </w:r>
            <w:r w:rsidR="00793CDB">
              <w:rPr>
                <w:rFonts w:hint="eastAsia"/>
              </w:rPr>
              <w:t>制备</w:t>
            </w:r>
            <w:r>
              <w:t>用胶黏剂的主要种类及其基本特性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480"/>
              </w:tabs>
              <w:spacing w:line="380" w:lineRule="exact"/>
              <w:ind w:left="48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>三、</w:t>
            </w:r>
            <w:r w:rsidRPr="0064187C">
              <w:rPr>
                <w:rFonts w:ascii="宋体" w:hAnsi="宋体" w:cs="宋体" w:hint="eastAsia"/>
                <w:color w:val="000000"/>
                <w:kern w:val="0"/>
                <w:sz w:val="24"/>
              </w:rPr>
              <w:tab/>
              <w:t>生物质复合工艺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1</w:t>
            </w:r>
            <w:r w:rsidRPr="0064187C">
              <w:rPr>
                <w:rFonts w:hint="eastAsia"/>
              </w:rPr>
              <w:t>、要求考生掌握生物质复合材料的研究方法与发展现状</w:t>
            </w:r>
            <w:r w:rsidRPr="0064187C">
              <w:rPr>
                <w:rFonts w:hint="eastAsia"/>
              </w:rPr>
              <w:t>.</w:t>
            </w:r>
          </w:p>
          <w:p w:rsidR="0064187C" w:rsidRPr="0064187C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2</w:t>
            </w:r>
            <w:r w:rsidRPr="0064187C">
              <w:rPr>
                <w:rFonts w:hint="eastAsia"/>
              </w:rPr>
              <w:t>、要求考生了解与掌握木生物质资源的现状、高附加值以及高效利用方法与手段</w:t>
            </w:r>
            <w:r w:rsidRPr="0064187C">
              <w:rPr>
                <w:rFonts w:hint="eastAsia"/>
              </w:rPr>
              <w:t>.</w:t>
            </w:r>
          </w:p>
          <w:p w:rsidR="00317EDD" w:rsidRDefault="0064187C" w:rsidP="0064187C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64187C">
              <w:rPr>
                <w:rFonts w:hint="eastAsia"/>
              </w:rPr>
              <w:t>3</w:t>
            </w:r>
            <w:r w:rsidRPr="0064187C">
              <w:rPr>
                <w:rFonts w:hint="eastAsia"/>
              </w:rPr>
              <w:t>、要求考生了解该领域的基本知识、成型工艺、原料种类特点和关键技术</w:t>
            </w:r>
            <w:r w:rsidRPr="0064187C">
              <w:rPr>
                <w:rFonts w:hint="eastAsia"/>
              </w:rPr>
              <w:t>.</w:t>
            </w:r>
          </w:p>
          <w:p w:rsidR="00AB2215" w:rsidRDefault="00AB2215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63BCF" w:rsidRPr="0064187C" w:rsidRDefault="00F63BCF" w:rsidP="0064187C">
            <w:pPr>
              <w:tabs>
                <w:tab w:val="num" w:pos="315"/>
              </w:tabs>
              <w:spacing w:line="380" w:lineRule="exact"/>
              <w:ind w:left="735" w:hanging="315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793CDB">
              <w:rPr>
                <w:rFonts w:hint="eastAsia"/>
                <w:szCs w:val="24"/>
              </w:rPr>
              <w:t>名词</w:t>
            </w:r>
            <w:r w:rsidR="00793CDB">
              <w:rPr>
                <w:szCs w:val="24"/>
              </w:rPr>
              <w:t>解释</w:t>
            </w:r>
            <w:r>
              <w:rPr>
                <w:rFonts w:hint="eastAsia"/>
                <w:szCs w:val="24"/>
              </w:rPr>
              <w:t>（</w:t>
            </w:r>
            <w:r w:rsidR="00793CDB">
              <w:rPr>
                <w:szCs w:val="24"/>
              </w:rPr>
              <w:t>4</w:t>
            </w:r>
            <w:r w:rsidR="00793CDB">
              <w:rPr>
                <w:rFonts w:hint="eastAsia"/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793CDB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szCs w:val="24"/>
              </w:rPr>
              <w:t>50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793CDB" w:rsidP="00793CDB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B7F" w:rsidRDefault="00E57B7F" w:rsidP="00B53CA1">
      <w:r>
        <w:separator/>
      </w:r>
    </w:p>
  </w:endnote>
  <w:endnote w:type="continuationSeparator" w:id="1">
    <w:p w:rsidR="00E57B7F" w:rsidRDefault="00E57B7F" w:rsidP="00B5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B7F" w:rsidRDefault="00E57B7F" w:rsidP="00B53CA1">
      <w:r>
        <w:separator/>
      </w:r>
    </w:p>
  </w:footnote>
  <w:footnote w:type="continuationSeparator" w:id="1">
    <w:p w:rsidR="00E57B7F" w:rsidRDefault="00E57B7F" w:rsidP="00B53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A1" w:rsidRDefault="00B53C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07C9D"/>
    <w:rsid w:val="00015B87"/>
    <w:rsid w:val="00064424"/>
    <w:rsid w:val="00170D20"/>
    <w:rsid w:val="002104DD"/>
    <w:rsid w:val="00253000"/>
    <w:rsid w:val="00317EDD"/>
    <w:rsid w:val="00380B28"/>
    <w:rsid w:val="004C06B6"/>
    <w:rsid w:val="00533607"/>
    <w:rsid w:val="0064187C"/>
    <w:rsid w:val="007008D5"/>
    <w:rsid w:val="00710C62"/>
    <w:rsid w:val="00745C81"/>
    <w:rsid w:val="00793CDB"/>
    <w:rsid w:val="00AB2215"/>
    <w:rsid w:val="00AD5218"/>
    <w:rsid w:val="00AF1B7F"/>
    <w:rsid w:val="00B04AB4"/>
    <w:rsid w:val="00B53CA1"/>
    <w:rsid w:val="00E1099F"/>
    <w:rsid w:val="00E143A6"/>
    <w:rsid w:val="00E315FE"/>
    <w:rsid w:val="00E57B7F"/>
    <w:rsid w:val="00F63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B53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C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CA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22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22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14</cp:revision>
  <dcterms:created xsi:type="dcterms:W3CDTF">2017-09-12T08:24:00Z</dcterms:created>
  <dcterms:modified xsi:type="dcterms:W3CDTF">2017-09-19T01:30:00Z</dcterms:modified>
</cp:coreProperties>
</file>