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F1" w:rsidRDefault="001647F1">
      <w:pPr>
        <w:spacing w:line="440" w:lineRule="exact"/>
        <w:rPr>
          <w:rFonts w:ascii="黑体" w:eastAsia="黑体" w:hAnsi="宋体"/>
          <w:sz w:val="24"/>
        </w:rPr>
      </w:pPr>
    </w:p>
    <w:p w:rsidR="001647F1" w:rsidRDefault="001728D0">
      <w:pPr>
        <w:spacing w:line="440" w:lineRule="exact"/>
        <w:jc w:val="center"/>
        <w:outlineLvl w:val="0"/>
        <w:rPr>
          <w:rFonts w:ascii="宋体" w:hAnsi="宋体" w:cs="宋体"/>
          <w:b/>
          <w:bCs/>
          <w:sz w:val="32"/>
          <w:szCs w:val="32"/>
        </w:rPr>
      </w:pPr>
      <w:r>
        <w:rPr>
          <w:rFonts w:ascii="宋体" w:hAnsi="宋体" w:cs="宋体" w:hint="eastAsia"/>
          <w:b/>
          <w:bCs/>
          <w:sz w:val="32"/>
          <w:szCs w:val="32"/>
        </w:rPr>
        <w:t>2018年研究生入学考试自命题科目考试大纲</w:t>
      </w:r>
    </w:p>
    <w:p w:rsidR="001647F1" w:rsidRDefault="001647F1">
      <w:pPr>
        <w:spacing w:line="440" w:lineRule="exact"/>
        <w:jc w:val="center"/>
        <w:outlineLvl w:val="0"/>
        <w:rPr>
          <w:rFonts w:ascii="宋体" w:hAnsi="宋体" w:cs="宋体"/>
          <w:b/>
          <w:bCs/>
          <w:sz w:val="32"/>
          <w:szCs w:val="32"/>
        </w:rPr>
      </w:pPr>
    </w:p>
    <w:p w:rsidR="001647F1" w:rsidRDefault="00251362">
      <w:pPr>
        <w:adjustRightInd w:val="0"/>
        <w:snapToGrid w:val="0"/>
        <w:rPr>
          <w:rFonts w:ascii="宋体" w:hAnsi="宋体"/>
          <w:sz w:val="28"/>
        </w:rPr>
      </w:pPr>
      <w:r>
        <w:rPr>
          <w:rFonts w:ascii="宋体" w:hAnsi="宋体" w:hint="eastAsia"/>
          <w:b/>
          <w:sz w:val="24"/>
        </w:rPr>
        <w:t>考试科目代码</w:t>
      </w:r>
      <w:r w:rsidR="00892AC5">
        <w:rPr>
          <w:rFonts w:ascii="宋体" w:hAnsi="宋体" w:hint="eastAsia"/>
          <w:b/>
          <w:sz w:val="24"/>
        </w:rPr>
        <w:t>:</w:t>
      </w:r>
      <w:bookmarkStart w:id="0" w:name="_GoBack"/>
      <w:bookmarkEnd w:id="0"/>
      <w:r w:rsidR="002A3E6A">
        <w:rPr>
          <w:rFonts w:ascii="宋体" w:hAnsi="宋体" w:hint="eastAsia"/>
          <w:b/>
          <w:sz w:val="24"/>
        </w:rPr>
        <w:t xml:space="preserve">      </w:t>
      </w:r>
      <w:r w:rsidR="001728D0">
        <w:rPr>
          <w:rFonts w:ascii="宋体" w:hAnsi="宋体" w:hint="eastAsia"/>
          <w:b/>
          <w:sz w:val="24"/>
        </w:rPr>
        <w:t xml:space="preserve"> </w:t>
      </w:r>
      <w:r w:rsidR="008775D0">
        <w:rPr>
          <w:rFonts w:ascii="宋体" w:hAnsi="宋体" w:hint="eastAsia"/>
          <w:b/>
          <w:sz w:val="24"/>
        </w:rPr>
        <w:t>626</w:t>
      </w:r>
      <w:r w:rsidR="001728D0">
        <w:rPr>
          <w:rFonts w:ascii="宋体" w:hAnsi="宋体" w:hint="eastAsia"/>
          <w:b/>
          <w:sz w:val="24"/>
        </w:rPr>
        <w:t xml:space="preserve">    考试科目名称: 设计表现基础    </w:t>
      </w:r>
      <w:r w:rsidR="001728D0">
        <w:rPr>
          <w:rFonts w:ascii="宋体" w:hAnsi="宋体" w:hint="eastAsia"/>
          <w:b/>
          <w:sz w:val="28"/>
        </w:rPr>
        <w:t xml:space="preserve">        </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1647F1">
        <w:tc>
          <w:tcPr>
            <w:tcW w:w="9180" w:type="dxa"/>
            <w:tcBorders>
              <w:top w:val="single" w:sz="4" w:space="0" w:color="auto"/>
              <w:left w:val="single" w:sz="4" w:space="0" w:color="auto"/>
              <w:bottom w:val="single" w:sz="4" w:space="0" w:color="auto"/>
              <w:right w:val="single" w:sz="4" w:space="0" w:color="auto"/>
            </w:tcBorders>
          </w:tcPr>
          <w:p w:rsidR="001647F1" w:rsidRDefault="001647F1">
            <w:pPr>
              <w:rPr>
                <w:rFonts w:ascii="宋体" w:hAnsi="宋体"/>
                <w:sz w:val="24"/>
              </w:rPr>
            </w:pPr>
          </w:p>
          <w:p w:rsidR="001647F1" w:rsidRDefault="001728D0">
            <w:pPr>
              <w:rPr>
                <w:rFonts w:ascii="宋体" w:hAnsi="宋体"/>
                <w:sz w:val="24"/>
              </w:rPr>
            </w:pPr>
            <w:r>
              <w:rPr>
                <w:rFonts w:ascii="宋体" w:hAnsi="宋体" w:hint="eastAsia"/>
                <w:sz w:val="24"/>
              </w:rPr>
              <w:t xml:space="preserve">考试内容范围: </w:t>
            </w:r>
          </w:p>
          <w:p w:rsidR="001647F1" w:rsidRDefault="001647F1">
            <w:pPr>
              <w:spacing w:line="380" w:lineRule="exact"/>
            </w:pPr>
          </w:p>
          <w:p w:rsidR="001647F1" w:rsidRDefault="001728D0">
            <w:pPr>
              <w:numPr>
                <w:ilvl w:val="0"/>
                <w:numId w:val="1"/>
              </w:numPr>
              <w:spacing w:line="380" w:lineRule="exact"/>
              <w:rPr>
                <w:sz w:val="24"/>
              </w:rPr>
            </w:pPr>
            <w:r>
              <w:rPr>
                <w:rFonts w:hint="eastAsia"/>
                <w:sz w:val="24"/>
              </w:rPr>
              <w:t>素描绘画基础</w:t>
            </w:r>
          </w:p>
          <w:p w:rsidR="001647F1" w:rsidRDefault="001728D0">
            <w:pPr>
              <w:numPr>
                <w:ilvl w:val="0"/>
                <w:numId w:val="2"/>
              </w:numPr>
              <w:spacing w:line="380" w:lineRule="exact"/>
              <w:ind w:left="735"/>
            </w:pPr>
            <w:r>
              <w:rPr>
                <w:rFonts w:hint="eastAsia"/>
              </w:rPr>
              <w:t>要求考生熟悉与理解绘画基础理论；</w:t>
            </w:r>
          </w:p>
          <w:p w:rsidR="001647F1" w:rsidRDefault="001728D0">
            <w:pPr>
              <w:numPr>
                <w:ilvl w:val="0"/>
                <w:numId w:val="2"/>
              </w:numPr>
              <w:spacing w:line="380" w:lineRule="exact"/>
              <w:ind w:left="735"/>
            </w:pPr>
            <w:r>
              <w:rPr>
                <w:rFonts w:hint="eastAsia"/>
              </w:rPr>
              <w:t>要求考生熟练与掌握并运用铅笔工具表达静物或产品。</w:t>
            </w:r>
          </w:p>
          <w:p w:rsidR="001647F1" w:rsidRDefault="001647F1">
            <w:pPr>
              <w:spacing w:line="380" w:lineRule="exact"/>
              <w:ind w:left="420"/>
            </w:pPr>
          </w:p>
          <w:p w:rsidR="001647F1" w:rsidRDefault="001728D0">
            <w:pPr>
              <w:numPr>
                <w:ilvl w:val="0"/>
                <w:numId w:val="1"/>
              </w:numPr>
              <w:spacing w:line="380" w:lineRule="exact"/>
              <w:rPr>
                <w:sz w:val="24"/>
              </w:rPr>
            </w:pPr>
            <w:r>
              <w:rPr>
                <w:rFonts w:hint="eastAsia"/>
                <w:sz w:val="24"/>
              </w:rPr>
              <w:t>室内空间及家具快题设计</w:t>
            </w:r>
          </w:p>
          <w:p w:rsidR="001647F1" w:rsidRDefault="001728D0">
            <w:pPr>
              <w:numPr>
                <w:ilvl w:val="0"/>
                <w:numId w:val="3"/>
              </w:numPr>
              <w:tabs>
                <w:tab w:val="left" w:pos="735"/>
              </w:tabs>
              <w:spacing w:line="380" w:lineRule="exact"/>
              <w:ind w:left="735"/>
            </w:pPr>
            <w:r>
              <w:rPr>
                <w:rFonts w:hint="eastAsia"/>
              </w:rPr>
              <w:t>要求考生熟悉与理解室内设计及家具设计基础理论及室内与家具制图规范；</w:t>
            </w:r>
          </w:p>
          <w:p w:rsidR="001647F1" w:rsidRDefault="001728D0">
            <w:pPr>
              <w:numPr>
                <w:ilvl w:val="0"/>
                <w:numId w:val="4"/>
              </w:numPr>
              <w:spacing w:line="380" w:lineRule="exact"/>
            </w:pPr>
            <w:r>
              <w:rPr>
                <w:rFonts w:hint="eastAsia"/>
              </w:rPr>
              <w:t>要求考生熟练与掌握常用工具表达方式及方法。</w:t>
            </w:r>
          </w:p>
          <w:p w:rsidR="001647F1" w:rsidRDefault="001647F1">
            <w:pPr>
              <w:widowControl/>
              <w:ind w:leftChars="371" w:left="779"/>
              <w:jc w:val="left"/>
            </w:pPr>
          </w:p>
          <w:p w:rsidR="001647F1" w:rsidRDefault="001728D0">
            <w:pPr>
              <w:spacing w:line="380" w:lineRule="exact"/>
              <w:rPr>
                <w:sz w:val="24"/>
              </w:rPr>
            </w:pPr>
            <w:r>
              <w:rPr>
                <w:rFonts w:hint="eastAsia"/>
                <w:sz w:val="24"/>
              </w:rPr>
              <w:t>设计表现基础考试内容及要求：</w:t>
            </w:r>
          </w:p>
          <w:p w:rsidR="001647F1" w:rsidRDefault="001728D0">
            <w:pPr>
              <w:tabs>
                <w:tab w:val="left" w:pos="735"/>
              </w:tabs>
              <w:spacing w:line="380" w:lineRule="exact"/>
              <w:ind w:left="420"/>
            </w:pPr>
            <w:r>
              <w:rPr>
                <w:rFonts w:hint="eastAsia"/>
              </w:rPr>
              <w:t>①考试形式为素描和快题设计；</w:t>
            </w:r>
          </w:p>
          <w:p w:rsidR="001647F1" w:rsidRDefault="001728D0">
            <w:pPr>
              <w:tabs>
                <w:tab w:val="left" w:pos="735"/>
              </w:tabs>
              <w:spacing w:line="380" w:lineRule="exact"/>
              <w:ind w:left="420"/>
            </w:pPr>
            <w:r>
              <w:rPr>
                <w:rFonts w:hint="eastAsia"/>
              </w:rPr>
              <w:t>②素描要求限用铅笔，快题设计要求限用签字笔或其他墨线笔类工具；</w:t>
            </w:r>
          </w:p>
          <w:p w:rsidR="001647F1" w:rsidRDefault="001728D0">
            <w:pPr>
              <w:tabs>
                <w:tab w:val="left" w:pos="735"/>
              </w:tabs>
              <w:spacing w:line="380" w:lineRule="exact"/>
              <w:ind w:left="420"/>
            </w:pPr>
            <w:r>
              <w:rPr>
                <w:rFonts w:hint="eastAsia"/>
              </w:rPr>
              <w:t>③素描和快题设计使用统一发放的试卷作答，考生不用自备纸张。</w:t>
            </w:r>
          </w:p>
          <w:p w:rsidR="001647F1" w:rsidRDefault="001647F1">
            <w:pPr>
              <w:tabs>
                <w:tab w:val="left" w:pos="735"/>
              </w:tabs>
              <w:spacing w:line="380" w:lineRule="exact"/>
              <w:ind w:left="420"/>
            </w:pPr>
          </w:p>
          <w:p w:rsidR="001647F1" w:rsidRDefault="001647F1">
            <w:pPr>
              <w:tabs>
                <w:tab w:val="left" w:pos="735"/>
              </w:tabs>
              <w:spacing w:line="380" w:lineRule="exact"/>
              <w:ind w:left="420"/>
            </w:pPr>
          </w:p>
          <w:p w:rsidR="001647F1" w:rsidRDefault="001647F1">
            <w:pPr>
              <w:tabs>
                <w:tab w:val="left" w:pos="735"/>
              </w:tabs>
              <w:spacing w:line="380" w:lineRule="exact"/>
              <w:ind w:left="420"/>
            </w:pPr>
          </w:p>
          <w:p w:rsidR="001647F1" w:rsidRDefault="001647F1">
            <w:pPr>
              <w:tabs>
                <w:tab w:val="left" w:pos="735"/>
              </w:tabs>
              <w:spacing w:line="380" w:lineRule="exact"/>
              <w:ind w:left="420"/>
            </w:pPr>
          </w:p>
          <w:p w:rsidR="001647F1" w:rsidRDefault="001647F1">
            <w:pPr>
              <w:tabs>
                <w:tab w:val="left" w:pos="735"/>
              </w:tabs>
              <w:spacing w:line="380" w:lineRule="exact"/>
              <w:ind w:left="420"/>
            </w:pPr>
          </w:p>
          <w:p w:rsidR="001647F1" w:rsidRDefault="001647F1">
            <w:pPr>
              <w:tabs>
                <w:tab w:val="left" w:pos="735"/>
              </w:tabs>
              <w:spacing w:line="380" w:lineRule="exact"/>
              <w:ind w:left="420"/>
            </w:pPr>
          </w:p>
          <w:p w:rsidR="001647F1" w:rsidRDefault="001647F1">
            <w:pPr>
              <w:widowControl/>
              <w:jc w:val="left"/>
              <w:rPr>
                <w:rFonts w:ascii="宋体" w:hAnsi="宋体" w:cs="宋体"/>
                <w:color w:val="000000"/>
                <w:kern w:val="0"/>
                <w:sz w:val="24"/>
              </w:rPr>
            </w:pPr>
          </w:p>
        </w:tc>
      </w:tr>
      <w:tr w:rsidR="001647F1">
        <w:tc>
          <w:tcPr>
            <w:tcW w:w="9180" w:type="dxa"/>
            <w:tcBorders>
              <w:top w:val="single" w:sz="4" w:space="0" w:color="auto"/>
              <w:left w:val="single" w:sz="4" w:space="0" w:color="auto"/>
              <w:bottom w:val="single" w:sz="4" w:space="0" w:color="auto"/>
              <w:right w:val="single" w:sz="4" w:space="0" w:color="auto"/>
            </w:tcBorders>
          </w:tcPr>
          <w:p w:rsidR="001647F1" w:rsidRDefault="001647F1">
            <w:pPr>
              <w:rPr>
                <w:rFonts w:ascii="宋体" w:hAnsi="宋体"/>
                <w:sz w:val="24"/>
              </w:rPr>
            </w:pPr>
          </w:p>
          <w:p w:rsidR="001647F1" w:rsidRDefault="001728D0">
            <w:pPr>
              <w:rPr>
                <w:rFonts w:ascii="宋体" w:hAnsi="宋体"/>
                <w:sz w:val="24"/>
              </w:rPr>
            </w:pPr>
            <w:r>
              <w:rPr>
                <w:rFonts w:ascii="宋体" w:hAnsi="宋体" w:hint="eastAsia"/>
                <w:sz w:val="24"/>
              </w:rPr>
              <w:t>考试总分：150分     考试时间：3小时    考试方式：笔试</w:t>
            </w:r>
          </w:p>
          <w:p w:rsidR="001647F1" w:rsidRDefault="001728D0">
            <w:pPr>
              <w:pStyle w:val="2"/>
              <w:rPr>
                <w:szCs w:val="24"/>
              </w:rPr>
            </w:pPr>
            <w:r>
              <w:rPr>
                <w:rFonts w:hint="eastAsia"/>
                <w:szCs w:val="24"/>
              </w:rPr>
              <w:t>考试题型： 绘画基础题（60分）</w:t>
            </w:r>
          </w:p>
          <w:p w:rsidR="001647F1" w:rsidRDefault="001728D0">
            <w:pPr>
              <w:pStyle w:val="2"/>
              <w:ind w:firstLineChars="550" w:firstLine="1320"/>
              <w:rPr>
                <w:szCs w:val="24"/>
              </w:rPr>
            </w:pPr>
            <w:r>
              <w:rPr>
                <w:rFonts w:hint="eastAsia"/>
                <w:szCs w:val="24"/>
              </w:rPr>
              <w:t>快题设计题（90分）</w:t>
            </w:r>
          </w:p>
          <w:p w:rsidR="001647F1" w:rsidRDefault="001647F1">
            <w:pPr>
              <w:pStyle w:val="2"/>
              <w:ind w:firstLineChars="550" w:firstLine="1320"/>
              <w:rPr>
                <w:rFonts w:hAnsi="宋体"/>
                <w:szCs w:val="24"/>
              </w:rPr>
            </w:pPr>
          </w:p>
        </w:tc>
      </w:tr>
    </w:tbl>
    <w:p w:rsidR="001647F1" w:rsidRDefault="001647F1">
      <w:pPr>
        <w:ind w:firstLine="420"/>
      </w:pPr>
    </w:p>
    <w:sectPr w:rsidR="001647F1" w:rsidSect="004815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2125" w:rsidRDefault="00132125" w:rsidP="00251362">
      <w:r>
        <w:separator/>
      </w:r>
    </w:p>
  </w:endnote>
  <w:endnote w:type="continuationSeparator" w:id="1">
    <w:p w:rsidR="00132125" w:rsidRDefault="00132125" w:rsidP="002513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2125" w:rsidRDefault="00132125" w:rsidP="00251362">
      <w:r>
        <w:separator/>
      </w:r>
    </w:p>
  </w:footnote>
  <w:footnote w:type="continuationSeparator" w:id="1">
    <w:p w:rsidR="00132125" w:rsidRDefault="00132125" w:rsidP="002513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lvl w:ilvl="0">
      <w:start w:val="1"/>
      <w:numFmt w:val="decimal"/>
      <w:lvlText w:val="%1．"/>
      <w:lvlJc w:val="left"/>
      <w:pPr>
        <w:tabs>
          <w:tab w:val="left" w:pos="1395"/>
        </w:tabs>
        <w:ind w:left="1395" w:hanging="315"/>
      </w:pPr>
    </w:lvl>
  </w:abstractNum>
  <w:abstractNum w:abstractNumId="1">
    <w:nsid w:val="0000000B"/>
    <w:multiLevelType w:val="multilevel"/>
    <w:tmpl w:val="0000000B"/>
    <w:lvl w:ilvl="0">
      <w:start w:val="2"/>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nsid w:val="0000000C"/>
    <w:multiLevelType w:val="singleLevel"/>
    <w:tmpl w:val="0000000C"/>
    <w:lvl w:ilvl="0">
      <w:start w:val="1"/>
      <w:numFmt w:val="japaneseCounting"/>
      <w:lvlText w:val="%1、"/>
      <w:lvlJc w:val="left"/>
      <w:pPr>
        <w:tabs>
          <w:tab w:val="left" w:pos="480"/>
        </w:tabs>
        <w:ind w:left="480" w:hanging="480"/>
      </w:pPr>
    </w:lvl>
  </w:abstractNum>
  <w:abstractNum w:abstractNumId="3">
    <w:nsid w:val="00000011"/>
    <w:multiLevelType w:val="singleLevel"/>
    <w:tmpl w:val="00000011"/>
    <w:lvl w:ilvl="0">
      <w:start w:val="1"/>
      <w:numFmt w:val="decimal"/>
      <w:lvlText w:val="%1．"/>
      <w:lvlJc w:val="left"/>
      <w:pPr>
        <w:tabs>
          <w:tab w:val="left" w:pos="315"/>
        </w:tabs>
        <w:ind w:left="315" w:hanging="315"/>
      </w:pPr>
    </w:lvl>
  </w:abstractNum>
  <w:num w:numId="1">
    <w:abstractNumId w:val="2"/>
    <w:lvlOverride w:ilvl="0">
      <w:startOverride w:val="1"/>
    </w:lvlOverride>
  </w:num>
  <w:num w:numId="2">
    <w:abstractNumId w:val="3"/>
    <w:lvlOverride w:ilvl="0">
      <w:startOverride w:val="1"/>
    </w:lvlOverride>
  </w:num>
  <w:num w:numId="3">
    <w:abstractNumId w:val="0"/>
    <w:lvlOverride w:ilvl="0">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7EDD"/>
    <w:rsid w:val="00132125"/>
    <w:rsid w:val="001647F1"/>
    <w:rsid w:val="00171F6A"/>
    <w:rsid w:val="001728D0"/>
    <w:rsid w:val="00251362"/>
    <w:rsid w:val="002A3E6A"/>
    <w:rsid w:val="00317EDD"/>
    <w:rsid w:val="00380B28"/>
    <w:rsid w:val="0048152A"/>
    <w:rsid w:val="007008D5"/>
    <w:rsid w:val="00745C81"/>
    <w:rsid w:val="007B218D"/>
    <w:rsid w:val="0080511D"/>
    <w:rsid w:val="008775D0"/>
    <w:rsid w:val="00892AC5"/>
    <w:rsid w:val="00946657"/>
    <w:rsid w:val="00E47361"/>
    <w:rsid w:val="602543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semiHidden="0" w:uiPriority="0" w:unhideWhenUsed="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52A"/>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48152A"/>
    <w:rPr>
      <w:rFonts w:ascii="宋体"/>
      <w:sz w:val="24"/>
      <w:szCs w:val="20"/>
    </w:rPr>
  </w:style>
  <w:style w:type="character" w:customStyle="1" w:styleId="2Char">
    <w:name w:val="正文文本 2 Char"/>
    <w:basedOn w:val="a0"/>
    <w:link w:val="2"/>
    <w:rsid w:val="0048152A"/>
    <w:rPr>
      <w:rFonts w:ascii="宋体" w:eastAsia="宋体" w:hAnsi="Times New Roman" w:cs="Times New Roman"/>
      <w:sz w:val="24"/>
      <w:szCs w:val="20"/>
    </w:rPr>
  </w:style>
  <w:style w:type="paragraph" w:styleId="a3">
    <w:name w:val="header"/>
    <w:basedOn w:val="a"/>
    <w:link w:val="Char"/>
    <w:uiPriority w:val="99"/>
    <w:unhideWhenUsed/>
    <w:rsid w:val="002513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1362"/>
    <w:rPr>
      <w:rFonts w:ascii="Times New Roman" w:eastAsia="宋体" w:hAnsi="Times New Roman" w:cs="Times New Roman"/>
      <w:kern w:val="2"/>
      <w:sz w:val="18"/>
      <w:szCs w:val="18"/>
    </w:rPr>
  </w:style>
  <w:style w:type="paragraph" w:styleId="a4">
    <w:name w:val="footer"/>
    <w:basedOn w:val="a"/>
    <w:link w:val="Char0"/>
    <w:uiPriority w:val="99"/>
    <w:unhideWhenUsed/>
    <w:rsid w:val="00251362"/>
    <w:pPr>
      <w:tabs>
        <w:tab w:val="center" w:pos="4153"/>
        <w:tab w:val="right" w:pos="8306"/>
      </w:tabs>
      <w:snapToGrid w:val="0"/>
      <w:jc w:val="left"/>
    </w:pPr>
    <w:rPr>
      <w:sz w:val="18"/>
      <w:szCs w:val="18"/>
    </w:rPr>
  </w:style>
  <w:style w:type="character" w:customStyle="1" w:styleId="Char0">
    <w:name w:val="页脚 Char"/>
    <w:basedOn w:val="a0"/>
    <w:link w:val="a4"/>
    <w:uiPriority w:val="99"/>
    <w:rsid w:val="00251362"/>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54</Words>
  <Characters>314</Characters>
  <Application>Microsoft Office Word</Application>
  <DocSecurity>0</DocSecurity>
  <Lines>2</Lines>
  <Paragraphs>1</Paragraphs>
  <ScaleCrop>false</ScaleCrop>
  <Company/>
  <LinksUpToDate>false</LinksUpToDate>
  <CharactersWithSpaces>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7</cp:revision>
  <dcterms:created xsi:type="dcterms:W3CDTF">2017-09-03T17:15:00Z</dcterms:created>
  <dcterms:modified xsi:type="dcterms:W3CDTF">2017-09-19T01:30:00Z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