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256" w:rsidRDefault="00FA0256"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FA0256" w:rsidRDefault="00FA0256" w:rsidP="00317EDD">
      <w:pPr>
        <w:spacing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FA0256" w:rsidRDefault="00FA0256" w:rsidP="00317EDD">
      <w:pPr>
        <w:spacing w:line="440" w:lineRule="exact"/>
        <w:jc w:val="center"/>
        <w:outlineLvl w:val="0"/>
        <w:rPr>
          <w:rFonts w:ascii="宋体"/>
          <w:b/>
          <w:bCs/>
          <w:sz w:val="32"/>
          <w:szCs w:val="32"/>
        </w:rPr>
      </w:pPr>
    </w:p>
    <w:p w:rsidR="00FA0256" w:rsidRDefault="00FA0256" w:rsidP="00317EDD">
      <w:pPr>
        <w:adjustRightInd w:val="0"/>
        <w:snapToGrid w:val="0"/>
        <w:rPr>
          <w:rFonts w:ascii="宋体"/>
          <w:sz w:val="28"/>
          <w:szCs w:val="28"/>
        </w:rPr>
      </w:pPr>
      <w:r>
        <w:rPr>
          <w:rFonts w:ascii="宋体" w:hAnsi="宋体" w:cs="宋体" w:hint="eastAsia"/>
          <w:b/>
          <w:bCs/>
          <w:sz w:val="24"/>
          <w:szCs w:val="24"/>
        </w:rPr>
        <w:t>考试科目代码：</w:t>
      </w:r>
      <w:r w:rsidR="00311435">
        <w:rPr>
          <w:rFonts w:ascii="宋体" w:hAnsi="宋体" w:cs="宋体" w:hint="eastAsia"/>
          <w:b/>
          <w:bCs/>
          <w:sz w:val="24"/>
          <w:szCs w:val="24"/>
        </w:rPr>
        <w:t xml:space="preserve">   </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Pr="008A03F6">
        <w:rPr>
          <w:rFonts w:ascii="宋体" w:hAnsi="宋体" w:cs="宋体" w:hint="eastAsia"/>
          <w:b/>
          <w:bCs/>
          <w:sz w:val="24"/>
          <w:szCs w:val="24"/>
        </w:rPr>
        <w:t>农村发展理论与实践</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FA0256">
        <w:tc>
          <w:tcPr>
            <w:tcW w:w="9180" w:type="dxa"/>
          </w:tcPr>
          <w:p w:rsidR="00FA0256" w:rsidRDefault="00FA0256" w:rsidP="00026679">
            <w:pPr>
              <w:rPr>
                <w:rFonts w:ascii="宋体"/>
                <w:sz w:val="24"/>
                <w:szCs w:val="24"/>
              </w:rPr>
            </w:pPr>
          </w:p>
          <w:p w:rsidR="00FA0256" w:rsidRDefault="00FA0256" w:rsidP="00026679">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FA0256" w:rsidRDefault="00FA0256" w:rsidP="00317EDD">
            <w:pPr>
              <w:numPr>
                <w:ilvl w:val="0"/>
                <w:numId w:val="1"/>
              </w:numPr>
              <w:spacing w:line="380" w:lineRule="exact"/>
              <w:rPr>
                <w:sz w:val="24"/>
                <w:szCs w:val="24"/>
              </w:rPr>
            </w:pPr>
            <w:r>
              <w:rPr>
                <w:rFonts w:cs="宋体" w:hint="eastAsia"/>
                <w:sz w:val="24"/>
                <w:szCs w:val="24"/>
              </w:rPr>
              <w:t>“三农问题”总体概况</w:t>
            </w:r>
          </w:p>
          <w:p w:rsidR="00FA0256" w:rsidRDefault="00FA0256" w:rsidP="00317EDD">
            <w:pPr>
              <w:numPr>
                <w:ilvl w:val="0"/>
                <w:numId w:val="2"/>
              </w:numPr>
              <w:spacing w:line="380" w:lineRule="exact"/>
              <w:ind w:left="735"/>
            </w:pPr>
            <w:r>
              <w:rPr>
                <w:rFonts w:cs="宋体" w:hint="eastAsia"/>
              </w:rPr>
              <w:t>要求考生掌握“三农问题”的本质，以及“三农问题”对于我国的重要性。</w:t>
            </w:r>
          </w:p>
          <w:p w:rsidR="00FA0256" w:rsidRDefault="00FA0256" w:rsidP="00317EDD">
            <w:pPr>
              <w:numPr>
                <w:ilvl w:val="0"/>
                <w:numId w:val="2"/>
              </w:numPr>
              <w:spacing w:line="380" w:lineRule="exact"/>
              <w:ind w:left="735"/>
            </w:pPr>
            <w:r>
              <w:rPr>
                <w:rFonts w:cs="宋体" w:hint="eastAsia"/>
              </w:rPr>
              <w:t>要求考生掌握我国“三农问题”中，农民，农村、农业的内涵及基本特征。</w:t>
            </w:r>
          </w:p>
          <w:p w:rsidR="00FA0256" w:rsidRDefault="00FA0256" w:rsidP="00317EDD">
            <w:pPr>
              <w:numPr>
                <w:ilvl w:val="0"/>
                <w:numId w:val="1"/>
              </w:numPr>
              <w:spacing w:line="380" w:lineRule="exact"/>
              <w:rPr>
                <w:sz w:val="24"/>
                <w:szCs w:val="24"/>
              </w:rPr>
            </w:pPr>
            <w:r>
              <w:rPr>
                <w:rFonts w:cs="宋体" w:hint="eastAsia"/>
                <w:sz w:val="24"/>
                <w:szCs w:val="24"/>
              </w:rPr>
              <w:t>农业经营制度改革与土地制度改革</w:t>
            </w:r>
          </w:p>
          <w:p w:rsidR="00FA0256" w:rsidRDefault="00FA0256" w:rsidP="00317EDD">
            <w:pPr>
              <w:numPr>
                <w:ilvl w:val="0"/>
                <w:numId w:val="4"/>
              </w:numPr>
              <w:spacing w:line="380" w:lineRule="exact"/>
              <w:ind w:left="735"/>
            </w:pPr>
            <w:r>
              <w:rPr>
                <w:rFonts w:cs="宋体" w:hint="eastAsia"/>
              </w:rPr>
              <w:t>要求考生掌握我国家庭联产承包责任制内涵。</w:t>
            </w:r>
          </w:p>
          <w:p w:rsidR="00FA0256" w:rsidRDefault="00FA0256" w:rsidP="00317EDD">
            <w:pPr>
              <w:numPr>
                <w:ilvl w:val="0"/>
                <w:numId w:val="4"/>
              </w:numPr>
              <w:spacing w:line="380" w:lineRule="exact"/>
              <w:ind w:left="735"/>
            </w:pPr>
            <w:r>
              <w:rPr>
                <w:rFonts w:cs="宋体" w:hint="eastAsia"/>
              </w:rPr>
              <w:t>要求考生掌握农村土地收益分配的原则</w:t>
            </w:r>
          </w:p>
          <w:p w:rsidR="00FA0256" w:rsidRDefault="00FA0256" w:rsidP="00317EDD">
            <w:pPr>
              <w:numPr>
                <w:ilvl w:val="0"/>
                <w:numId w:val="4"/>
              </w:numPr>
              <w:spacing w:line="380" w:lineRule="exact"/>
              <w:ind w:left="735"/>
            </w:pPr>
            <w:r>
              <w:rPr>
                <w:rFonts w:cs="宋体" w:hint="eastAsia"/>
              </w:rPr>
              <w:t>要求考生掌握我国农业基本的经营制度。</w:t>
            </w:r>
          </w:p>
          <w:p w:rsidR="00FA0256" w:rsidRDefault="00FA0256" w:rsidP="00317EDD">
            <w:pPr>
              <w:numPr>
                <w:ilvl w:val="0"/>
                <w:numId w:val="4"/>
              </w:numPr>
              <w:spacing w:line="380" w:lineRule="exact"/>
              <w:ind w:left="735"/>
            </w:pPr>
            <w:r>
              <w:rPr>
                <w:rFonts w:cs="宋体" w:hint="eastAsia"/>
              </w:rPr>
              <w:t>要求考生掌握我国土地制度改革过程与产权特征。</w:t>
            </w:r>
          </w:p>
          <w:p w:rsidR="00FA0256" w:rsidRDefault="00FA0256" w:rsidP="00317EDD">
            <w:pPr>
              <w:numPr>
                <w:ilvl w:val="0"/>
                <w:numId w:val="4"/>
              </w:numPr>
              <w:spacing w:line="380" w:lineRule="exact"/>
              <w:ind w:left="735"/>
            </w:pPr>
            <w:r>
              <w:rPr>
                <w:rFonts w:cs="宋体" w:hint="eastAsia"/>
              </w:rPr>
              <w:t>要求考生掌握我国农村人地关系的概念及相关理论</w:t>
            </w:r>
          </w:p>
          <w:p w:rsidR="00FA0256" w:rsidRDefault="00FA0256" w:rsidP="00317EDD">
            <w:pPr>
              <w:numPr>
                <w:ilvl w:val="0"/>
                <w:numId w:val="4"/>
              </w:numPr>
              <w:spacing w:line="380" w:lineRule="exact"/>
              <w:ind w:left="735"/>
            </w:pPr>
            <w:r>
              <w:rPr>
                <w:rFonts w:cs="宋体" w:hint="eastAsia"/>
              </w:rPr>
              <w:t>要求考生了解我国农村人地关系的历史演变</w:t>
            </w:r>
          </w:p>
          <w:p w:rsidR="00FA0256" w:rsidRDefault="00FA0256" w:rsidP="00317EDD">
            <w:pPr>
              <w:numPr>
                <w:ilvl w:val="0"/>
                <w:numId w:val="1"/>
              </w:numPr>
              <w:spacing w:line="380" w:lineRule="exact"/>
              <w:rPr>
                <w:sz w:val="24"/>
                <w:szCs w:val="24"/>
              </w:rPr>
            </w:pPr>
            <w:r>
              <w:rPr>
                <w:rFonts w:cs="宋体" w:hint="eastAsia"/>
                <w:sz w:val="24"/>
                <w:szCs w:val="24"/>
              </w:rPr>
              <w:t>农村社会关系</w:t>
            </w:r>
          </w:p>
          <w:p w:rsidR="00FA0256" w:rsidRDefault="00FA0256" w:rsidP="00B81C37">
            <w:pPr>
              <w:numPr>
                <w:ilvl w:val="0"/>
                <w:numId w:val="5"/>
              </w:numPr>
              <w:spacing w:line="380" w:lineRule="exact"/>
              <w:ind w:left="735"/>
            </w:pPr>
            <w:r>
              <w:rPr>
                <w:rFonts w:cs="宋体" w:hint="eastAsia"/>
              </w:rPr>
              <w:t>要求考生掌握我国农村社会关系的含义及类型。</w:t>
            </w:r>
          </w:p>
          <w:p w:rsidR="00FA0256" w:rsidRDefault="00FA0256" w:rsidP="00317EDD">
            <w:pPr>
              <w:numPr>
                <w:ilvl w:val="0"/>
                <w:numId w:val="5"/>
              </w:numPr>
              <w:spacing w:line="380" w:lineRule="exact"/>
              <w:ind w:left="735"/>
            </w:pPr>
            <w:r>
              <w:rPr>
                <w:rFonts w:cs="宋体" w:hint="eastAsia"/>
              </w:rPr>
              <w:t>要求考生掌握我国农村社会资本的概念及其分类。</w:t>
            </w:r>
          </w:p>
          <w:p w:rsidR="00FA0256" w:rsidRDefault="00FA0256" w:rsidP="00EE00D7">
            <w:pPr>
              <w:numPr>
                <w:ilvl w:val="0"/>
                <w:numId w:val="5"/>
              </w:numPr>
              <w:spacing w:line="380" w:lineRule="exact"/>
              <w:ind w:left="735"/>
            </w:pPr>
            <w:r>
              <w:rPr>
                <w:rFonts w:cs="宋体" w:hint="eastAsia"/>
              </w:rPr>
              <w:t>要求考生掌握我国农村社会资本的特征与现状。</w:t>
            </w:r>
          </w:p>
          <w:p w:rsidR="00FA0256" w:rsidRDefault="00FA0256" w:rsidP="00EE00D7">
            <w:pPr>
              <w:numPr>
                <w:ilvl w:val="0"/>
                <w:numId w:val="5"/>
              </w:numPr>
              <w:spacing w:line="380" w:lineRule="exact"/>
              <w:ind w:left="735"/>
            </w:pPr>
            <w:r>
              <w:rPr>
                <w:rFonts w:cs="宋体" w:hint="eastAsia"/>
              </w:rPr>
              <w:t>要求考生理解我国农村社会结构的转型与农村社会资本的变迁。</w:t>
            </w:r>
          </w:p>
          <w:p w:rsidR="00FA0256" w:rsidRDefault="00FA0256" w:rsidP="00317EDD">
            <w:pPr>
              <w:numPr>
                <w:ilvl w:val="0"/>
                <w:numId w:val="1"/>
              </w:numPr>
              <w:spacing w:line="380" w:lineRule="exact"/>
              <w:rPr>
                <w:sz w:val="24"/>
                <w:szCs w:val="24"/>
              </w:rPr>
            </w:pPr>
            <w:r>
              <w:rPr>
                <w:rFonts w:cs="宋体" w:hint="eastAsia"/>
                <w:sz w:val="24"/>
                <w:szCs w:val="24"/>
              </w:rPr>
              <w:t>农民社会</w:t>
            </w:r>
            <w:r w:rsidRPr="00EE00D7">
              <w:rPr>
                <w:rFonts w:cs="宋体" w:hint="eastAsia"/>
                <w:sz w:val="24"/>
                <w:szCs w:val="24"/>
              </w:rPr>
              <w:t>组织</w:t>
            </w:r>
          </w:p>
          <w:p w:rsidR="00FA0256" w:rsidRDefault="00FA0256" w:rsidP="00317EDD">
            <w:pPr>
              <w:numPr>
                <w:ilvl w:val="0"/>
                <w:numId w:val="6"/>
              </w:numPr>
              <w:tabs>
                <w:tab w:val="left" w:pos="735"/>
                <w:tab w:val="left" w:pos="1395"/>
              </w:tabs>
              <w:spacing w:line="380" w:lineRule="exact"/>
              <w:ind w:left="735"/>
            </w:pPr>
            <w:r>
              <w:rPr>
                <w:rFonts w:cs="宋体" w:hint="eastAsia"/>
              </w:rPr>
              <w:t>要求考生掌握我国农村社会组织的内涵及特征。</w:t>
            </w:r>
          </w:p>
          <w:p w:rsidR="00FA0256" w:rsidRDefault="00FA0256" w:rsidP="00317EDD">
            <w:pPr>
              <w:numPr>
                <w:ilvl w:val="0"/>
                <w:numId w:val="6"/>
              </w:numPr>
              <w:tabs>
                <w:tab w:val="left" w:pos="735"/>
                <w:tab w:val="left" w:pos="1395"/>
              </w:tabs>
              <w:spacing w:line="380" w:lineRule="exact"/>
              <w:ind w:left="735"/>
            </w:pPr>
            <w:r>
              <w:rPr>
                <w:rFonts w:cs="宋体" w:hint="eastAsia"/>
              </w:rPr>
              <w:t>要求考生掌握我国农村基层社会组织的类型。</w:t>
            </w:r>
          </w:p>
          <w:p w:rsidR="00FA0256" w:rsidRDefault="00FA0256" w:rsidP="00317EDD">
            <w:pPr>
              <w:numPr>
                <w:ilvl w:val="0"/>
                <w:numId w:val="6"/>
              </w:numPr>
              <w:tabs>
                <w:tab w:val="left" w:pos="735"/>
                <w:tab w:val="left" w:pos="1395"/>
              </w:tabs>
              <w:spacing w:line="380" w:lineRule="exact"/>
              <w:ind w:left="735"/>
            </w:pPr>
            <w:r>
              <w:rPr>
                <w:rFonts w:cs="宋体" w:hint="eastAsia"/>
              </w:rPr>
              <w:t>要求考生掌握我国农民合作经济组织的含义与特征。</w:t>
            </w:r>
          </w:p>
          <w:p w:rsidR="00FA0256" w:rsidRDefault="00FA0256" w:rsidP="00AC5D71">
            <w:pPr>
              <w:numPr>
                <w:ilvl w:val="0"/>
                <w:numId w:val="7"/>
              </w:numPr>
              <w:spacing w:line="380" w:lineRule="exact"/>
            </w:pPr>
            <w:r>
              <w:rPr>
                <w:rFonts w:cs="宋体" w:hint="eastAsia"/>
              </w:rPr>
              <w:t>要求考生掌握我国农民合作经济组织的发展现状及发展趋势。</w:t>
            </w:r>
          </w:p>
          <w:p w:rsidR="00FA0256" w:rsidRPr="00EE00D7" w:rsidRDefault="00FA0256" w:rsidP="00EE00D7">
            <w:pPr>
              <w:numPr>
                <w:ilvl w:val="0"/>
                <w:numId w:val="1"/>
              </w:numPr>
              <w:spacing w:line="380" w:lineRule="exact"/>
              <w:rPr>
                <w:sz w:val="24"/>
                <w:szCs w:val="24"/>
              </w:rPr>
            </w:pPr>
            <w:r>
              <w:rPr>
                <w:rFonts w:cs="宋体" w:hint="eastAsia"/>
                <w:sz w:val="24"/>
                <w:szCs w:val="24"/>
              </w:rPr>
              <w:t>农村社区</w:t>
            </w:r>
          </w:p>
          <w:p w:rsidR="00FA0256" w:rsidRDefault="00FA0256" w:rsidP="00EE00D7">
            <w:pPr>
              <w:numPr>
                <w:ilvl w:val="0"/>
                <w:numId w:val="8"/>
              </w:numPr>
              <w:tabs>
                <w:tab w:val="clear" w:pos="1024"/>
                <w:tab w:val="num" w:pos="716"/>
              </w:tabs>
              <w:spacing w:line="380" w:lineRule="exact"/>
              <w:ind w:left="716" w:hanging="284"/>
            </w:pPr>
            <w:r>
              <w:rPr>
                <w:rFonts w:cs="宋体" w:hint="eastAsia"/>
              </w:rPr>
              <w:t>要求考生掌握我国农村社区的起源及特点。</w:t>
            </w:r>
          </w:p>
          <w:p w:rsidR="00FA0256" w:rsidRDefault="00FA0256" w:rsidP="00EE00D7">
            <w:pPr>
              <w:numPr>
                <w:ilvl w:val="0"/>
                <w:numId w:val="8"/>
              </w:numPr>
              <w:tabs>
                <w:tab w:val="clear" w:pos="1024"/>
                <w:tab w:val="num" w:pos="716"/>
              </w:tabs>
              <w:spacing w:line="380" w:lineRule="exact"/>
              <w:ind w:left="716" w:hanging="284"/>
            </w:pPr>
            <w:r>
              <w:rPr>
                <w:rFonts w:cs="宋体" w:hint="eastAsia"/>
              </w:rPr>
              <w:t>要求考生掌握我国农村社区建设的内容及历史演进。</w:t>
            </w:r>
          </w:p>
          <w:p w:rsidR="00FA0256" w:rsidRDefault="00FA0256" w:rsidP="00EE00D7">
            <w:pPr>
              <w:numPr>
                <w:ilvl w:val="0"/>
                <w:numId w:val="8"/>
              </w:numPr>
              <w:tabs>
                <w:tab w:val="clear" w:pos="1024"/>
                <w:tab w:val="num" w:pos="716"/>
              </w:tabs>
              <w:spacing w:line="380" w:lineRule="exact"/>
              <w:ind w:left="716" w:hanging="284"/>
            </w:pPr>
            <w:r>
              <w:rPr>
                <w:rFonts w:cs="宋体" w:hint="eastAsia"/>
              </w:rPr>
              <w:t>要求考生理解我国农村社区权力结构。</w:t>
            </w:r>
          </w:p>
          <w:p w:rsidR="00FA0256" w:rsidRPr="00410D04" w:rsidRDefault="00FA0256" w:rsidP="00410D04">
            <w:pPr>
              <w:numPr>
                <w:ilvl w:val="0"/>
                <w:numId w:val="1"/>
              </w:numPr>
              <w:spacing w:line="380" w:lineRule="exact"/>
              <w:rPr>
                <w:sz w:val="24"/>
                <w:szCs w:val="24"/>
              </w:rPr>
            </w:pPr>
            <w:bookmarkStart w:id="0" w:name="_GoBack"/>
            <w:bookmarkEnd w:id="0"/>
            <w:r w:rsidRPr="00410D04">
              <w:rPr>
                <w:rFonts w:cs="宋体" w:hint="eastAsia"/>
                <w:sz w:val="24"/>
                <w:szCs w:val="24"/>
              </w:rPr>
              <w:t>农村社会分层</w:t>
            </w:r>
          </w:p>
          <w:p w:rsidR="00FA0256" w:rsidRDefault="00FA0256" w:rsidP="00410D04">
            <w:pPr>
              <w:pStyle w:val="a3"/>
              <w:numPr>
                <w:ilvl w:val="0"/>
                <w:numId w:val="10"/>
              </w:numPr>
              <w:spacing w:line="380" w:lineRule="exact"/>
              <w:ind w:firstLineChars="0" w:firstLine="12"/>
            </w:pPr>
            <w:r>
              <w:rPr>
                <w:rFonts w:cs="宋体" w:hint="eastAsia"/>
              </w:rPr>
              <w:t>要求考生掌握我国农村社会分层的含义及功能。</w:t>
            </w:r>
          </w:p>
          <w:p w:rsidR="00FA0256" w:rsidRDefault="00FA0256" w:rsidP="00410D04">
            <w:pPr>
              <w:pStyle w:val="a3"/>
              <w:numPr>
                <w:ilvl w:val="0"/>
                <w:numId w:val="10"/>
              </w:numPr>
              <w:spacing w:line="380" w:lineRule="exact"/>
              <w:ind w:firstLineChars="0" w:firstLine="12"/>
            </w:pPr>
            <w:r>
              <w:rPr>
                <w:rFonts w:cs="宋体" w:hint="eastAsia"/>
              </w:rPr>
              <w:t>要求考生掌握我国农村社会分层的标准。</w:t>
            </w:r>
          </w:p>
          <w:p w:rsidR="00FA0256" w:rsidRDefault="00FA0256" w:rsidP="00410D04">
            <w:pPr>
              <w:pStyle w:val="a3"/>
              <w:numPr>
                <w:ilvl w:val="0"/>
                <w:numId w:val="10"/>
              </w:numPr>
              <w:spacing w:line="380" w:lineRule="exact"/>
              <w:ind w:firstLineChars="0" w:firstLine="12"/>
            </w:pPr>
            <w:r>
              <w:rPr>
                <w:rFonts w:cs="宋体" w:hint="eastAsia"/>
              </w:rPr>
              <w:t>要求考生了解我国农村社会分层的历史变迁。</w:t>
            </w:r>
          </w:p>
          <w:p w:rsidR="00FA0256" w:rsidRDefault="00FA0256" w:rsidP="00410D04">
            <w:pPr>
              <w:pStyle w:val="a3"/>
              <w:numPr>
                <w:ilvl w:val="0"/>
                <w:numId w:val="10"/>
              </w:numPr>
              <w:spacing w:line="380" w:lineRule="exact"/>
              <w:ind w:firstLineChars="0" w:firstLine="12"/>
            </w:pPr>
            <w:r>
              <w:rPr>
                <w:rFonts w:cs="宋体" w:hint="eastAsia"/>
              </w:rPr>
              <w:t>要求考生掌握我国农村社会阶层分化的特点。</w:t>
            </w:r>
          </w:p>
          <w:p w:rsidR="00FA0256" w:rsidRPr="00410D04" w:rsidRDefault="00FA0256" w:rsidP="00410D04">
            <w:pPr>
              <w:pStyle w:val="a3"/>
              <w:numPr>
                <w:ilvl w:val="0"/>
                <w:numId w:val="10"/>
              </w:numPr>
              <w:spacing w:line="380" w:lineRule="exact"/>
              <w:ind w:firstLineChars="0" w:firstLine="12"/>
            </w:pPr>
            <w:r>
              <w:rPr>
                <w:rFonts w:cs="宋体" w:hint="eastAsia"/>
              </w:rPr>
              <w:t>要求考生掌握我国农村社会阶层分化的趋势。</w:t>
            </w:r>
          </w:p>
          <w:p w:rsidR="00FA0256" w:rsidRPr="00410D04" w:rsidRDefault="00FA0256" w:rsidP="00410D04">
            <w:pPr>
              <w:numPr>
                <w:ilvl w:val="0"/>
                <w:numId w:val="1"/>
              </w:numPr>
              <w:spacing w:line="380" w:lineRule="exact"/>
              <w:rPr>
                <w:sz w:val="24"/>
                <w:szCs w:val="24"/>
              </w:rPr>
            </w:pPr>
            <w:r w:rsidRPr="00410D04">
              <w:rPr>
                <w:rFonts w:cs="宋体" w:hint="eastAsia"/>
                <w:sz w:val="24"/>
                <w:szCs w:val="24"/>
              </w:rPr>
              <w:lastRenderedPageBreak/>
              <w:t>农村社会保障</w:t>
            </w:r>
          </w:p>
          <w:p w:rsidR="00FA0256" w:rsidRDefault="00FA0256" w:rsidP="00E2753F">
            <w:pPr>
              <w:pStyle w:val="a3"/>
              <w:numPr>
                <w:ilvl w:val="0"/>
                <w:numId w:val="9"/>
              </w:numPr>
              <w:spacing w:line="380" w:lineRule="exact"/>
              <w:ind w:firstLineChars="0" w:firstLine="12"/>
            </w:pPr>
            <w:r>
              <w:rPr>
                <w:rFonts w:cs="宋体" w:hint="eastAsia"/>
              </w:rPr>
              <w:t>要求考生掌握我国农村社会保障的内涵及意义。</w:t>
            </w:r>
          </w:p>
          <w:p w:rsidR="00FA0256" w:rsidRDefault="00FA0256" w:rsidP="00E2753F">
            <w:pPr>
              <w:pStyle w:val="a3"/>
              <w:numPr>
                <w:ilvl w:val="0"/>
                <w:numId w:val="9"/>
              </w:numPr>
              <w:spacing w:line="380" w:lineRule="exact"/>
              <w:ind w:firstLineChars="0" w:firstLine="12"/>
            </w:pPr>
            <w:r>
              <w:rPr>
                <w:rFonts w:cs="宋体" w:hint="eastAsia"/>
              </w:rPr>
              <w:t>要求考生能够了解我国农村各类社会保障的内容及现状。</w:t>
            </w:r>
          </w:p>
          <w:p w:rsidR="00FA0256" w:rsidRDefault="00FA0256" w:rsidP="00410D04">
            <w:pPr>
              <w:pStyle w:val="a3"/>
              <w:spacing w:line="380" w:lineRule="exact"/>
              <w:ind w:left="432" w:firstLineChars="0" w:firstLine="0"/>
            </w:pPr>
            <w:r>
              <w:t xml:space="preserve">    </w:t>
            </w:r>
            <w:r>
              <w:rPr>
                <w:rFonts w:cs="宋体" w:hint="eastAsia"/>
              </w:rPr>
              <w:t>包括：农村养老保障、农村医疗保障、农村社会救助保障、农村有福安置保障</w:t>
            </w:r>
          </w:p>
          <w:p w:rsidR="00FA0256" w:rsidRPr="00E2753F" w:rsidRDefault="00FA0256" w:rsidP="00E2753F">
            <w:pPr>
              <w:pStyle w:val="a3"/>
              <w:numPr>
                <w:ilvl w:val="0"/>
                <w:numId w:val="9"/>
              </w:numPr>
              <w:spacing w:line="380" w:lineRule="exact"/>
              <w:ind w:firstLineChars="0" w:firstLine="12"/>
            </w:pPr>
            <w:r>
              <w:rPr>
                <w:rFonts w:cs="宋体" w:hint="eastAsia"/>
              </w:rPr>
              <w:t>要求考生能够了解我国农村社会保障的发展趋势并能够进行合理分析。</w:t>
            </w:r>
          </w:p>
          <w:p w:rsidR="00FA0256" w:rsidRPr="00410D04" w:rsidRDefault="00FA0256" w:rsidP="00410D04">
            <w:pPr>
              <w:numPr>
                <w:ilvl w:val="0"/>
                <w:numId w:val="1"/>
              </w:numPr>
              <w:spacing w:line="380" w:lineRule="exact"/>
              <w:rPr>
                <w:sz w:val="24"/>
                <w:szCs w:val="24"/>
              </w:rPr>
            </w:pPr>
            <w:r w:rsidRPr="00410D04">
              <w:rPr>
                <w:rFonts w:cs="宋体" w:hint="eastAsia"/>
                <w:sz w:val="24"/>
                <w:szCs w:val="24"/>
              </w:rPr>
              <w:t>农村社会现代化</w:t>
            </w:r>
          </w:p>
          <w:p w:rsidR="00FA0256" w:rsidRDefault="00FA0256" w:rsidP="007D26AD">
            <w:pPr>
              <w:pStyle w:val="a3"/>
              <w:numPr>
                <w:ilvl w:val="0"/>
                <w:numId w:val="12"/>
              </w:numPr>
              <w:spacing w:line="380" w:lineRule="exact"/>
              <w:ind w:firstLineChars="0" w:firstLine="12"/>
            </w:pPr>
            <w:r>
              <w:rPr>
                <w:rFonts w:cs="宋体" w:hint="eastAsia"/>
              </w:rPr>
              <w:t>要求考生了解我国农村社会变迁的历程及特点。</w:t>
            </w:r>
          </w:p>
          <w:p w:rsidR="00FA0256" w:rsidRDefault="00FA0256" w:rsidP="007D26AD">
            <w:pPr>
              <w:pStyle w:val="a3"/>
              <w:numPr>
                <w:ilvl w:val="0"/>
                <w:numId w:val="12"/>
              </w:numPr>
              <w:spacing w:line="380" w:lineRule="exact"/>
              <w:ind w:firstLineChars="0" w:firstLine="12"/>
            </w:pPr>
            <w:r>
              <w:rPr>
                <w:rFonts w:cs="宋体" w:hint="eastAsia"/>
              </w:rPr>
              <w:t>要求考生掌握影响我国农村社会变迁的因素。</w:t>
            </w:r>
          </w:p>
          <w:p w:rsidR="00FA0256" w:rsidRDefault="00FA0256" w:rsidP="007D26AD">
            <w:pPr>
              <w:pStyle w:val="a3"/>
              <w:numPr>
                <w:ilvl w:val="0"/>
                <w:numId w:val="12"/>
              </w:numPr>
              <w:spacing w:line="380" w:lineRule="exact"/>
              <w:ind w:firstLineChars="0" w:firstLine="12"/>
            </w:pPr>
            <w:r>
              <w:rPr>
                <w:rFonts w:cs="宋体" w:hint="eastAsia"/>
              </w:rPr>
              <w:t>要求考生掌握我国农村城市化的发展模式。</w:t>
            </w:r>
          </w:p>
          <w:p w:rsidR="00FA0256" w:rsidRPr="00521E1F" w:rsidRDefault="00FA0256" w:rsidP="007D26AD">
            <w:pPr>
              <w:pStyle w:val="a3"/>
              <w:numPr>
                <w:ilvl w:val="0"/>
                <w:numId w:val="12"/>
              </w:numPr>
              <w:spacing w:line="380" w:lineRule="exact"/>
              <w:ind w:firstLineChars="0" w:firstLine="12"/>
            </w:pPr>
            <w:r>
              <w:rPr>
                <w:rFonts w:cs="宋体" w:hint="eastAsia"/>
              </w:rPr>
              <w:t>要求考生掌握我国农村社会现代化的目标及战略措施。</w:t>
            </w:r>
          </w:p>
          <w:p w:rsidR="00FA0256" w:rsidRDefault="00FA0256" w:rsidP="007D26AD">
            <w:pPr>
              <w:pStyle w:val="a3"/>
              <w:numPr>
                <w:ilvl w:val="0"/>
                <w:numId w:val="12"/>
              </w:numPr>
              <w:spacing w:line="380" w:lineRule="exact"/>
              <w:ind w:firstLineChars="0" w:firstLine="12"/>
            </w:pPr>
            <w:r>
              <w:rPr>
                <w:rFonts w:cs="宋体" w:hint="eastAsia"/>
              </w:rPr>
              <w:t>要求考生了解我国农村社会现代化发展的困境。</w:t>
            </w:r>
          </w:p>
          <w:p w:rsidR="00FA0256" w:rsidRPr="00410D04" w:rsidRDefault="00FA0256" w:rsidP="00410D04">
            <w:pPr>
              <w:numPr>
                <w:ilvl w:val="0"/>
                <w:numId w:val="1"/>
              </w:numPr>
              <w:spacing w:line="380" w:lineRule="exact"/>
              <w:rPr>
                <w:sz w:val="24"/>
                <w:szCs w:val="24"/>
              </w:rPr>
            </w:pPr>
            <w:r w:rsidRPr="00410D04">
              <w:rPr>
                <w:rFonts w:cs="宋体" w:hint="eastAsia"/>
                <w:sz w:val="24"/>
                <w:szCs w:val="24"/>
              </w:rPr>
              <w:t>社会主义新农村建设</w:t>
            </w:r>
          </w:p>
          <w:p w:rsidR="00FA0256" w:rsidRDefault="00FA0256" w:rsidP="00410D04">
            <w:pPr>
              <w:pStyle w:val="a3"/>
              <w:numPr>
                <w:ilvl w:val="0"/>
                <w:numId w:val="11"/>
              </w:numPr>
              <w:spacing w:line="380" w:lineRule="exact"/>
              <w:ind w:firstLineChars="0" w:firstLine="12"/>
            </w:pPr>
            <w:r>
              <w:rPr>
                <w:rFonts w:cs="宋体" w:hint="eastAsia"/>
              </w:rPr>
              <w:t>要求考生了解我国社会主义新农村建设的背景及必要性。</w:t>
            </w:r>
          </w:p>
          <w:p w:rsidR="00FA0256" w:rsidRDefault="00FA0256" w:rsidP="00410D04">
            <w:pPr>
              <w:pStyle w:val="a3"/>
              <w:numPr>
                <w:ilvl w:val="0"/>
                <w:numId w:val="11"/>
              </w:numPr>
              <w:spacing w:line="380" w:lineRule="exact"/>
              <w:ind w:firstLineChars="0" w:firstLine="12"/>
            </w:pPr>
            <w:r>
              <w:rPr>
                <w:rFonts w:cs="宋体" w:hint="eastAsia"/>
              </w:rPr>
              <w:t>要求考生掌握我国社会主义新农村建设的内涵及建设内容。</w:t>
            </w:r>
          </w:p>
          <w:p w:rsidR="00FA0256" w:rsidRDefault="00FA0256" w:rsidP="00410D04">
            <w:pPr>
              <w:pStyle w:val="a3"/>
              <w:numPr>
                <w:ilvl w:val="0"/>
                <w:numId w:val="11"/>
              </w:numPr>
              <w:spacing w:line="380" w:lineRule="exact"/>
              <w:ind w:firstLineChars="0" w:firstLine="12"/>
            </w:pPr>
            <w:r>
              <w:rPr>
                <w:rFonts w:cs="宋体" w:hint="eastAsia"/>
              </w:rPr>
              <w:t>要求考生掌握我国社会主义新农村建设过程中城乡关系发展的关系及模式。</w:t>
            </w:r>
          </w:p>
          <w:p w:rsidR="00FA0256" w:rsidRPr="00410D04" w:rsidRDefault="00FA0256" w:rsidP="007D26AD">
            <w:pPr>
              <w:pStyle w:val="a3"/>
              <w:spacing w:line="380" w:lineRule="exact"/>
              <w:ind w:left="432" w:firstLineChars="0" w:firstLine="0"/>
            </w:pPr>
          </w:p>
        </w:tc>
      </w:tr>
      <w:tr w:rsidR="00FA0256">
        <w:tc>
          <w:tcPr>
            <w:tcW w:w="9180" w:type="dxa"/>
          </w:tcPr>
          <w:p w:rsidR="00FA0256" w:rsidRDefault="00FA0256" w:rsidP="00026679">
            <w:pPr>
              <w:rPr>
                <w:rFonts w:ascii="宋体"/>
                <w:sz w:val="24"/>
                <w:szCs w:val="24"/>
              </w:rPr>
            </w:pPr>
          </w:p>
          <w:p w:rsidR="00FA0256" w:rsidRDefault="00FA0256" w:rsidP="00026679">
            <w:pPr>
              <w:rPr>
                <w:rFonts w:ascii="宋体"/>
                <w:sz w:val="24"/>
                <w:szCs w:val="24"/>
              </w:rPr>
            </w:pPr>
            <w:r>
              <w:rPr>
                <w:rFonts w:ascii="宋体" w:hAnsi="宋体" w:cs="宋体" w:hint="eastAsia"/>
                <w:sz w:val="24"/>
                <w:szCs w:val="24"/>
              </w:rPr>
              <w:t>考试总分：</w:t>
            </w:r>
            <w:r>
              <w:rPr>
                <w:rFonts w:ascii="宋体" w:hAnsi="宋体" w:cs="宋体"/>
                <w:sz w:val="24"/>
                <w:szCs w:val="24"/>
              </w:rPr>
              <w:t xml:space="preserve"> 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FA0256" w:rsidRDefault="00FA0256" w:rsidP="00026679">
            <w:pPr>
              <w:pStyle w:val="2"/>
              <w:rPr>
                <w:rFonts w:cs="Times New Roman"/>
              </w:rPr>
            </w:pPr>
            <w:r>
              <w:rPr>
                <w:rFonts w:hint="eastAsia"/>
              </w:rPr>
              <w:t>考试题型：</w:t>
            </w:r>
            <w:r>
              <w:t xml:space="preserve"> </w:t>
            </w:r>
            <w:r>
              <w:rPr>
                <w:rFonts w:hint="eastAsia"/>
              </w:rPr>
              <w:t>简答题</w:t>
            </w:r>
            <w:r>
              <w:t xml:space="preserve">    </w:t>
            </w:r>
            <w:r>
              <w:rPr>
                <w:rFonts w:hint="eastAsia"/>
              </w:rPr>
              <w:t>（</w:t>
            </w:r>
            <w:r>
              <w:t>100</w:t>
            </w:r>
            <w:r>
              <w:rPr>
                <w:rFonts w:hint="eastAsia"/>
              </w:rPr>
              <w:t>分）</w:t>
            </w:r>
          </w:p>
          <w:p w:rsidR="00FA0256" w:rsidRDefault="00FA0256" w:rsidP="00311435">
            <w:pPr>
              <w:pStyle w:val="2"/>
              <w:ind w:firstLineChars="550" w:firstLine="1320"/>
              <w:rPr>
                <w:rFonts w:cs="Times New Roman"/>
              </w:rPr>
            </w:pPr>
            <w:r>
              <w:rPr>
                <w:rFonts w:hint="eastAsia"/>
              </w:rPr>
              <w:t>论述题</w:t>
            </w:r>
            <w:r>
              <w:t xml:space="preserve">    </w:t>
            </w:r>
            <w:r>
              <w:rPr>
                <w:rFonts w:hint="eastAsia"/>
              </w:rPr>
              <w:t>（</w:t>
            </w:r>
            <w:r>
              <w:t>30</w:t>
            </w:r>
            <w:r>
              <w:rPr>
                <w:rFonts w:hint="eastAsia"/>
              </w:rPr>
              <w:t>分）</w:t>
            </w:r>
          </w:p>
          <w:p w:rsidR="00FA0256" w:rsidRDefault="00FA0256" w:rsidP="00311435">
            <w:pPr>
              <w:pStyle w:val="2"/>
              <w:ind w:firstLineChars="550" w:firstLine="1320"/>
              <w:rPr>
                <w:rFonts w:hAnsi="宋体" w:cs="Times New Roman"/>
              </w:rPr>
            </w:pPr>
            <w:r>
              <w:rPr>
                <w:rFonts w:hAnsi="宋体" w:hint="eastAsia"/>
              </w:rPr>
              <w:t>基本概念题（</w:t>
            </w:r>
            <w:r>
              <w:rPr>
                <w:rFonts w:hAnsi="宋体"/>
              </w:rPr>
              <w:t>20</w:t>
            </w:r>
            <w:r>
              <w:rPr>
                <w:rFonts w:hAnsi="宋体" w:hint="eastAsia"/>
              </w:rPr>
              <w:t>分）</w:t>
            </w:r>
          </w:p>
          <w:p w:rsidR="00FA0256" w:rsidRDefault="00FA0256" w:rsidP="00311435">
            <w:pPr>
              <w:pStyle w:val="2"/>
              <w:ind w:firstLineChars="550" w:firstLine="1320"/>
              <w:rPr>
                <w:rFonts w:hAnsi="宋体" w:cs="Times New Roman"/>
              </w:rPr>
            </w:pPr>
          </w:p>
        </w:tc>
      </w:tr>
    </w:tbl>
    <w:p w:rsidR="00FA0256" w:rsidRDefault="00FA0256" w:rsidP="00AC5D71"/>
    <w:sectPr w:rsidR="00FA0256"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902" w:rsidRDefault="006B5902" w:rsidP="00311435">
      <w:r>
        <w:separator/>
      </w:r>
    </w:p>
  </w:endnote>
  <w:endnote w:type="continuationSeparator" w:id="1">
    <w:p w:rsidR="006B5902" w:rsidRDefault="006B5902" w:rsidP="003114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902" w:rsidRDefault="006B5902" w:rsidP="00311435">
      <w:r>
        <w:separator/>
      </w:r>
    </w:p>
  </w:footnote>
  <w:footnote w:type="continuationSeparator" w:id="1">
    <w:p w:rsidR="006B5902" w:rsidRDefault="006B5902" w:rsidP="003114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A7A270A4"/>
    <w:lvl w:ilvl="0">
      <w:start w:val="4"/>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rPr>
        <w:rFonts w:hint="eastAsia"/>
      </w:rPr>
    </w:lvl>
    <w:lvl w:ilvl="2">
      <w:start w:val="1"/>
      <w:numFmt w:val="lowerRoman"/>
      <w:lvlText w:val="%3."/>
      <w:lvlJc w:val="right"/>
      <w:pPr>
        <w:tabs>
          <w:tab w:val="num" w:pos="1680"/>
        </w:tabs>
        <w:ind w:left="1680" w:hanging="420"/>
      </w:pPr>
      <w:rPr>
        <w:rFonts w:hint="eastAsia"/>
      </w:rPr>
    </w:lvl>
    <w:lvl w:ilvl="3">
      <w:start w:val="1"/>
      <w:numFmt w:val="decimal"/>
      <w:lvlText w:val="%4."/>
      <w:lvlJc w:val="left"/>
      <w:pPr>
        <w:tabs>
          <w:tab w:val="num" w:pos="2100"/>
        </w:tabs>
        <w:ind w:left="2100" w:hanging="420"/>
      </w:pPr>
      <w:rPr>
        <w:rFonts w:hint="eastAsia"/>
      </w:rPr>
    </w:lvl>
    <w:lvl w:ilvl="4">
      <w:start w:val="1"/>
      <w:numFmt w:val="lowerLetter"/>
      <w:lvlText w:val="%5)"/>
      <w:lvlJc w:val="left"/>
      <w:pPr>
        <w:tabs>
          <w:tab w:val="num" w:pos="2520"/>
        </w:tabs>
        <w:ind w:left="2520" w:hanging="420"/>
      </w:pPr>
      <w:rPr>
        <w:rFonts w:hint="eastAsia"/>
      </w:rPr>
    </w:lvl>
    <w:lvl w:ilvl="5">
      <w:start w:val="1"/>
      <w:numFmt w:val="lowerRoman"/>
      <w:lvlText w:val="%6."/>
      <w:lvlJc w:val="right"/>
      <w:pPr>
        <w:tabs>
          <w:tab w:val="num" w:pos="2940"/>
        </w:tabs>
        <w:ind w:left="2940" w:hanging="420"/>
      </w:pPr>
      <w:rPr>
        <w:rFonts w:hint="eastAsia"/>
      </w:rPr>
    </w:lvl>
    <w:lvl w:ilvl="6">
      <w:start w:val="1"/>
      <w:numFmt w:val="decimal"/>
      <w:lvlText w:val="%7."/>
      <w:lvlJc w:val="left"/>
      <w:pPr>
        <w:tabs>
          <w:tab w:val="num" w:pos="3360"/>
        </w:tabs>
        <w:ind w:left="3360" w:hanging="420"/>
      </w:pPr>
      <w:rPr>
        <w:rFonts w:hint="eastAsia"/>
      </w:rPr>
    </w:lvl>
    <w:lvl w:ilvl="7">
      <w:start w:val="1"/>
      <w:numFmt w:val="lowerLetter"/>
      <w:lvlText w:val="%8)"/>
      <w:lvlJc w:val="left"/>
      <w:pPr>
        <w:tabs>
          <w:tab w:val="num" w:pos="3780"/>
        </w:tabs>
        <w:ind w:left="3780" w:hanging="420"/>
      </w:pPr>
      <w:rPr>
        <w:rFonts w:hint="eastAsia"/>
      </w:rPr>
    </w:lvl>
    <w:lvl w:ilvl="8">
      <w:start w:val="1"/>
      <w:numFmt w:val="lowerRoman"/>
      <w:lvlText w:val="%9."/>
      <w:lvlJc w:val="right"/>
      <w:pPr>
        <w:tabs>
          <w:tab w:val="num" w:pos="4200"/>
        </w:tabs>
        <w:ind w:left="4200" w:hanging="420"/>
      </w:pPr>
      <w:rPr>
        <w:rFonts w:hint="eastAsia"/>
      </w:r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1024"/>
        </w:tabs>
        <w:ind w:left="1024" w:hanging="315"/>
      </w:pPr>
    </w:lvl>
  </w:abstractNum>
  <w:abstractNum w:abstractNumId="7">
    <w:nsid w:val="0AD364B6"/>
    <w:multiLevelType w:val="hybridMultilevel"/>
    <w:tmpl w:val="CE3204B8"/>
    <w:lvl w:ilvl="0" w:tplc="2694427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1F2A4B9C"/>
    <w:multiLevelType w:val="hybridMultilevel"/>
    <w:tmpl w:val="BE3EDDB8"/>
    <w:lvl w:ilvl="0" w:tplc="E90E6976">
      <w:start w:val="1"/>
      <w:numFmt w:val="decimal"/>
      <w:lvlText w:val="%1．"/>
      <w:lvlJc w:val="left"/>
      <w:pPr>
        <w:tabs>
          <w:tab w:val="num" w:pos="1024"/>
        </w:tabs>
        <w:ind w:left="1024" w:hanging="315"/>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4CD55C4B"/>
    <w:multiLevelType w:val="hybridMultilevel"/>
    <w:tmpl w:val="FE80041E"/>
    <w:lvl w:ilvl="0" w:tplc="E4C8555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6C9A2620"/>
    <w:multiLevelType w:val="hybridMultilevel"/>
    <w:tmpl w:val="9E92D552"/>
    <w:lvl w:ilvl="0" w:tplc="E24640E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DE47184"/>
    <w:multiLevelType w:val="hybridMultilevel"/>
    <w:tmpl w:val="4C8033E2"/>
    <w:lvl w:ilvl="0" w:tplc="903CDE0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8"/>
  </w:num>
  <w:num w:numId="9">
    <w:abstractNumId w:val="11"/>
  </w:num>
  <w:num w:numId="10">
    <w:abstractNumId w:val="7"/>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56469"/>
    <w:rsid w:val="00311435"/>
    <w:rsid w:val="00317EDD"/>
    <w:rsid w:val="00380B28"/>
    <w:rsid w:val="00410D04"/>
    <w:rsid w:val="00515AD8"/>
    <w:rsid w:val="00521E1F"/>
    <w:rsid w:val="006B5902"/>
    <w:rsid w:val="006D41E6"/>
    <w:rsid w:val="007008D5"/>
    <w:rsid w:val="00745C81"/>
    <w:rsid w:val="007D26AD"/>
    <w:rsid w:val="00815664"/>
    <w:rsid w:val="0085567A"/>
    <w:rsid w:val="008A03F6"/>
    <w:rsid w:val="00AB1121"/>
    <w:rsid w:val="00AC3D3A"/>
    <w:rsid w:val="00AC5D71"/>
    <w:rsid w:val="00B81C37"/>
    <w:rsid w:val="00C05C8D"/>
    <w:rsid w:val="00C95AA1"/>
    <w:rsid w:val="00D53637"/>
    <w:rsid w:val="00D562CC"/>
    <w:rsid w:val="00D7570B"/>
    <w:rsid w:val="00DC69A3"/>
    <w:rsid w:val="00E2753F"/>
    <w:rsid w:val="00EB2C07"/>
    <w:rsid w:val="00EE00D7"/>
    <w:rsid w:val="00F11DA2"/>
    <w:rsid w:val="00FA02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List Paragraph"/>
    <w:basedOn w:val="a"/>
    <w:uiPriority w:val="99"/>
    <w:qFormat/>
    <w:rsid w:val="00DC69A3"/>
    <w:pPr>
      <w:ind w:firstLineChars="200" w:firstLine="420"/>
    </w:pPr>
  </w:style>
  <w:style w:type="paragraph" w:styleId="a4">
    <w:name w:val="header"/>
    <w:basedOn w:val="a"/>
    <w:link w:val="Char"/>
    <w:uiPriority w:val="99"/>
    <w:semiHidden/>
    <w:unhideWhenUsed/>
    <w:rsid w:val="003114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11435"/>
    <w:rPr>
      <w:rFonts w:ascii="Times New Roman" w:hAnsi="Times New Roman"/>
      <w:sz w:val="18"/>
      <w:szCs w:val="18"/>
    </w:rPr>
  </w:style>
  <w:style w:type="paragraph" w:styleId="a5">
    <w:name w:val="footer"/>
    <w:basedOn w:val="a"/>
    <w:link w:val="Char0"/>
    <w:uiPriority w:val="99"/>
    <w:semiHidden/>
    <w:unhideWhenUsed/>
    <w:rsid w:val="0031143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11435"/>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Pages>
  <Words>165</Words>
  <Characters>947</Characters>
  <Application>Microsoft Office Word</Application>
  <DocSecurity>0</DocSecurity>
  <Lines>7</Lines>
  <Paragraphs>2</Paragraphs>
  <ScaleCrop>false</ScaleCrop>
  <Company>MC SYSTEM</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9</cp:revision>
  <cp:lastPrinted>2001-12-31T18:08:00Z</cp:lastPrinted>
  <dcterms:created xsi:type="dcterms:W3CDTF">2017-09-03T17:15:00Z</dcterms:created>
  <dcterms:modified xsi:type="dcterms:W3CDTF">2017-09-18T09:20:00Z</dcterms:modified>
</cp:coreProperties>
</file>