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82B" w:rsidRDefault="003B482B" w:rsidP="00380B28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B482B" w:rsidRDefault="003B482B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3B482B" w:rsidRDefault="003B482B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640F20">
        <w:rPr>
          <w:rFonts w:ascii="宋体" w:hAnsi="宋体" w:cs="宋体" w:hint="eastAsia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应用统计学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3B482B" w:rsidRDefault="003B482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描述统计的基本理论</w:t>
            </w:r>
          </w:p>
          <w:p w:rsidR="003B482B" w:rsidRDefault="003B482B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要求考生熟知统计学的基本概念，性质和基本方法；</w:t>
            </w:r>
          </w:p>
          <w:p w:rsidR="003B482B" w:rsidRDefault="003B482B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要求考生熟知各种统计调查的组织形式，如何进行统计分组；</w:t>
            </w:r>
          </w:p>
          <w:p w:rsidR="003B482B" w:rsidRDefault="003B482B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要求考生熟练掌握六种相对指标。</w:t>
            </w:r>
          </w:p>
          <w:p w:rsidR="003B482B" w:rsidRDefault="003B482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平均指标与变异指标</w:t>
            </w:r>
          </w:p>
          <w:p w:rsidR="003B482B" w:rsidRDefault="003B482B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要求考生熟练掌握数值平均数与位置平均数的求解与适用范畴；</w:t>
            </w:r>
          </w:p>
          <w:p w:rsidR="003B482B" w:rsidRDefault="003B482B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要求考生熟练掌握变异指标的计算与功能。</w:t>
            </w:r>
          </w:p>
          <w:p w:rsidR="003B482B" w:rsidRDefault="003B482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时间序列分析</w:t>
            </w:r>
          </w:p>
          <w:p w:rsidR="003B482B" w:rsidRDefault="003B482B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要求考生理解时间序列的各种分析指标，熟练掌握不同条件下序时平均数的求解；</w:t>
            </w:r>
          </w:p>
          <w:p w:rsidR="003B482B" w:rsidRDefault="003B482B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要求考生理解时间序列的各种速度指标，熟练掌握平均发展速度的求解；</w:t>
            </w:r>
          </w:p>
          <w:p w:rsidR="003B482B" w:rsidRDefault="003B482B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cs="宋体" w:hint="eastAsia"/>
              </w:rPr>
              <w:t>要求考生理解时间序列的构成要素，熟练掌握长期趋势与季节变动的计算方法。</w:t>
            </w:r>
          </w:p>
          <w:p w:rsidR="003B482B" w:rsidRDefault="003B482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C14620">
              <w:rPr>
                <w:rFonts w:cs="宋体" w:hint="eastAsia"/>
                <w:sz w:val="24"/>
                <w:szCs w:val="24"/>
              </w:rPr>
              <w:t>统计指数</w:t>
            </w:r>
          </w:p>
          <w:p w:rsidR="003B482B" w:rsidRDefault="003B482B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cs="宋体" w:hint="eastAsia"/>
              </w:rPr>
              <w:t>要求考生理解统计指数编制的基本理论；</w:t>
            </w:r>
          </w:p>
          <w:p w:rsidR="003B482B" w:rsidRDefault="003B482B" w:rsidP="00317EDD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cs="宋体" w:hint="eastAsia"/>
              </w:rPr>
              <w:t>要求考生熟练掌握综合指数的编制原理，运用指数体系进行因素分析；</w:t>
            </w:r>
          </w:p>
          <w:p w:rsidR="003B482B" w:rsidRDefault="003B482B" w:rsidP="00317EDD">
            <w:pPr>
              <w:numPr>
                <w:ilvl w:val="0"/>
                <w:numId w:val="7"/>
              </w:numPr>
              <w:spacing w:line="380" w:lineRule="exact"/>
            </w:pPr>
            <w:r>
              <w:rPr>
                <w:rFonts w:cs="宋体" w:hint="eastAsia"/>
              </w:rPr>
              <w:t>要求考生熟练掌握平均指数的编制原理，运用平均指数解决社会经济问题；</w:t>
            </w:r>
          </w:p>
          <w:p w:rsidR="003B482B" w:rsidRDefault="003B482B" w:rsidP="00640F20">
            <w:pPr>
              <w:widowControl/>
              <w:numPr>
                <w:ilvl w:val="0"/>
                <w:numId w:val="7"/>
              </w:numPr>
              <w:spacing w:line="380" w:lineRule="exact"/>
              <w:ind w:leftChars="206" w:left="1140" w:hanging="707"/>
              <w:jc w:val="left"/>
            </w:pPr>
            <w:r>
              <w:rPr>
                <w:rFonts w:cs="宋体" w:hint="eastAsia"/>
              </w:rPr>
              <w:t>要求考生熟练掌握平均指标指数的编制原理，运用指数体系进行多因素分析。</w:t>
            </w:r>
          </w:p>
          <w:p w:rsidR="003B482B" w:rsidRPr="00C14620" w:rsidRDefault="003B482B" w:rsidP="00C14620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C14620">
              <w:rPr>
                <w:rFonts w:cs="宋体" w:hint="eastAsia"/>
                <w:sz w:val="24"/>
                <w:szCs w:val="24"/>
              </w:rPr>
              <w:t>抽样推断</w:t>
            </w:r>
          </w:p>
          <w:p w:rsidR="003B482B" w:rsidRDefault="003B482B" w:rsidP="00026679">
            <w:pPr>
              <w:widowControl/>
              <w:jc w:val="left"/>
            </w:pPr>
            <w:r>
              <w:t xml:space="preserve">    1.  </w:t>
            </w:r>
            <w:r>
              <w:rPr>
                <w:rFonts w:cs="宋体" w:hint="eastAsia"/>
              </w:rPr>
              <w:t>要求考生了解抽样推断的基本概念，理解抽样误差，熟练掌握不同的抽样组织形式下抽样误差的计算；</w:t>
            </w:r>
          </w:p>
          <w:p w:rsidR="003B482B" w:rsidRDefault="003B482B" w:rsidP="00026679">
            <w:pPr>
              <w:widowControl/>
              <w:jc w:val="left"/>
            </w:pPr>
            <w:r>
              <w:t xml:space="preserve">    2.  </w:t>
            </w:r>
            <w:r>
              <w:rPr>
                <w:rFonts w:cs="宋体" w:hint="eastAsia"/>
              </w:rPr>
              <w:t>要求考生熟练掌握参数估计的基本原理，能够利用参数估计解决实际问题；</w:t>
            </w:r>
          </w:p>
          <w:p w:rsidR="003B482B" w:rsidRDefault="003B482B" w:rsidP="00683B88">
            <w:pPr>
              <w:widowControl/>
              <w:ind w:firstLine="435"/>
              <w:jc w:val="left"/>
            </w:pPr>
            <w:r>
              <w:t xml:space="preserve">3.  </w:t>
            </w:r>
            <w:r>
              <w:rPr>
                <w:rFonts w:cs="宋体" w:hint="eastAsia"/>
              </w:rPr>
              <w:t>要求考生熟练掌握不同的抽样组织形式下，样本容量的确定。</w:t>
            </w:r>
          </w:p>
          <w:p w:rsidR="003B482B" w:rsidRDefault="003B482B" w:rsidP="00683B88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 w:rsidRPr="00683B88">
              <w:rPr>
                <w:rFonts w:cs="宋体" w:hint="eastAsia"/>
                <w:sz w:val="24"/>
                <w:szCs w:val="24"/>
              </w:rPr>
              <w:t>假设检验</w:t>
            </w:r>
          </w:p>
          <w:p w:rsidR="003B482B" w:rsidRPr="00E04A9A" w:rsidRDefault="003B482B" w:rsidP="00E04A9A">
            <w:pPr>
              <w:widowControl/>
              <w:ind w:firstLine="435"/>
              <w:jc w:val="left"/>
            </w:pPr>
            <w:r w:rsidRPr="00E04A9A">
              <w:t xml:space="preserve">1. </w:t>
            </w:r>
            <w:r>
              <w:t xml:space="preserve"> </w:t>
            </w:r>
            <w:r w:rsidRPr="00E04A9A">
              <w:rPr>
                <w:rFonts w:cs="宋体" w:hint="eastAsia"/>
              </w:rPr>
              <w:t>要求考生了解假设检验的基本问题；</w:t>
            </w:r>
          </w:p>
          <w:p w:rsidR="003B482B" w:rsidRPr="00E04A9A" w:rsidRDefault="003B482B" w:rsidP="00E04A9A">
            <w:pPr>
              <w:widowControl/>
              <w:ind w:firstLine="435"/>
              <w:jc w:val="left"/>
            </w:pPr>
            <w:r w:rsidRPr="00E04A9A">
              <w:t xml:space="preserve">2. </w:t>
            </w:r>
            <w:r>
              <w:t xml:space="preserve"> </w:t>
            </w:r>
            <w:r w:rsidRPr="00E04A9A">
              <w:rPr>
                <w:rFonts w:cs="宋体" w:hint="eastAsia"/>
              </w:rPr>
              <w:t>要求考生理解</w:t>
            </w:r>
            <w:r>
              <w:rPr>
                <w:rFonts w:cs="宋体" w:hint="eastAsia"/>
              </w:rPr>
              <w:t>并掌握</w:t>
            </w:r>
            <w:r w:rsidRPr="00E04A9A">
              <w:rPr>
                <w:rFonts w:cs="宋体" w:hint="eastAsia"/>
              </w:rPr>
              <w:t>总体平均数</w:t>
            </w:r>
            <w:r>
              <w:rPr>
                <w:rFonts w:cs="宋体" w:hint="eastAsia"/>
              </w:rPr>
              <w:t>与总体平均数之差</w:t>
            </w:r>
            <w:r w:rsidRPr="00E04A9A">
              <w:rPr>
                <w:rFonts w:cs="宋体" w:hint="eastAsia"/>
              </w:rPr>
              <w:t>的假设检验；</w:t>
            </w:r>
          </w:p>
          <w:p w:rsidR="003B482B" w:rsidRPr="00E04A9A" w:rsidRDefault="003B482B" w:rsidP="00E04A9A">
            <w:pPr>
              <w:widowControl/>
              <w:ind w:firstLine="435"/>
              <w:jc w:val="left"/>
            </w:pPr>
            <w:r w:rsidRPr="00E04A9A">
              <w:t xml:space="preserve">3. </w:t>
            </w:r>
            <w:r>
              <w:t xml:space="preserve"> </w:t>
            </w:r>
            <w:r w:rsidRPr="00E04A9A">
              <w:rPr>
                <w:rFonts w:cs="宋体" w:hint="eastAsia"/>
              </w:rPr>
              <w:t>要求考生理解并掌握总体比率</w:t>
            </w:r>
            <w:r>
              <w:rPr>
                <w:rFonts w:cs="宋体" w:hint="eastAsia"/>
              </w:rPr>
              <w:t>与</w:t>
            </w:r>
            <w:r w:rsidRPr="00E04A9A">
              <w:rPr>
                <w:rFonts w:cs="宋体" w:hint="eastAsia"/>
              </w:rPr>
              <w:t>总体方差的假设检验。</w:t>
            </w:r>
          </w:p>
          <w:p w:rsidR="003B482B" w:rsidRDefault="003B482B" w:rsidP="00683B88">
            <w:pPr>
              <w:numPr>
                <w:ilvl w:val="0"/>
                <w:numId w:val="1"/>
              </w:numPr>
              <w:spacing w:line="380" w:lineRule="exac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相关与回归分析</w:t>
            </w:r>
          </w:p>
          <w:p w:rsidR="003B482B" w:rsidRPr="00A630B1" w:rsidRDefault="003B482B" w:rsidP="00640F20">
            <w:pPr>
              <w:widowControl/>
              <w:ind w:firstLineChars="200" w:firstLine="420"/>
              <w:jc w:val="left"/>
            </w:pPr>
            <w:r w:rsidRPr="00A630B1">
              <w:t>1.</w:t>
            </w:r>
            <w:r>
              <w:t xml:space="preserve">  </w:t>
            </w:r>
            <w:r w:rsidRPr="00A630B1">
              <w:rPr>
                <w:rFonts w:cs="宋体" w:hint="eastAsia"/>
              </w:rPr>
              <w:t>要求考生了解相关分析与回归分析的联系与区别，熟悉相关系数与可决系数的求解</w:t>
            </w:r>
            <w:r>
              <w:rPr>
                <w:rFonts w:cs="宋体" w:hint="eastAsia"/>
              </w:rPr>
              <w:t>；</w:t>
            </w:r>
          </w:p>
          <w:p w:rsidR="003B482B" w:rsidRPr="00683B88" w:rsidRDefault="003B482B" w:rsidP="00683B88">
            <w:pPr>
              <w:widowControl/>
              <w:ind w:firstLine="435"/>
              <w:jc w:val="left"/>
            </w:pPr>
            <w:r>
              <w:t xml:space="preserve">2.  </w:t>
            </w:r>
            <w:r>
              <w:rPr>
                <w:rFonts w:cs="宋体" w:hint="eastAsia"/>
              </w:rPr>
              <w:t>要求考生熟练掌握一元线性回归与多元线性回归的求解与检验。</w:t>
            </w:r>
          </w:p>
          <w:p w:rsidR="003B482B" w:rsidRDefault="003B482B" w:rsidP="00026679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3B482B">
        <w:tc>
          <w:tcPr>
            <w:tcW w:w="9180" w:type="dxa"/>
          </w:tcPr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</w:p>
          <w:p w:rsidR="003B482B" w:rsidRDefault="003B482B" w:rsidP="00026679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3B482B" w:rsidRDefault="003B482B" w:rsidP="00274958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考试题型：概念题（</w:t>
            </w:r>
            <w:r>
              <w:t>30</w:t>
            </w:r>
            <w:r>
              <w:rPr>
                <w:rFonts w:hint="eastAsia"/>
              </w:rPr>
              <w:t>分）；</w:t>
            </w:r>
            <w:r>
              <w:rPr>
                <w:rFonts w:hAnsi="宋体" w:hint="eastAsia"/>
              </w:rPr>
              <w:t>简答题（</w:t>
            </w:r>
            <w:r>
              <w:rPr>
                <w:rFonts w:hAnsi="宋体"/>
              </w:rPr>
              <w:t>30</w:t>
            </w:r>
            <w:r>
              <w:rPr>
                <w:rFonts w:hAnsi="宋体" w:hint="eastAsia"/>
              </w:rPr>
              <w:t>分）；论述题（</w:t>
            </w:r>
            <w:r>
              <w:rPr>
                <w:rFonts w:hAnsi="宋体"/>
              </w:rPr>
              <w:t>20</w:t>
            </w:r>
            <w:r>
              <w:rPr>
                <w:rFonts w:hAnsi="宋体" w:hint="eastAsia"/>
              </w:rPr>
              <w:t>分）；</w:t>
            </w:r>
            <w:r>
              <w:rPr>
                <w:rFonts w:hint="eastAsia"/>
              </w:rPr>
              <w:t>计算题（</w:t>
            </w:r>
            <w:r>
              <w:t>70</w:t>
            </w:r>
            <w:r>
              <w:rPr>
                <w:rFonts w:hint="eastAsia"/>
              </w:rPr>
              <w:t>分）。</w:t>
            </w:r>
          </w:p>
          <w:p w:rsidR="003B482B" w:rsidRDefault="003B482B" w:rsidP="00274958">
            <w:pPr>
              <w:pStyle w:val="2"/>
              <w:rPr>
                <w:rFonts w:hAnsi="宋体" w:cs="Times New Roman"/>
              </w:rPr>
            </w:pPr>
          </w:p>
        </w:tc>
      </w:tr>
    </w:tbl>
    <w:p w:rsidR="003B482B" w:rsidRDefault="003B482B" w:rsidP="007008D5">
      <w:pPr>
        <w:ind w:firstLine="420"/>
      </w:pPr>
      <w:bookmarkStart w:id="0" w:name="_GoBack"/>
      <w:bookmarkEnd w:id="0"/>
    </w:p>
    <w:sectPr w:rsidR="003B482B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771" w:rsidRDefault="00494771" w:rsidP="00640F20">
      <w:r>
        <w:separator/>
      </w:r>
    </w:p>
  </w:endnote>
  <w:endnote w:type="continuationSeparator" w:id="1">
    <w:p w:rsidR="00494771" w:rsidRDefault="00494771" w:rsidP="00640F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771" w:rsidRDefault="00494771" w:rsidP="00640F20">
      <w:r>
        <w:separator/>
      </w:r>
    </w:p>
  </w:footnote>
  <w:footnote w:type="continuationSeparator" w:id="1">
    <w:p w:rsidR="00494771" w:rsidRDefault="00494771" w:rsidP="00640F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EDD"/>
    <w:rsid w:val="00026679"/>
    <w:rsid w:val="00027BCB"/>
    <w:rsid w:val="000968CB"/>
    <w:rsid w:val="000E368B"/>
    <w:rsid w:val="00274958"/>
    <w:rsid w:val="002B54C9"/>
    <w:rsid w:val="002D22BF"/>
    <w:rsid w:val="00317EDD"/>
    <w:rsid w:val="00380B28"/>
    <w:rsid w:val="003B482B"/>
    <w:rsid w:val="00494771"/>
    <w:rsid w:val="004B29EF"/>
    <w:rsid w:val="005E6D3A"/>
    <w:rsid w:val="005F1F93"/>
    <w:rsid w:val="00640F20"/>
    <w:rsid w:val="00683B88"/>
    <w:rsid w:val="007008D5"/>
    <w:rsid w:val="00745C81"/>
    <w:rsid w:val="007B34BD"/>
    <w:rsid w:val="008A1762"/>
    <w:rsid w:val="00A630B1"/>
    <w:rsid w:val="00BB07FC"/>
    <w:rsid w:val="00C14620"/>
    <w:rsid w:val="00E04A9A"/>
    <w:rsid w:val="00FB5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640F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0F20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0F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0F20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125</Words>
  <Characters>716</Characters>
  <Application>Microsoft Office Word</Application>
  <DocSecurity>0</DocSecurity>
  <Lines>5</Lines>
  <Paragraphs>1</Paragraphs>
  <ScaleCrop>false</ScaleCrop>
  <Company>MC SYSTEM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11</cp:revision>
  <cp:lastPrinted>2001-12-31T16:11:00Z</cp:lastPrinted>
  <dcterms:created xsi:type="dcterms:W3CDTF">2017-09-14T13:30:00Z</dcterms:created>
  <dcterms:modified xsi:type="dcterms:W3CDTF">2017-09-18T09:20:00Z</dcterms:modified>
</cp:coreProperties>
</file>