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 xml:space="preserve">考试科目代码： </w:t>
      </w:r>
      <w:r w:rsidR="004F3D60">
        <w:rPr>
          <w:rFonts w:ascii="宋体" w:hAnsi="宋体" w:hint="eastAsia"/>
          <w:b/>
          <w:sz w:val="24"/>
        </w:rPr>
        <w:t>812</w:t>
      </w:r>
      <w:r w:rsidR="003621E0"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 xml:space="preserve">    考试科目名称: </w:t>
      </w:r>
      <w:r w:rsidR="00240759" w:rsidRPr="00240759">
        <w:rPr>
          <w:rFonts w:ascii="宋体" w:hAnsi="宋体" w:hint="eastAsia"/>
          <w:b/>
          <w:sz w:val="24"/>
        </w:rPr>
        <w:t>植物生物学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317EDD" w:rsidRDefault="000236AF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植物学主要研究</w:t>
            </w:r>
          </w:p>
          <w:p w:rsidR="000236AF" w:rsidRDefault="00317EDD" w:rsidP="000236AF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0236AF">
              <w:rPr>
                <w:rFonts w:hint="eastAsia"/>
              </w:rPr>
              <w:t>了解</w:t>
            </w:r>
            <w:r w:rsidR="000236AF" w:rsidRPr="000236AF">
              <w:rPr>
                <w:rFonts w:hint="eastAsia"/>
              </w:rPr>
              <w:t>植物生物学的研究对象、内容、基本任务、发展简史及发展趋势。</w:t>
            </w:r>
          </w:p>
          <w:p w:rsidR="00317EDD" w:rsidRDefault="00317EDD" w:rsidP="00E60DD5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E07F94">
              <w:rPr>
                <w:rFonts w:hint="eastAsia"/>
              </w:rPr>
              <w:t>理解</w:t>
            </w:r>
            <w:r w:rsidR="003B26F3">
              <w:rPr>
                <w:rFonts w:hint="eastAsia"/>
              </w:rPr>
              <w:t>生物学在生命科学中的地位，以及植物在自然界、人类生活和国民经济发展中的意义。</w:t>
            </w:r>
          </w:p>
          <w:p w:rsidR="00317EDD" w:rsidRDefault="00317EDD" w:rsidP="00026679">
            <w:pPr>
              <w:spacing w:line="380" w:lineRule="exact"/>
              <w:ind w:left="420"/>
            </w:pPr>
          </w:p>
          <w:p w:rsidR="00317EDD" w:rsidRDefault="0033426F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植物细胞</w:t>
            </w:r>
          </w:p>
          <w:p w:rsidR="00317EDD" w:rsidRDefault="00317EDD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 w:rsidR="0033426F">
              <w:rPr>
                <w:rFonts w:hint="eastAsia"/>
              </w:rPr>
              <w:t>细胞的概念</w:t>
            </w:r>
            <w:r>
              <w:rPr>
                <w:rFonts w:hint="eastAsia"/>
              </w:rPr>
              <w:t>.</w:t>
            </w:r>
          </w:p>
          <w:p w:rsidR="0033426F" w:rsidRDefault="0033426F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要求考生熟练掌握原核细胞与真核细胞的区别</w:t>
            </w:r>
            <w:r>
              <w:rPr>
                <w:rFonts w:hint="eastAsia"/>
              </w:rPr>
              <w:t>.</w:t>
            </w:r>
          </w:p>
          <w:p w:rsidR="0033426F" w:rsidRDefault="0033426F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要求考生熟练掌握植物细胞的结构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hint="eastAsia"/>
              </w:rPr>
              <w:t>功能及细胞周期</w:t>
            </w:r>
            <w:r>
              <w:rPr>
                <w:rFonts w:hint="eastAsia"/>
              </w:rPr>
              <w:t>.</w:t>
            </w:r>
          </w:p>
          <w:p w:rsidR="0033426F" w:rsidRDefault="0033426F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要求考生熟练掌握有丝分裂和减数分裂的特征</w:t>
            </w:r>
            <w:r>
              <w:rPr>
                <w:rFonts w:hint="eastAsia"/>
              </w:rPr>
              <w:t>.</w:t>
            </w:r>
          </w:p>
          <w:p w:rsidR="0033426F" w:rsidRDefault="0033426F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要求考生理解植物细胞的生长和分化</w:t>
            </w:r>
            <w:r>
              <w:rPr>
                <w:rFonts w:hint="eastAsia"/>
              </w:rPr>
              <w:t>.</w:t>
            </w:r>
          </w:p>
          <w:p w:rsidR="00317EDD" w:rsidRDefault="00317EDD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</w:t>
            </w:r>
            <w:r w:rsidR="0033426F">
              <w:rPr>
                <w:rFonts w:hint="eastAsia"/>
              </w:rPr>
              <w:t>植物细胞的发展与细胞学说的发展</w:t>
            </w:r>
            <w:r w:rsidR="0033426F">
              <w:rPr>
                <w:rFonts w:hint="eastAsia"/>
              </w:rPr>
              <w:t>.</w:t>
            </w:r>
          </w:p>
          <w:p w:rsidR="00317EDD" w:rsidRDefault="00317EDD" w:rsidP="00026679">
            <w:pPr>
              <w:spacing w:line="380" w:lineRule="exact"/>
            </w:pPr>
          </w:p>
          <w:p w:rsidR="00317EDD" w:rsidRDefault="00E07F94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植物组织</w:t>
            </w:r>
          </w:p>
          <w:p w:rsidR="00317EDD" w:rsidRDefault="00317EDD" w:rsidP="00B52EE3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</w:t>
            </w:r>
            <w:r w:rsidR="00600829">
              <w:rPr>
                <w:rFonts w:hint="eastAsia"/>
              </w:rPr>
              <w:t>植物组织的概念</w:t>
            </w:r>
            <w:r>
              <w:rPr>
                <w:rFonts w:hint="eastAsia"/>
              </w:rPr>
              <w:t>.</w:t>
            </w:r>
          </w:p>
          <w:p w:rsidR="00B52EE3" w:rsidRDefault="00317EDD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 w:rsidR="00600829">
              <w:rPr>
                <w:rFonts w:hint="eastAsia"/>
              </w:rPr>
              <w:t>植物</w:t>
            </w:r>
            <w:r w:rsidR="00B52EE3" w:rsidRPr="00B52EE3">
              <w:rPr>
                <w:rFonts w:hint="eastAsia"/>
              </w:rPr>
              <w:t>组织的分类和各类组织的结构特点</w:t>
            </w:r>
            <w:r w:rsidR="00B52EE3">
              <w:rPr>
                <w:rFonts w:hint="eastAsia"/>
              </w:rPr>
              <w:t>.</w:t>
            </w:r>
          </w:p>
          <w:p w:rsidR="00317EDD" w:rsidRDefault="00B52EE3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要求考生了解各类组织在植物体中的分布</w:t>
            </w:r>
            <w:r>
              <w:rPr>
                <w:rFonts w:hint="eastAsia"/>
              </w:rPr>
              <w:t>.</w:t>
            </w:r>
          </w:p>
          <w:p w:rsidR="00317EDD" w:rsidRDefault="00317EDD" w:rsidP="00026679">
            <w:pPr>
              <w:spacing w:line="380" w:lineRule="exact"/>
              <w:ind w:left="420"/>
            </w:pPr>
          </w:p>
          <w:p w:rsidR="00317EDD" w:rsidRDefault="00600829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B52EE3">
              <w:rPr>
                <w:rFonts w:hint="eastAsia"/>
                <w:sz w:val="24"/>
              </w:rPr>
              <w:t>植物器官</w:t>
            </w:r>
          </w:p>
          <w:p w:rsidR="00317EDD" w:rsidRDefault="00317EDD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600829">
              <w:rPr>
                <w:rFonts w:hint="eastAsia"/>
              </w:rPr>
              <w:t>熟练掌握根的生长发育</w:t>
            </w:r>
            <w:r w:rsidR="00600829">
              <w:rPr>
                <w:rFonts w:ascii="宋体" w:hAnsi="宋体" w:hint="eastAsia"/>
              </w:rPr>
              <w:t>、形态特征及</w:t>
            </w:r>
            <w:r w:rsidR="00600829">
              <w:rPr>
                <w:rFonts w:hint="eastAsia"/>
              </w:rPr>
              <w:t>生理功能</w:t>
            </w:r>
            <w:r>
              <w:rPr>
                <w:rFonts w:hint="eastAsia"/>
              </w:rPr>
              <w:t>.</w:t>
            </w:r>
          </w:p>
          <w:p w:rsidR="00317EDD" w:rsidRDefault="0092628D" w:rsidP="00600829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要求考生熟练掌握茎的形态结构特征</w:t>
            </w:r>
            <w:r w:rsidR="00317EDD">
              <w:rPr>
                <w:rFonts w:hint="eastAsia"/>
              </w:rPr>
              <w:t>.</w:t>
            </w:r>
          </w:p>
          <w:p w:rsidR="0092628D" w:rsidRDefault="0092628D" w:rsidP="0092628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要求考生理解分枝类型</w:t>
            </w:r>
            <w:r>
              <w:rPr>
                <w:rFonts w:hint="eastAsia"/>
              </w:rPr>
              <w:t>.</w:t>
            </w:r>
          </w:p>
          <w:p w:rsidR="0092628D" w:rsidRDefault="0092628D" w:rsidP="0092628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要求考生熟练掌握叶的生理功能，单子叶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hint="eastAsia"/>
              </w:rPr>
              <w:t>双子叶和裸子植物叶的解剖结构特征</w:t>
            </w:r>
            <w:r>
              <w:rPr>
                <w:rFonts w:hint="eastAsia"/>
              </w:rPr>
              <w:t>.</w:t>
            </w:r>
          </w:p>
          <w:p w:rsidR="0092628D" w:rsidRDefault="0092628D" w:rsidP="00600829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要求考生熟练掌握植物水分及矿质元素的吸收及运输过程</w:t>
            </w:r>
            <w:r>
              <w:rPr>
                <w:rFonts w:hint="eastAsia"/>
              </w:rPr>
              <w:t>.</w:t>
            </w:r>
          </w:p>
          <w:p w:rsidR="0092628D" w:rsidRDefault="0092628D" w:rsidP="00600829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要求考生熟练掌握光合作用的基本过程及其影响因素</w:t>
            </w:r>
            <w:r>
              <w:rPr>
                <w:rFonts w:hint="eastAsia"/>
              </w:rPr>
              <w:t>.</w:t>
            </w:r>
          </w:p>
          <w:p w:rsidR="00317EDD" w:rsidRDefault="00317EDD" w:rsidP="00026679">
            <w:pPr>
              <w:widowControl/>
              <w:ind w:leftChars="371" w:left="779"/>
              <w:jc w:val="left"/>
            </w:pPr>
          </w:p>
          <w:p w:rsidR="00B52EE3" w:rsidRPr="00B52EE3" w:rsidRDefault="00B52EE3" w:rsidP="00B52EE3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B52EE3">
              <w:rPr>
                <w:rFonts w:hint="eastAsia"/>
                <w:sz w:val="24"/>
              </w:rPr>
              <w:t>植物的</w:t>
            </w:r>
            <w:r>
              <w:rPr>
                <w:rFonts w:hint="eastAsia"/>
                <w:sz w:val="24"/>
              </w:rPr>
              <w:t>繁殖</w:t>
            </w:r>
          </w:p>
          <w:p w:rsidR="00B52EE3" w:rsidRDefault="00B52EE3" w:rsidP="00B52EE3">
            <w:pPr>
              <w:pStyle w:val="a3"/>
              <w:numPr>
                <w:ilvl w:val="0"/>
                <w:numId w:val="14"/>
              </w:numPr>
              <w:tabs>
                <w:tab w:val="left" w:pos="735"/>
                <w:tab w:val="left" w:pos="1395"/>
              </w:tabs>
              <w:spacing w:line="380" w:lineRule="exact"/>
              <w:ind w:firstLineChars="0"/>
            </w:pPr>
            <w:r>
              <w:rPr>
                <w:rFonts w:hint="eastAsia"/>
              </w:rPr>
              <w:t>要求考生熟练掌握花的形态结构</w:t>
            </w:r>
            <w:r>
              <w:rPr>
                <w:rFonts w:ascii="宋体" w:hAnsi="宋体" w:hint="eastAsia"/>
              </w:rPr>
              <w:t>、发育及生殖过程</w:t>
            </w:r>
            <w:r>
              <w:rPr>
                <w:rFonts w:hint="eastAsia"/>
              </w:rPr>
              <w:t>.</w:t>
            </w:r>
          </w:p>
          <w:p w:rsidR="00B52EE3" w:rsidRDefault="00B52EE3" w:rsidP="00B52EE3">
            <w:pPr>
              <w:pStyle w:val="a3"/>
              <w:numPr>
                <w:ilvl w:val="0"/>
                <w:numId w:val="14"/>
              </w:numPr>
              <w:tabs>
                <w:tab w:val="left" w:pos="735"/>
                <w:tab w:val="left" w:pos="1395"/>
              </w:tabs>
              <w:spacing w:line="380" w:lineRule="exact"/>
              <w:ind w:firstLineChars="0"/>
            </w:pPr>
            <w:r>
              <w:rPr>
                <w:rFonts w:hint="eastAsia"/>
              </w:rPr>
              <w:t>要求考生熟练掌握各种类型果实的特征</w:t>
            </w:r>
            <w:r>
              <w:rPr>
                <w:rFonts w:hint="eastAsia"/>
              </w:rPr>
              <w:t>.</w:t>
            </w:r>
          </w:p>
          <w:p w:rsidR="00B52EE3" w:rsidRDefault="00B52EE3" w:rsidP="00B52EE3">
            <w:pPr>
              <w:pStyle w:val="a3"/>
              <w:numPr>
                <w:ilvl w:val="0"/>
                <w:numId w:val="14"/>
              </w:numPr>
              <w:tabs>
                <w:tab w:val="left" w:pos="735"/>
                <w:tab w:val="left" w:pos="1395"/>
              </w:tabs>
              <w:spacing w:line="380" w:lineRule="exact"/>
              <w:ind w:firstLineChars="0"/>
            </w:pPr>
            <w:r>
              <w:rPr>
                <w:rFonts w:hint="eastAsia"/>
              </w:rPr>
              <w:t>要求考生理解双受精过程及其生物学意义</w:t>
            </w:r>
            <w:r>
              <w:rPr>
                <w:rFonts w:hint="eastAsia"/>
              </w:rPr>
              <w:t>.</w:t>
            </w:r>
          </w:p>
          <w:p w:rsidR="00B52EE3" w:rsidRPr="00B52EE3" w:rsidRDefault="00B52EE3" w:rsidP="00026679">
            <w:pPr>
              <w:widowControl/>
              <w:ind w:leftChars="371" w:left="779"/>
              <w:jc w:val="left"/>
            </w:pPr>
          </w:p>
          <w:p w:rsidR="00317EDD" w:rsidRPr="00B52EE3" w:rsidRDefault="0092628D" w:rsidP="00B52EE3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B52EE3">
              <w:rPr>
                <w:rFonts w:hint="eastAsia"/>
                <w:sz w:val="24"/>
              </w:rPr>
              <w:lastRenderedPageBreak/>
              <w:t>植物界的基本类群</w:t>
            </w:r>
          </w:p>
          <w:p w:rsidR="00317EDD" w:rsidRDefault="00317EDD" w:rsidP="0092628D">
            <w:pPr>
              <w:pStyle w:val="a3"/>
              <w:widowControl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要求考生</w:t>
            </w:r>
            <w:r w:rsidR="00600829">
              <w:rPr>
                <w:rFonts w:hint="eastAsia"/>
              </w:rPr>
              <w:t>熟练掌握</w:t>
            </w:r>
            <w:r w:rsidR="0092628D">
              <w:rPr>
                <w:rFonts w:hint="eastAsia"/>
              </w:rPr>
              <w:t>高等植物与低等植物的主要区别特征</w:t>
            </w:r>
            <w:r>
              <w:rPr>
                <w:rFonts w:hint="eastAsia"/>
              </w:rPr>
              <w:t>.</w:t>
            </w:r>
          </w:p>
          <w:p w:rsidR="0092628D" w:rsidRDefault="0092628D" w:rsidP="0092628D">
            <w:pPr>
              <w:pStyle w:val="a3"/>
              <w:widowControl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要求考生理解植物的双名法命名法</w:t>
            </w:r>
            <w:r>
              <w:rPr>
                <w:rFonts w:hint="eastAsia"/>
              </w:rPr>
              <w:t>.</w:t>
            </w:r>
          </w:p>
          <w:p w:rsidR="00317EDD" w:rsidRDefault="0092628D" w:rsidP="0092628D">
            <w:pPr>
              <w:pStyle w:val="a3"/>
              <w:widowControl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要求考生了解种子植物的特点及进化上的意义</w:t>
            </w:r>
            <w:r w:rsidR="00317EDD">
              <w:rPr>
                <w:rFonts w:hint="eastAsia"/>
              </w:rPr>
              <w:t>.</w:t>
            </w:r>
          </w:p>
          <w:p w:rsidR="00131922" w:rsidRDefault="00131922" w:rsidP="00131922">
            <w:pPr>
              <w:widowControl/>
              <w:jc w:val="left"/>
            </w:pPr>
          </w:p>
          <w:p w:rsidR="00131922" w:rsidRPr="00B52EE3" w:rsidRDefault="00131922" w:rsidP="00131922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B52EE3">
              <w:rPr>
                <w:rFonts w:hint="eastAsia"/>
                <w:sz w:val="24"/>
              </w:rPr>
              <w:t>植物的</w:t>
            </w:r>
            <w:r>
              <w:rPr>
                <w:rFonts w:hint="eastAsia"/>
                <w:sz w:val="24"/>
              </w:rPr>
              <w:t>生长发育及其调控</w:t>
            </w:r>
          </w:p>
          <w:p w:rsidR="00131922" w:rsidRDefault="00131922" w:rsidP="00131922">
            <w:pPr>
              <w:pStyle w:val="a3"/>
              <w:widowControl/>
              <w:numPr>
                <w:ilvl w:val="0"/>
                <w:numId w:val="15"/>
              </w:numPr>
              <w:ind w:firstLineChars="0"/>
              <w:jc w:val="left"/>
            </w:pPr>
            <w:r>
              <w:rPr>
                <w:rFonts w:hint="eastAsia"/>
              </w:rPr>
              <w:t>要求考生熟练掌握植物激素的种类</w:t>
            </w:r>
            <w:r>
              <w:rPr>
                <w:rFonts w:hint="eastAsia"/>
              </w:rPr>
              <w:t>.</w:t>
            </w:r>
          </w:p>
          <w:p w:rsidR="00131922" w:rsidRDefault="00131922" w:rsidP="00C4687A">
            <w:pPr>
              <w:pStyle w:val="a3"/>
              <w:widowControl/>
              <w:numPr>
                <w:ilvl w:val="0"/>
                <w:numId w:val="15"/>
              </w:numPr>
              <w:ind w:firstLineChars="0"/>
              <w:jc w:val="left"/>
            </w:pPr>
            <w:r>
              <w:rPr>
                <w:rFonts w:hint="eastAsia"/>
              </w:rPr>
              <w:t>要求考生理解植物激素对植物生长</w:t>
            </w:r>
            <w:r w:rsidRPr="00131922">
              <w:rPr>
                <w:rFonts w:ascii="宋体" w:hAnsi="宋体" w:hint="eastAsia"/>
              </w:rPr>
              <w:t>、</w:t>
            </w:r>
            <w:r>
              <w:rPr>
                <w:rFonts w:hint="eastAsia"/>
              </w:rPr>
              <w:t>发育</w:t>
            </w:r>
            <w:r w:rsidRPr="00131922">
              <w:rPr>
                <w:rFonts w:ascii="宋体" w:hAnsi="宋体" w:hint="eastAsia"/>
              </w:rPr>
              <w:t>、</w:t>
            </w:r>
            <w:r>
              <w:rPr>
                <w:rFonts w:hint="eastAsia"/>
              </w:rPr>
              <w:t>生殖</w:t>
            </w:r>
            <w:r w:rsidRPr="00131922">
              <w:rPr>
                <w:rFonts w:ascii="宋体" w:hAnsi="宋体" w:hint="eastAsia"/>
              </w:rPr>
              <w:t>、成熟、衰老的影响规律和调控机制</w:t>
            </w:r>
            <w:r>
              <w:rPr>
                <w:rFonts w:hint="eastAsia"/>
              </w:rPr>
              <w:t>.</w:t>
            </w:r>
          </w:p>
          <w:p w:rsidR="00B52EE3" w:rsidRDefault="00B52EE3" w:rsidP="00B52EE3">
            <w:pPr>
              <w:pStyle w:val="a3"/>
              <w:widowControl/>
              <w:ind w:left="890" w:firstLineChars="0" w:firstLine="0"/>
              <w:jc w:val="left"/>
            </w:pPr>
          </w:p>
          <w:p w:rsidR="0092628D" w:rsidRPr="00B52EE3" w:rsidRDefault="0092628D" w:rsidP="00B52EE3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B52EE3">
              <w:rPr>
                <w:rFonts w:hint="eastAsia"/>
                <w:sz w:val="24"/>
              </w:rPr>
              <w:t>植物分子生物学</w:t>
            </w:r>
          </w:p>
          <w:p w:rsidR="0092628D" w:rsidRDefault="0092628D" w:rsidP="0092628D">
            <w:pPr>
              <w:pStyle w:val="a3"/>
              <w:widowControl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要求考生熟练掌握染色体的组成</w:t>
            </w:r>
            <w:r>
              <w:rPr>
                <w:rFonts w:ascii="宋体" w:hAnsi="宋体" w:hint="eastAsia"/>
              </w:rPr>
              <w:t>、</w:t>
            </w:r>
            <w:r>
              <w:t>DNA</w:t>
            </w:r>
            <w:r>
              <w:rPr>
                <w:rFonts w:hint="eastAsia"/>
              </w:rPr>
              <w:t>的结构和复制过程</w:t>
            </w:r>
            <w:r>
              <w:rPr>
                <w:rFonts w:hint="eastAsia"/>
              </w:rPr>
              <w:t>.</w:t>
            </w:r>
          </w:p>
          <w:p w:rsidR="0092628D" w:rsidRDefault="0092628D" w:rsidP="0092628D">
            <w:pPr>
              <w:pStyle w:val="a3"/>
              <w:widowControl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要求考生理解</w:t>
            </w:r>
            <w:r>
              <w:rPr>
                <w:rFonts w:hint="eastAsia"/>
              </w:rPr>
              <w:t>RNA</w:t>
            </w:r>
            <w:r>
              <w:rPr>
                <w:rFonts w:hint="eastAsia"/>
              </w:rPr>
              <w:t>转录的基本过程</w:t>
            </w:r>
            <w:r>
              <w:rPr>
                <w:rFonts w:hint="eastAsia"/>
              </w:rPr>
              <w:t>.</w:t>
            </w:r>
          </w:p>
          <w:p w:rsidR="0092628D" w:rsidRDefault="0092628D" w:rsidP="0092628D">
            <w:pPr>
              <w:pStyle w:val="a3"/>
              <w:widowControl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要求考生了解遗传密码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hint="eastAsia"/>
              </w:rPr>
              <w:t>核糖体及蛋白质合成和转运的机制</w:t>
            </w:r>
            <w:r>
              <w:rPr>
                <w:rFonts w:hint="eastAsia"/>
              </w:rPr>
              <w:t>.</w:t>
            </w:r>
          </w:p>
          <w:p w:rsidR="001D22EC" w:rsidRDefault="001D22EC" w:rsidP="001D22EC">
            <w:pPr>
              <w:pStyle w:val="a3"/>
              <w:widowControl/>
              <w:ind w:left="890" w:firstLineChars="0" w:firstLine="0"/>
              <w:jc w:val="left"/>
            </w:pPr>
          </w:p>
          <w:p w:rsidR="001D22EC" w:rsidRDefault="001D22EC" w:rsidP="001D22EC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逆境</w:t>
            </w:r>
            <w:r w:rsidRPr="00B52EE3">
              <w:rPr>
                <w:rFonts w:hint="eastAsia"/>
                <w:sz w:val="24"/>
              </w:rPr>
              <w:t>植物生物学</w:t>
            </w:r>
          </w:p>
          <w:p w:rsidR="001D22EC" w:rsidRPr="001D22EC" w:rsidRDefault="001D22EC" w:rsidP="001D22EC">
            <w:pPr>
              <w:pStyle w:val="a3"/>
              <w:widowControl/>
              <w:numPr>
                <w:ilvl w:val="0"/>
                <w:numId w:val="16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</w:rPr>
              <w:t>要求考生熟练掌握干旱胁迫</w:t>
            </w:r>
            <w:r w:rsidRPr="001D22EC">
              <w:rPr>
                <w:rFonts w:hint="eastAsia"/>
              </w:rPr>
              <w:t>、</w:t>
            </w:r>
            <w:r>
              <w:rPr>
                <w:rFonts w:hint="eastAsia"/>
              </w:rPr>
              <w:t>高温胁迫</w:t>
            </w:r>
            <w:r w:rsidRPr="001D22EC">
              <w:rPr>
                <w:rFonts w:hint="eastAsia"/>
              </w:rPr>
              <w:t>、</w:t>
            </w:r>
            <w:r>
              <w:rPr>
                <w:rFonts w:hint="eastAsia"/>
              </w:rPr>
              <w:t>低温胁迫</w:t>
            </w:r>
            <w:r w:rsidRPr="001D22EC">
              <w:rPr>
                <w:rFonts w:hint="eastAsia"/>
              </w:rPr>
              <w:t>、紫外胁迫、盐分胁迫、</w:t>
            </w:r>
            <w:r>
              <w:rPr>
                <w:rFonts w:hint="eastAsia"/>
              </w:rPr>
              <w:t>洪涝胁迫等典型逆境条件下</w:t>
            </w:r>
            <w:r w:rsidRPr="001D22EC">
              <w:rPr>
                <w:rFonts w:hint="eastAsia"/>
              </w:rPr>
              <w:t>植物的生理变化与抗逆性</w:t>
            </w:r>
            <w:r>
              <w:rPr>
                <w:rFonts w:hint="eastAsia"/>
              </w:rPr>
              <w:t>.</w:t>
            </w:r>
          </w:p>
          <w:p w:rsidR="001D22EC" w:rsidRPr="001D22EC" w:rsidRDefault="001D22EC" w:rsidP="001D22EC">
            <w:pPr>
              <w:pStyle w:val="a3"/>
              <w:widowControl/>
              <w:numPr>
                <w:ilvl w:val="0"/>
                <w:numId w:val="16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</w:rPr>
              <w:t>要求考生理解</w:t>
            </w:r>
            <w:r w:rsidRPr="001D22EC">
              <w:rPr>
                <w:rFonts w:hint="eastAsia"/>
                <w:szCs w:val="21"/>
              </w:rPr>
              <w:t>植物对逆境的交叉适应</w:t>
            </w:r>
            <w:r w:rsidR="00DA53C7">
              <w:rPr>
                <w:rFonts w:hint="eastAsia"/>
              </w:rPr>
              <w:t>.</w:t>
            </w:r>
            <w:bookmarkStart w:id="0" w:name="_GoBack"/>
            <w:bookmarkEnd w:id="0"/>
          </w:p>
          <w:p w:rsidR="001D22EC" w:rsidRPr="001D22EC" w:rsidRDefault="001D22EC" w:rsidP="001D22EC">
            <w:pPr>
              <w:pStyle w:val="a3"/>
              <w:widowControl/>
              <w:numPr>
                <w:ilvl w:val="0"/>
                <w:numId w:val="16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</w:rPr>
              <w:t>要求考生了解</w:t>
            </w:r>
            <w:r w:rsidRPr="001D22EC">
              <w:rPr>
                <w:rFonts w:hint="eastAsia"/>
                <w:szCs w:val="21"/>
              </w:rPr>
              <w:t>植物逆境相关基因及逆境信号转导的分子机制</w:t>
            </w:r>
            <w:r>
              <w:rPr>
                <w:rFonts w:hint="eastAsia"/>
              </w:rPr>
              <w:t>.</w:t>
            </w:r>
          </w:p>
          <w:p w:rsidR="0092628D" w:rsidRPr="0092628D" w:rsidRDefault="0092628D" w:rsidP="0092628D">
            <w:pPr>
              <w:widowControl/>
              <w:jc w:val="left"/>
            </w:pPr>
          </w:p>
          <w:p w:rsidR="00317EDD" w:rsidRDefault="00317EDD" w:rsidP="000266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317EDD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 w:rsidR="0092628D">
              <w:rPr>
                <w:rFonts w:hint="eastAsia"/>
                <w:szCs w:val="24"/>
              </w:rPr>
              <w:t>名词解释</w:t>
            </w:r>
            <w:r>
              <w:rPr>
                <w:rFonts w:hint="eastAsia"/>
                <w:szCs w:val="24"/>
              </w:rPr>
              <w:t>（60分）</w:t>
            </w:r>
          </w:p>
          <w:p w:rsidR="00317EDD" w:rsidRDefault="0092628D" w:rsidP="00026679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简述</w:t>
            </w:r>
            <w:r w:rsidR="00317EDD">
              <w:rPr>
                <w:rFonts w:hint="eastAsia"/>
                <w:szCs w:val="24"/>
              </w:rPr>
              <w:t>题（</w:t>
            </w:r>
            <w:r>
              <w:rPr>
                <w:rFonts w:hint="eastAsia"/>
                <w:szCs w:val="24"/>
              </w:rPr>
              <w:t>40</w:t>
            </w:r>
            <w:r w:rsidR="00317EDD">
              <w:rPr>
                <w:rFonts w:hint="eastAsia"/>
                <w:szCs w:val="24"/>
              </w:rPr>
              <w:t>分）</w:t>
            </w:r>
          </w:p>
          <w:p w:rsidR="00317EDD" w:rsidRDefault="0092628D" w:rsidP="00026679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论述</w:t>
            </w:r>
            <w:r w:rsidR="00317EDD">
              <w:rPr>
                <w:rFonts w:hAnsi="宋体" w:hint="eastAsia"/>
                <w:szCs w:val="24"/>
              </w:rPr>
              <w:t>题（</w:t>
            </w:r>
            <w:r>
              <w:rPr>
                <w:rFonts w:hAnsi="宋体" w:hint="eastAsia"/>
                <w:szCs w:val="24"/>
              </w:rPr>
              <w:t>50</w:t>
            </w:r>
            <w:r w:rsidR="00317EDD">
              <w:rPr>
                <w:rFonts w:hAnsi="宋体" w:hint="eastAsia"/>
                <w:szCs w:val="24"/>
              </w:rPr>
              <w:t>分）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5C6" w:rsidRDefault="008635C6" w:rsidP="003621E0">
      <w:r>
        <w:separator/>
      </w:r>
    </w:p>
  </w:endnote>
  <w:endnote w:type="continuationSeparator" w:id="1">
    <w:p w:rsidR="008635C6" w:rsidRDefault="008635C6" w:rsidP="00362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1E0" w:rsidRDefault="003621E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1E0" w:rsidRDefault="003621E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1E0" w:rsidRDefault="003621E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5C6" w:rsidRDefault="008635C6" w:rsidP="003621E0">
      <w:r>
        <w:separator/>
      </w:r>
    </w:p>
  </w:footnote>
  <w:footnote w:type="continuationSeparator" w:id="1">
    <w:p w:rsidR="008635C6" w:rsidRDefault="008635C6" w:rsidP="003621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1E0" w:rsidRDefault="003621E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1E0" w:rsidRDefault="003621E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1E0" w:rsidRDefault="003621E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882"/>
        </w:tabs>
        <w:ind w:left="882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4000"/>
        </w:tabs>
        <w:ind w:left="4000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0A5E642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882"/>
        </w:tabs>
        <w:ind w:left="882" w:hanging="315"/>
      </w:pPr>
    </w:lvl>
  </w:abstractNum>
  <w:abstractNum w:abstractNumId="8">
    <w:nsid w:val="336D2C48"/>
    <w:multiLevelType w:val="hybridMultilevel"/>
    <w:tmpl w:val="0CC2B81A"/>
    <w:lvl w:ilvl="0" w:tplc="00000004">
      <w:start w:val="1"/>
      <w:numFmt w:val="decimal"/>
      <w:lvlText w:val="%1．"/>
      <w:lvlJc w:val="left"/>
      <w:pPr>
        <w:ind w:left="942" w:hanging="420"/>
      </w:pPr>
    </w:lvl>
    <w:lvl w:ilvl="1" w:tplc="04090019" w:tentative="1">
      <w:start w:val="1"/>
      <w:numFmt w:val="lowerLetter"/>
      <w:lvlText w:val="%2)"/>
      <w:lvlJc w:val="left"/>
      <w:pPr>
        <w:ind w:left="1362" w:hanging="420"/>
      </w:pPr>
    </w:lvl>
    <w:lvl w:ilvl="2" w:tplc="0409001B" w:tentative="1">
      <w:start w:val="1"/>
      <w:numFmt w:val="lowerRoman"/>
      <w:lvlText w:val="%3."/>
      <w:lvlJc w:val="right"/>
      <w:pPr>
        <w:ind w:left="1782" w:hanging="420"/>
      </w:pPr>
    </w:lvl>
    <w:lvl w:ilvl="3" w:tplc="0409000F" w:tentative="1">
      <w:start w:val="1"/>
      <w:numFmt w:val="decimal"/>
      <w:lvlText w:val="%4."/>
      <w:lvlJc w:val="left"/>
      <w:pPr>
        <w:ind w:left="2202" w:hanging="420"/>
      </w:pPr>
    </w:lvl>
    <w:lvl w:ilvl="4" w:tplc="04090019" w:tentative="1">
      <w:start w:val="1"/>
      <w:numFmt w:val="lowerLetter"/>
      <w:lvlText w:val="%5)"/>
      <w:lvlJc w:val="left"/>
      <w:pPr>
        <w:ind w:left="2622" w:hanging="420"/>
      </w:pPr>
    </w:lvl>
    <w:lvl w:ilvl="5" w:tplc="0409001B" w:tentative="1">
      <w:start w:val="1"/>
      <w:numFmt w:val="lowerRoman"/>
      <w:lvlText w:val="%6."/>
      <w:lvlJc w:val="right"/>
      <w:pPr>
        <w:ind w:left="3042" w:hanging="420"/>
      </w:pPr>
    </w:lvl>
    <w:lvl w:ilvl="6" w:tplc="0409000F" w:tentative="1">
      <w:start w:val="1"/>
      <w:numFmt w:val="decimal"/>
      <w:lvlText w:val="%7."/>
      <w:lvlJc w:val="left"/>
      <w:pPr>
        <w:ind w:left="3462" w:hanging="420"/>
      </w:pPr>
    </w:lvl>
    <w:lvl w:ilvl="7" w:tplc="04090019" w:tentative="1">
      <w:start w:val="1"/>
      <w:numFmt w:val="lowerLetter"/>
      <w:lvlText w:val="%8)"/>
      <w:lvlJc w:val="left"/>
      <w:pPr>
        <w:ind w:left="3882" w:hanging="420"/>
      </w:pPr>
    </w:lvl>
    <w:lvl w:ilvl="8" w:tplc="0409001B" w:tentative="1">
      <w:start w:val="1"/>
      <w:numFmt w:val="lowerRoman"/>
      <w:lvlText w:val="%9."/>
      <w:lvlJc w:val="right"/>
      <w:pPr>
        <w:ind w:left="4302" w:hanging="420"/>
      </w:pPr>
    </w:lvl>
  </w:abstractNum>
  <w:abstractNum w:abstractNumId="9">
    <w:nsid w:val="3AD777DB"/>
    <w:multiLevelType w:val="hybridMultilevel"/>
    <w:tmpl w:val="DDE63EA8"/>
    <w:lvl w:ilvl="0" w:tplc="0409000F">
      <w:start w:val="1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0">
    <w:nsid w:val="3B852E6E"/>
    <w:multiLevelType w:val="hybridMultilevel"/>
    <w:tmpl w:val="DFF0B7AE"/>
    <w:lvl w:ilvl="0" w:tplc="00000004">
      <w:start w:val="1"/>
      <w:numFmt w:val="decimal"/>
      <w:lvlText w:val="%1．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1">
    <w:nsid w:val="43E9094F"/>
    <w:multiLevelType w:val="hybridMultilevel"/>
    <w:tmpl w:val="82D484F0"/>
    <w:lvl w:ilvl="0" w:tplc="00000004">
      <w:start w:val="1"/>
      <w:numFmt w:val="decimal"/>
      <w:lvlText w:val="%1．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58063611"/>
    <w:multiLevelType w:val="hybridMultilevel"/>
    <w:tmpl w:val="F84635F8"/>
    <w:lvl w:ilvl="0" w:tplc="A67A4846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ind w:left="4515" w:hanging="420"/>
      </w:pPr>
    </w:lvl>
  </w:abstractNum>
  <w:abstractNum w:abstractNumId="13">
    <w:nsid w:val="5F5E6F8E"/>
    <w:multiLevelType w:val="hybridMultilevel"/>
    <w:tmpl w:val="BFFA92FC"/>
    <w:lvl w:ilvl="0" w:tplc="00000004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9930AF4"/>
    <w:multiLevelType w:val="hybridMultilevel"/>
    <w:tmpl w:val="FE663B56"/>
    <w:lvl w:ilvl="0" w:tplc="48C6617A">
      <w:start w:val="1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5">
    <w:nsid w:val="6A545C35"/>
    <w:multiLevelType w:val="hybridMultilevel"/>
    <w:tmpl w:val="FE663B56"/>
    <w:lvl w:ilvl="0" w:tplc="48C6617A">
      <w:start w:val="1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num w:numId="1">
    <w:abstractNumId w:val="4"/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  <w:num w:numId="9">
    <w:abstractNumId w:val="15"/>
  </w:num>
  <w:num w:numId="10">
    <w:abstractNumId w:val="14"/>
  </w:num>
  <w:num w:numId="11">
    <w:abstractNumId w:val="12"/>
  </w:num>
  <w:num w:numId="12">
    <w:abstractNumId w:val="13"/>
  </w:num>
  <w:num w:numId="13">
    <w:abstractNumId w:val="10"/>
  </w:num>
  <w:num w:numId="14">
    <w:abstractNumId w:val="11"/>
  </w:num>
  <w:num w:numId="15">
    <w:abstractNumId w:val="8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236AF"/>
    <w:rsid w:val="001300D5"/>
    <w:rsid w:val="00131922"/>
    <w:rsid w:val="001D22EC"/>
    <w:rsid w:val="00202077"/>
    <w:rsid w:val="00240759"/>
    <w:rsid w:val="002E5ECF"/>
    <w:rsid w:val="00317EDD"/>
    <w:rsid w:val="0033426F"/>
    <w:rsid w:val="003621E0"/>
    <w:rsid w:val="003643A2"/>
    <w:rsid w:val="00380B28"/>
    <w:rsid w:val="003B26F3"/>
    <w:rsid w:val="004F3D60"/>
    <w:rsid w:val="00600829"/>
    <w:rsid w:val="00694FE7"/>
    <w:rsid w:val="007008D5"/>
    <w:rsid w:val="00745C81"/>
    <w:rsid w:val="008635C6"/>
    <w:rsid w:val="0092628D"/>
    <w:rsid w:val="00B52EE3"/>
    <w:rsid w:val="00DA53C7"/>
    <w:rsid w:val="00E07F94"/>
    <w:rsid w:val="00E60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92628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3621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621E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621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621E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1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6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95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735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248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70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0458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8972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750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2798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180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9037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5301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05488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31206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4367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7006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16</cp:revision>
  <dcterms:created xsi:type="dcterms:W3CDTF">2017-09-03T17:15:00Z</dcterms:created>
  <dcterms:modified xsi:type="dcterms:W3CDTF">2017-09-19T01:04:00Z</dcterms:modified>
</cp:coreProperties>
</file>