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17" w:rsidRDefault="003F7D17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3F7D17" w:rsidRDefault="003F7D17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F7D17" w:rsidRDefault="003F7D17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3F7D17" w:rsidRDefault="003F7D17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 w:rsidR="00115668">
        <w:rPr>
          <w:rFonts w:ascii="宋体" w:hAnsi="宋体" w:cs="宋体" w:hint="eastAsia"/>
          <w:b/>
          <w:bCs/>
          <w:sz w:val="24"/>
          <w:szCs w:val="24"/>
        </w:rPr>
        <w:t>622</w:t>
      </w:r>
      <w:r w:rsidR="00A51F41">
        <w:rPr>
          <w:rFonts w:ascii="宋体" w:hAnsi="宋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动物营养</w:t>
      </w:r>
      <w:bookmarkStart w:id="0" w:name="_GoBack"/>
      <w:bookmarkEnd w:id="0"/>
      <w:r w:rsidRPr="006475F9">
        <w:rPr>
          <w:rFonts w:ascii="宋体" w:hAnsi="宋体" w:cs="宋体" w:hint="eastAsia"/>
          <w:color w:val="000000"/>
          <w:kern w:val="0"/>
          <w:sz w:val="24"/>
          <w:szCs w:val="24"/>
        </w:rPr>
        <w:t>和动物繁殖学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F7D17">
        <w:tc>
          <w:tcPr>
            <w:tcW w:w="9180" w:type="dxa"/>
          </w:tcPr>
          <w:p w:rsidR="003F7D17" w:rsidRPr="006763D9" w:rsidRDefault="003F7D17" w:rsidP="008D73A1">
            <w:pPr>
              <w:rPr>
                <w:rFonts w:ascii="宋体"/>
                <w:b/>
                <w:bCs/>
                <w:sz w:val="24"/>
                <w:szCs w:val="24"/>
              </w:rPr>
            </w:pPr>
            <w:r w:rsidRPr="006763D9"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 w:rsidRPr="006763D9">
              <w:rPr>
                <w:rFonts w:ascii="宋体" w:hAnsi="宋体" w:cs="宋体"/>
                <w:sz w:val="24"/>
                <w:szCs w:val="24"/>
              </w:rPr>
              <w:t>:</w:t>
            </w:r>
          </w:p>
          <w:p w:rsidR="003F7D17" w:rsidRPr="006763D9" w:rsidRDefault="003F7D17" w:rsidP="002C265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763D9">
              <w:rPr>
                <w:rFonts w:cs="宋体" w:hint="eastAsia"/>
                <w:sz w:val="24"/>
                <w:szCs w:val="24"/>
              </w:rPr>
              <w:t>要求考生熟练掌握蛋白质、脂类、碳水化合物、矿物质及维生素营养物质的概念、作用</w:t>
            </w:r>
            <w:r w:rsidRPr="006763D9">
              <w:rPr>
                <w:sz w:val="24"/>
                <w:szCs w:val="24"/>
              </w:rPr>
              <w:t>.</w:t>
            </w:r>
            <w:r w:rsidRPr="006763D9">
              <w:rPr>
                <w:rFonts w:cs="宋体" w:hint="eastAsia"/>
                <w:sz w:val="24"/>
                <w:szCs w:val="24"/>
              </w:rPr>
              <w:t>。</w:t>
            </w:r>
          </w:p>
          <w:p w:rsidR="003F7D17" w:rsidRPr="006763D9" w:rsidRDefault="003F7D17" w:rsidP="008D73A1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763D9">
              <w:rPr>
                <w:rFonts w:cs="宋体" w:hint="eastAsia"/>
                <w:sz w:val="24"/>
                <w:szCs w:val="24"/>
              </w:rPr>
              <w:t>要求考生熟练掌握动物蛋白质、脂类、碳水化合物、矿物质及维生素营养物质的典型缺乏症及营养过剩的危害</w:t>
            </w:r>
            <w:r w:rsidRPr="006763D9">
              <w:rPr>
                <w:sz w:val="24"/>
                <w:szCs w:val="24"/>
              </w:rPr>
              <w:t>.</w:t>
            </w:r>
            <w:r w:rsidRPr="006763D9">
              <w:rPr>
                <w:rFonts w:cs="宋体" w:hint="eastAsia"/>
                <w:sz w:val="24"/>
                <w:szCs w:val="24"/>
              </w:rPr>
              <w:t>。</w:t>
            </w:r>
          </w:p>
          <w:p w:rsidR="003F7D17" w:rsidRPr="006763D9" w:rsidRDefault="003F7D17" w:rsidP="002C265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763D9">
              <w:rPr>
                <w:rFonts w:cs="宋体" w:hint="eastAsia"/>
                <w:sz w:val="24"/>
                <w:szCs w:val="24"/>
              </w:rPr>
              <w:t>要求考生掌握哺乳动物生殖器官的组成、组织结构与功能的关系。</w:t>
            </w:r>
          </w:p>
          <w:p w:rsidR="003F7D17" w:rsidRPr="006763D9" w:rsidRDefault="003F7D17" w:rsidP="002C265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763D9">
              <w:rPr>
                <w:rFonts w:cs="宋体" w:hint="eastAsia"/>
                <w:sz w:val="24"/>
                <w:szCs w:val="24"/>
              </w:rPr>
              <w:t>要求考生熟练掌握各种生殖激素的来源、分类、功能及分泌的调节。</w:t>
            </w:r>
          </w:p>
          <w:p w:rsidR="003F7D17" w:rsidRPr="006763D9" w:rsidRDefault="003F7D17" w:rsidP="002C265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763D9">
              <w:rPr>
                <w:rFonts w:cs="宋体" w:hint="eastAsia"/>
                <w:sz w:val="24"/>
                <w:szCs w:val="24"/>
              </w:rPr>
              <w:t>要求考生掌握精子、卵子发生与发育过程与调节；雌性发情周期及调节机制。</w:t>
            </w:r>
          </w:p>
          <w:p w:rsidR="003F7D17" w:rsidRPr="006763D9" w:rsidRDefault="003F7D17" w:rsidP="006763D9">
            <w:pPr>
              <w:tabs>
                <w:tab w:val="left" w:pos="735"/>
              </w:tabs>
              <w:spacing w:line="380" w:lineRule="exact"/>
              <w:rPr>
                <w:sz w:val="24"/>
                <w:szCs w:val="24"/>
              </w:rPr>
            </w:pPr>
            <w:r w:rsidRPr="006763D9">
              <w:rPr>
                <w:rFonts w:cs="宋体" w:hint="eastAsia"/>
                <w:sz w:val="24"/>
                <w:szCs w:val="24"/>
              </w:rPr>
              <w:t>六、要求考生掌握繁殖力概念、评价指标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6763D9">
              <w:rPr>
                <w:rFonts w:cs="宋体" w:hint="eastAsia"/>
                <w:sz w:val="24"/>
                <w:szCs w:val="24"/>
              </w:rPr>
              <w:t>影响因素及提高繁殖力的措施；繁殖障碍原因及类型。</w:t>
            </w:r>
          </w:p>
          <w:p w:rsidR="003F7D17" w:rsidRPr="006763D9" w:rsidRDefault="003F7D17" w:rsidP="003675BD">
            <w:pPr>
              <w:widowControl/>
              <w:ind w:left="480" w:hangingChars="200" w:hanging="480"/>
              <w:jc w:val="left"/>
            </w:pPr>
            <w:r w:rsidRPr="006763D9">
              <w:rPr>
                <w:rFonts w:cs="宋体" w:hint="eastAsia"/>
                <w:sz w:val="24"/>
                <w:szCs w:val="24"/>
              </w:rPr>
              <w:t>七、要求考生熟练掌握人工授精技术各环节及方法；胚胎移植技术各环节及方法；了解其他繁殖技术的概念</w:t>
            </w:r>
            <w:r>
              <w:rPr>
                <w:rFonts w:cs="宋体" w:hint="eastAsia"/>
                <w:sz w:val="24"/>
                <w:szCs w:val="24"/>
              </w:rPr>
              <w:t>。</w:t>
            </w:r>
          </w:p>
        </w:tc>
      </w:tr>
      <w:tr w:rsidR="003F7D17">
        <w:tc>
          <w:tcPr>
            <w:tcW w:w="9180" w:type="dxa"/>
          </w:tcPr>
          <w:p w:rsidR="003F7D17" w:rsidRPr="00E11475" w:rsidRDefault="003F7D17" w:rsidP="00026679">
            <w:pPr>
              <w:rPr>
                <w:rFonts w:ascii="宋体"/>
                <w:sz w:val="24"/>
                <w:szCs w:val="24"/>
              </w:rPr>
            </w:pPr>
          </w:p>
          <w:p w:rsidR="003F7D17" w:rsidRDefault="003F7D17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3F7D17" w:rsidRDefault="003F7D17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考试题型：名词解释（</w:t>
            </w:r>
            <w:r>
              <w:t>30</w:t>
            </w:r>
            <w:r>
              <w:rPr>
                <w:rFonts w:hint="eastAsia"/>
              </w:rPr>
              <w:t>分）</w:t>
            </w:r>
          </w:p>
          <w:p w:rsidR="003F7D17" w:rsidRDefault="003F7D17" w:rsidP="003675BD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填空、选择、判断（</w:t>
            </w:r>
            <w:r>
              <w:t>30</w:t>
            </w:r>
            <w:r>
              <w:rPr>
                <w:rFonts w:hint="eastAsia"/>
              </w:rPr>
              <w:t>分）</w:t>
            </w:r>
          </w:p>
          <w:p w:rsidR="003F7D17" w:rsidRDefault="003F7D17" w:rsidP="003675BD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简答题（</w:t>
            </w:r>
            <w:r>
              <w:rPr>
                <w:rFonts w:hAnsi="宋体"/>
              </w:rPr>
              <w:t>50</w:t>
            </w:r>
            <w:r>
              <w:rPr>
                <w:rFonts w:hAnsi="宋体" w:hint="eastAsia"/>
              </w:rPr>
              <w:t>分）</w:t>
            </w:r>
          </w:p>
          <w:p w:rsidR="003F7D17" w:rsidRDefault="003F7D17" w:rsidP="003675BD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论述题（</w:t>
            </w:r>
            <w:r>
              <w:rPr>
                <w:rFonts w:hAnsi="宋体"/>
              </w:rPr>
              <w:t>40</w:t>
            </w:r>
            <w:r>
              <w:rPr>
                <w:rFonts w:hAnsi="宋体" w:hint="eastAsia"/>
              </w:rPr>
              <w:t>分）</w:t>
            </w:r>
          </w:p>
        </w:tc>
      </w:tr>
    </w:tbl>
    <w:p w:rsidR="003F7D17" w:rsidRDefault="003F7D17" w:rsidP="007008D5">
      <w:pPr>
        <w:ind w:firstLine="420"/>
      </w:pPr>
    </w:p>
    <w:sectPr w:rsidR="003F7D17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FB5" w:rsidRDefault="00367FB5" w:rsidP="00A51F41">
      <w:r>
        <w:separator/>
      </w:r>
    </w:p>
  </w:endnote>
  <w:endnote w:type="continuationSeparator" w:id="1">
    <w:p w:rsidR="00367FB5" w:rsidRDefault="00367FB5" w:rsidP="00A51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FB5" w:rsidRDefault="00367FB5" w:rsidP="00A51F41">
      <w:r>
        <w:separator/>
      </w:r>
    </w:p>
  </w:footnote>
  <w:footnote w:type="continuationSeparator" w:id="1">
    <w:p w:rsidR="00367FB5" w:rsidRDefault="00367FB5" w:rsidP="00A51F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64970"/>
    <w:rsid w:val="000E251B"/>
    <w:rsid w:val="00115668"/>
    <w:rsid w:val="001457EF"/>
    <w:rsid w:val="001A2F3E"/>
    <w:rsid w:val="002C265F"/>
    <w:rsid w:val="002D6D8A"/>
    <w:rsid w:val="002E70C1"/>
    <w:rsid w:val="00317EDD"/>
    <w:rsid w:val="003675BD"/>
    <w:rsid w:val="00367FB5"/>
    <w:rsid w:val="00380B28"/>
    <w:rsid w:val="003F7D17"/>
    <w:rsid w:val="00480783"/>
    <w:rsid w:val="00545B68"/>
    <w:rsid w:val="00603428"/>
    <w:rsid w:val="006475F9"/>
    <w:rsid w:val="006763D9"/>
    <w:rsid w:val="007008D5"/>
    <w:rsid w:val="00745C81"/>
    <w:rsid w:val="008D73A1"/>
    <w:rsid w:val="00A51F41"/>
    <w:rsid w:val="00A6778B"/>
    <w:rsid w:val="00B900DE"/>
    <w:rsid w:val="00C92B09"/>
    <w:rsid w:val="00CC5189"/>
    <w:rsid w:val="00D230EC"/>
    <w:rsid w:val="00E11475"/>
    <w:rsid w:val="00F5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List Paragraph"/>
    <w:basedOn w:val="a"/>
    <w:uiPriority w:val="99"/>
    <w:qFormat/>
    <w:rsid w:val="008D73A1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51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51F41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51F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51F41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7</cp:revision>
  <dcterms:created xsi:type="dcterms:W3CDTF">2017-09-03T17:15:00Z</dcterms:created>
  <dcterms:modified xsi:type="dcterms:W3CDTF">2017-09-19T01:01:00Z</dcterms:modified>
</cp:coreProperties>
</file>