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666946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317EDD">
        <w:rPr>
          <w:rFonts w:ascii="宋体" w:hAnsi="宋体" w:hint="eastAsia"/>
          <w:b/>
          <w:sz w:val="24"/>
        </w:rPr>
        <w:t xml:space="preserve"> </w:t>
      </w:r>
      <w:r w:rsidR="00867268">
        <w:rPr>
          <w:rFonts w:ascii="宋体" w:hAnsi="宋体" w:hint="eastAsia"/>
          <w:b/>
          <w:sz w:val="24"/>
        </w:rPr>
        <w:t>343</w:t>
      </w:r>
      <w:r w:rsidR="00066BF8">
        <w:rPr>
          <w:rFonts w:ascii="宋体" w:hAnsi="宋体" w:hint="eastAsia"/>
          <w:b/>
          <w:sz w:val="24"/>
        </w:rPr>
        <w:t xml:space="preserve">    </w:t>
      </w:r>
      <w:r w:rsidR="00317EDD">
        <w:rPr>
          <w:rFonts w:ascii="宋体" w:hAnsi="宋体" w:hint="eastAsia"/>
          <w:b/>
          <w:sz w:val="24"/>
        </w:rPr>
        <w:t xml:space="preserve">   考试科目名称: </w:t>
      </w:r>
      <w:r w:rsidR="006311B3">
        <w:rPr>
          <w:rFonts w:ascii="宋体" w:hAnsi="宋体" w:hint="eastAsia"/>
          <w:b/>
          <w:sz w:val="24"/>
        </w:rPr>
        <w:t>兽医基础</w:t>
      </w:r>
      <w:r w:rsidR="00317EDD">
        <w:rPr>
          <w:rFonts w:ascii="宋体" w:hAnsi="宋体" w:hint="eastAsia"/>
          <w:b/>
          <w:sz w:val="24"/>
        </w:rPr>
        <w:t xml:space="preserve">    </w:t>
      </w:r>
      <w:r w:rsidR="00317EDD">
        <w:rPr>
          <w:rFonts w:ascii="宋体" w:hAnsi="宋体" w:hint="eastAsia"/>
          <w:b/>
          <w:sz w:val="28"/>
        </w:rPr>
        <w:t xml:space="preserve">        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317EDD" w:rsidRDefault="006311B3" w:rsidP="006311B3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6311B3">
              <w:rPr>
                <w:rFonts w:hint="eastAsia"/>
                <w:sz w:val="24"/>
              </w:rPr>
              <w:t>兽医药理学</w:t>
            </w:r>
          </w:p>
          <w:p w:rsidR="00317EDD" w:rsidRPr="000F19E9" w:rsidRDefault="00317EDD" w:rsidP="00317EDD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szCs w:val="21"/>
              </w:rPr>
            </w:pPr>
            <w:r w:rsidRPr="000F19E9">
              <w:rPr>
                <w:rFonts w:hint="eastAsia"/>
                <w:szCs w:val="21"/>
              </w:rPr>
              <w:t>要求考生熟练</w:t>
            </w:r>
            <w:r w:rsidR="00030C60" w:rsidRPr="000F19E9">
              <w:rPr>
                <w:rFonts w:hint="eastAsia"/>
                <w:szCs w:val="21"/>
              </w:rPr>
              <w:t>掌握药物、毒物、兽医药理学定义等内容</w:t>
            </w:r>
            <w:r w:rsidRPr="000F19E9">
              <w:rPr>
                <w:rFonts w:hint="eastAsia"/>
                <w:szCs w:val="21"/>
              </w:rPr>
              <w:t>.</w:t>
            </w:r>
          </w:p>
          <w:p w:rsidR="00D65505" w:rsidRDefault="00317EDD" w:rsidP="00D65505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0F19E9">
              <w:rPr>
                <w:rFonts w:hint="eastAsia"/>
                <w:szCs w:val="21"/>
              </w:rPr>
              <w:t>要求考生</w:t>
            </w:r>
            <w:r w:rsidR="006311B3" w:rsidRPr="000F19E9">
              <w:rPr>
                <w:rFonts w:ascii="宋体" w:hAnsi="宋体" w:hint="eastAsia"/>
                <w:szCs w:val="21"/>
              </w:rPr>
              <w:t>掌握兽药效</w:t>
            </w:r>
            <w:r w:rsidR="00030C60" w:rsidRPr="000F19E9">
              <w:rPr>
                <w:rFonts w:ascii="宋体" w:hAnsi="宋体" w:hint="eastAsia"/>
                <w:szCs w:val="21"/>
              </w:rPr>
              <w:t>动力</w:t>
            </w:r>
            <w:r w:rsidR="006311B3" w:rsidRPr="000F19E9">
              <w:rPr>
                <w:rFonts w:ascii="宋体" w:hAnsi="宋体" w:hint="eastAsia"/>
                <w:szCs w:val="21"/>
              </w:rPr>
              <w:t>学</w:t>
            </w:r>
            <w:r w:rsidR="00030C60" w:rsidRPr="000F19E9">
              <w:rPr>
                <w:rFonts w:ascii="宋体" w:hAnsi="宋体" w:hint="eastAsia"/>
                <w:szCs w:val="21"/>
              </w:rPr>
              <w:t>、药物动力</w:t>
            </w:r>
            <w:r w:rsidR="00030C60" w:rsidRPr="000F19E9">
              <w:rPr>
                <w:rFonts w:ascii="宋体" w:hAnsi="宋体"/>
                <w:szCs w:val="21"/>
              </w:rPr>
              <w:t>学、</w:t>
            </w:r>
            <w:r w:rsidR="00030C60" w:rsidRPr="000F19E9">
              <w:rPr>
                <w:rFonts w:ascii="宋体" w:hAnsi="宋体" w:hint="eastAsia"/>
                <w:szCs w:val="21"/>
              </w:rPr>
              <w:t>影响药物作用的因素内容</w:t>
            </w:r>
            <w:r w:rsidR="006311B3" w:rsidRPr="000F19E9">
              <w:rPr>
                <w:rFonts w:ascii="宋体" w:hAnsi="宋体" w:hint="eastAsia"/>
                <w:szCs w:val="21"/>
              </w:rPr>
              <w:t>及</w:t>
            </w:r>
            <w:r w:rsidR="00030C60" w:rsidRPr="000F19E9">
              <w:rPr>
                <w:rFonts w:ascii="宋体" w:hAnsi="宋体" w:hint="eastAsia"/>
                <w:szCs w:val="21"/>
              </w:rPr>
              <w:t>合理</w:t>
            </w:r>
            <w:r w:rsidR="00030C60" w:rsidRPr="000F19E9">
              <w:rPr>
                <w:rFonts w:ascii="宋体" w:hAnsi="宋体"/>
                <w:szCs w:val="21"/>
              </w:rPr>
              <w:t>用药</w:t>
            </w:r>
            <w:r>
              <w:rPr>
                <w:rFonts w:hint="eastAsia"/>
              </w:rPr>
              <w:t xml:space="preserve">. </w:t>
            </w:r>
          </w:p>
          <w:p w:rsidR="00D65505" w:rsidRDefault="00317EDD" w:rsidP="00D65505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D65505">
              <w:rPr>
                <w:rFonts w:hint="eastAsia"/>
                <w:szCs w:val="21"/>
              </w:rPr>
              <w:t>要求考生熟练</w:t>
            </w:r>
            <w:r w:rsidR="00F02E20" w:rsidRPr="00D65505">
              <w:rPr>
                <w:rFonts w:ascii="宋体" w:hAnsi="宋体" w:hint="eastAsia"/>
                <w:szCs w:val="21"/>
              </w:rPr>
              <w:t>掌握抗微生物</w:t>
            </w:r>
            <w:r w:rsidR="00030C60" w:rsidRPr="00D65505">
              <w:rPr>
                <w:rFonts w:ascii="宋体" w:hAnsi="宋体" w:hint="eastAsia"/>
                <w:szCs w:val="21"/>
              </w:rPr>
              <w:t>药理</w:t>
            </w:r>
            <w:r w:rsidRPr="00D65505">
              <w:rPr>
                <w:rFonts w:hint="eastAsia"/>
                <w:szCs w:val="21"/>
              </w:rPr>
              <w:t>.</w:t>
            </w:r>
          </w:p>
          <w:p w:rsidR="00F02E20" w:rsidRPr="00D65505" w:rsidRDefault="00317EDD" w:rsidP="00D65505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D65505">
              <w:rPr>
                <w:rFonts w:hint="eastAsia"/>
                <w:szCs w:val="21"/>
              </w:rPr>
              <w:t>要求考生</w:t>
            </w:r>
            <w:r w:rsidR="00F02E20" w:rsidRPr="00D65505">
              <w:rPr>
                <w:rFonts w:hint="eastAsia"/>
                <w:szCs w:val="21"/>
              </w:rPr>
              <w:t>熟练</w:t>
            </w:r>
            <w:r w:rsidR="00030C60" w:rsidRPr="00D65505">
              <w:rPr>
                <w:rFonts w:ascii="宋体" w:hAnsi="宋体" w:hint="eastAsia"/>
                <w:szCs w:val="21"/>
              </w:rPr>
              <w:t>掌握消毒</w:t>
            </w:r>
            <w:r w:rsidR="00030C60" w:rsidRPr="00D65505">
              <w:rPr>
                <w:rFonts w:ascii="宋体" w:hAnsi="宋体"/>
                <w:szCs w:val="21"/>
              </w:rPr>
              <w:t>防腐药主要内容</w:t>
            </w:r>
            <w:r w:rsidR="00F02E20" w:rsidRPr="00D65505">
              <w:rPr>
                <w:rFonts w:ascii="宋体" w:hAnsi="宋体" w:hint="eastAsia"/>
                <w:szCs w:val="21"/>
              </w:rPr>
              <w:t>.</w:t>
            </w:r>
          </w:p>
          <w:p w:rsidR="00317EDD" w:rsidRDefault="00317EDD" w:rsidP="00026679">
            <w:pPr>
              <w:spacing w:line="380" w:lineRule="exact"/>
            </w:pPr>
          </w:p>
          <w:p w:rsidR="00317EDD" w:rsidRDefault="003756CA" w:rsidP="00F02E20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兽医病理</w:t>
            </w:r>
            <w:r w:rsidR="001F0498">
              <w:rPr>
                <w:rFonts w:hint="eastAsia"/>
                <w:sz w:val="24"/>
              </w:rPr>
              <w:t>生理</w:t>
            </w:r>
            <w:r w:rsidR="00F02E20" w:rsidRPr="00F02E20">
              <w:rPr>
                <w:rFonts w:hint="eastAsia"/>
                <w:sz w:val="24"/>
              </w:rPr>
              <w:t>学</w:t>
            </w:r>
          </w:p>
          <w:p w:rsidR="00317EDD" w:rsidRPr="000F19E9" w:rsidRDefault="00317EDD" w:rsidP="00317EDD">
            <w:pPr>
              <w:numPr>
                <w:ilvl w:val="0"/>
                <w:numId w:val="5"/>
              </w:numPr>
              <w:spacing w:line="380" w:lineRule="exact"/>
              <w:ind w:left="735"/>
              <w:rPr>
                <w:szCs w:val="21"/>
              </w:rPr>
            </w:pPr>
            <w:r w:rsidRPr="000F19E9">
              <w:rPr>
                <w:rFonts w:hint="eastAsia"/>
                <w:szCs w:val="21"/>
              </w:rPr>
              <w:t>要求考生</w:t>
            </w:r>
            <w:r w:rsidR="00F02E20" w:rsidRPr="000F19E9">
              <w:rPr>
                <w:rFonts w:hint="eastAsia"/>
                <w:szCs w:val="21"/>
              </w:rPr>
              <w:t>熟练</w:t>
            </w:r>
            <w:r w:rsidR="00F02E20" w:rsidRPr="000F19E9">
              <w:rPr>
                <w:rFonts w:ascii="宋体" w:hAnsi="宋体" w:hint="eastAsia"/>
                <w:szCs w:val="21"/>
              </w:rPr>
              <w:t>掌握疾病的概念</w:t>
            </w:r>
            <w:r w:rsidR="000F19E9">
              <w:rPr>
                <w:rFonts w:ascii="宋体" w:hAnsi="宋体" w:hint="eastAsia"/>
                <w:szCs w:val="21"/>
              </w:rPr>
              <w:t>、</w:t>
            </w:r>
            <w:r w:rsidR="000F19E9">
              <w:rPr>
                <w:rFonts w:ascii="宋体" w:hAnsi="宋体"/>
                <w:szCs w:val="21"/>
              </w:rPr>
              <w:t>分类</w:t>
            </w:r>
            <w:r w:rsidR="000F19E9">
              <w:rPr>
                <w:rFonts w:ascii="宋体" w:hAnsi="宋体" w:hint="eastAsia"/>
                <w:szCs w:val="21"/>
              </w:rPr>
              <w:t>经过</w:t>
            </w:r>
            <w:r w:rsidR="00F02E20" w:rsidRPr="000F19E9">
              <w:rPr>
                <w:rFonts w:ascii="宋体" w:hAnsi="宋体" w:hint="eastAsia"/>
                <w:szCs w:val="21"/>
              </w:rPr>
              <w:t>及</w:t>
            </w:r>
            <w:r w:rsidR="000F19E9">
              <w:rPr>
                <w:rFonts w:ascii="宋体" w:hAnsi="宋体" w:hint="eastAsia"/>
                <w:szCs w:val="21"/>
              </w:rPr>
              <w:t>结局</w:t>
            </w:r>
            <w:r w:rsidRPr="000F19E9">
              <w:rPr>
                <w:rFonts w:hint="eastAsia"/>
                <w:szCs w:val="21"/>
              </w:rPr>
              <w:t>.</w:t>
            </w:r>
          </w:p>
          <w:p w:rsidR="00D65505" w:rsidRDefault="00554FA4" w:rsidP="00D65505">
            <w:pPr>
              <w:numPr>
                <w:ilvl w:val="0"/>
                <w:numId w:val="5"/>
              </w:numPr>
              <w:spacing w:line="380" w:lineRule="exact"/>
              <w:ind w:left="735"/>
            </w:pPr>
            <w:r w:rsidRPr="000F19E9">
              <w:rPr>
                <w:rFonts w:hint="eastAsia"/>
                <w:szCs w:val="21"/>
              </w:rPr>
              <w:t>要求考生</w:t>
            </w:r>
            <w:r w:rsidR="00317EDD" w:rsidRPr="000F19E9">
              <w:rPr>
                <w:rFonts w:hint="eastAsia"/>
                <w:szCs w:val="21"/>
              </w:rPr>
              <w:t>掌握</w:t>
            </w:r>
            <w:r w:rsidR="00F02E20" w:rsidRPr="000F19E9">
              <w:rPr>
                <w:rFonts w:ascii="宋体" w:hAnsi="宋体" w:hint="eastAsia"/>
                <w:szCs w:val="21"/>
              </w:rPr>
              <w:t>疾病发生</w:t>
            </w:r>
            <w:r w:rsidR="000F19E9">
              <w:rPr>
                <w:rFonts w:ascii="宋体" w:hAnsi="宋体" w:hint="eastAsia"/>
                <w:szCs w:val="21"/>
              </w:rPr>
              <w:t>的原因</w:t>
            </w:r>
            <w:r w:rsidR="00F02E20" w:rsidRPr="000F19E9">
              <w:rPr>
                <w:rFonts w:ascii="宋体" w:hAnsi="宋体" w:hint="eastAsia"/>
                <w:szCs w:val="21"/>
              </w:rPr>
              <w:t>、疾病发生的基本规律</w:t>
            </w:r>
            <w:r w:rsidR="00317EDD">
              <w:rPr>
                <w:rFonts w:hint="eastAsia"/>
              </w:rPr>
              <w:t>.</w:t>
            </w:r>
          </w:p>
          <w:p w:rsidR="00D65505" w:rsidRDefault="00317EDD" w:rsidP="00D65505">
            <w:pPr>
              <w:numPr>
                <w:ilvl w:val="0"/>
                <w:numId w:val="5"/>
              </w:numPr>
              <w:spacing w:line="380" w:lineRule="exact"/>
              <w:ind w:left="735"/>
            </w:pPr>
            <w:r w:rsidRPr="00D65505">
              <w:rPr>
                <w:rFonts w:hint="eastAsia"/>
                <w:szCs w:val="21"/>
              </w:rPr>
              <w:t>要求考生</w:t>
            </w:r>
            <w:r w:rsidR="008B3F03" w:rsidRPr="00D65505">
              <w:rPr>
                <w:rFonts w:ascii="宋体" w:hAnsi="宋体" w:hint="eastAsia"/>
                <w:szCs w:val="21"/>
              </w:rPr>
              <w:t>掌握水盐代谢及</w:t>
            </w:r>
            <w:r w:rsidR="008B3F03" w:rsidRPr="00D65505">
              <w:rPr>
                <w:rFonts w:ascii="宋体" w:hAnsi="宋体"/>
                <w:szCs w:val="21"/>
              </w:rPr>
              <w:t>酸碱平衡紊乱</w:t>
            </w:r>
            <w:r w:rsidR="008B3F03" w:rsidRPr="00D65505">
              <w:rPr>
                <w:rFonts w:ascii="宋体" w:hAnsi="宋体" w:hint="eastAsia"/>
                <w:szCs w:val="21"/>
              </w:rPr>
              <w:t>的</w:t>
            </w:r>
            <w:r w:rsidR="008B3F03" w:rsidRPr="00D65505">
              <w:rPr>
                <w:rFonts w:ascii="宋体" w:hAnsi="宋体"/>
                <w:szCs w:val="21"/>
              </w:rPr>
              <w:t>主要内容</w:t>
            </w:r>
            <w:r w:rsidRPr="00D65505">
              <w:rPr>
                <w:rFonts w:hint="eastAsia"/>
                <w:szCs w:val="21"/>
              </w:rPr>
              <w:t>.</w:t>
            </w:r>
          </w:p>
          <w:p w:rsidR="00D65505" w:rsidRDefault="00BF23ED" w:rsidP="00D65505">
            <w:pPr>
              <w:numPr>
                <w:ilvl w:val="0"/>
                <w:numId w:val="5"/>
              </w:numPr>
              <w:spacing w:line="380" w:lineRule="exact"/>
              <w:ind w:left="735"/>
            </w:pPr>
            <w:r w:rsidRPr="00D65505">
              <w:rPr>
                <w:rFonts w:hint="eastAsia"/>
                <w:szCs w:val="21"/>
              </w:rPr>
              <w:t>要求</w:t>
            </w:r>
            <w:r w:rsidRPr="00D65505">
              <w:rPr>
                <w:szCs w:val="21"/>
              </w:rPr>
              <w:t>考生</w:t>
            </w:r>
            <w:r w:rsidR="008B3F03" w:rsidRPr="00D65505">
              <w:rPr>
                <w:rFonts w:hint="eastAsia"/>
                <w:szCs w:val="21"/>
              </w:rPr>
              <w:t>熟练</w:t>
            </w:r>
            <w:r w:rsidRPr="00D65505">
              <w:rPr>
                <w:rFonts w:hint="eastAsia"/>
                <w:szCs w:val="21"/>
              </w:rPr>
              <w:t>掌握</w:t>
            </w:r>
            <w:r w:rsidR="008B3F03" w:rsidRPr="00D65505">
              <w:rPr>
                <w:rFonts w:hint="eastAsia"/>
                <w:szCs w:val="21"/>
              </w:rPr>
              <w:t>炎症的</w:t>
            </w:r>
            <w:r w:rsidR="008B3F03" w:rsidRPr="00D65505">
              <w:rPr>
                <w:szCs w:val="21"/>
              </w:rPr>
              <w:t>主要内容</w:t>
            </w:r>
            <w:r w:rsidRPr="00D65505">
              <w:rPr>
                <w:rFonts w:hint="eastAsia"/>
                <w:szCs w:val="21"/>
              </w:rPr>
              <w:t>.</w:t>
            </w:r>
          </w:p>
          <w:p w:rsidR="00D65505" w:rsidRDefault="00D65505" w:rsidP="00D65505">
            <w:pPr>
              <w:spacing w:line="380" w:lineRule="exact"/>
            </w:pPr>
          </w:p>
          <w:p w:rsidR="00317EDD" w:rsidRPr="00D65505" w:rsidRDefault="00BF23ED" w:rsidP="00D65505">
            <w:pPr>
              <w:pStyle w:val="a5"/>
              <w:numPr>
                <w:ilvl w:val="0"/>
                <w:numId w:val="1"/>
              </w:numPr>
              <w:spacing w:line="380" w:lineRule="exact"/>
              <w:ind w:firstLineChars="0"/>
            </w:pPr>
            <w:r w:rsidRPr="00D65505">
              <w:rPr>
                <w:rFonts w:hint="eastAsia"/>
                <w:sz w:val="24"/>
              </w:rPr>
              <w:t>兽医临床诊断学</w:t>
            </w:r>
          </w:p>
          <w:p w:rsidR="00317EDD" w:rsidRPr="00666946" w:rsidRDefault="00317EDD" w:rsidP="00666946">
            <w:pPr>
              <w:tabs>
                <w:tab w:val="left" w:pos="735"/>
                <w:tab w:val="left" w:pos="1395"/>
              </w:tabs>
              <w:spacing w:line="380" w:lineRule="exact"/>
              <w:ind w:firstLineChars="250" w:firstLine="525"/>
              <w:rPr>
                <w:szCs w:val="21"/>
              </w:rPr>
            </w:pPr>
            <w:r w:rsidRPr="00666946">
              <w:rPr>
                <w:rFonts w:hint="eastAsia"/>
                <w:szCs w:val="21"/>
              </w:rPr>
              <w:t>1</w:t>
            </w:r>
            <w:r w:rsidR="00D65505">
              <w:rPr>
                <w:rFonts w:hint="eastAsia"/>
                <w:szCs w:val="21"/>
              </w:rPr>
              <w:t xml:space="preserve">. </w:t>
            </w:r>
            <w:r w:rsidRPr="00666946">
              <w:rPr>
                <w:rFonts w:hint="eastAsia"/>
                <w:szCs w:val="21"/>
              </w:rPr>
              <w:t>要求考生</w:t>
            </w:r>
            <w:r w:rsidR="00BF23ED" w:rsidRPr="00666946">
              <w:rPr>
                <w:rFonts w:hint="eastAsia"/>
                <w:szCs w:val="21"/>
              </w:rPr>
              <w:t>掌握兽医临床诊断学的</w:t>
            </w:r>
            <w:r w:rsidR="00554FA4" w:rsidRPr="00666946">
              <w:rPr>
                <w:rFonts w:hint="eastAsia"/>
                <w:szCs w:val="21"/>
              </w:rPr>
              <w:t>相关</w:t>
            </w:r>
            <w:r w:rsidR="00BF23ED" w:rsidRPr="00666946">
              <w:rPr>
                <w:rFonts w:hint="eastAsia"/>
                <w:szCs w:val="21"/>
              </w:rPr>
              <w:t>基本概念</w:t>
            </w:r>
            <w:r w:rsidRPr="00666946">
              <w:rPr>
                <w:rFonts w:hint="eastAsia"/>
                <w:szCs w:val="21"/>
              </w:rPr>
              <w:t>.</w:t>
            </w:r>
          </w:p>
          <w:p w:rsidR="00D65505" w:rsidRDefault="00D65505" w:rsidP="00D65505">
            <w:pPr>
              <w:tabs>
                <w:tab w:val="left" w:pos="735"/>
                <w:tab w:val="left" w:pos="1395"/>
              </w:tabs>
              <w:spacing w:line="380" w:lineRule="exact"/>
              <w:ind w:firstLineChars="250" w:firstLine="52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2. </w:t>
            </w:r>
            <w:r w:rsidR="00317EDD" w:rsidRPr="00666946">
              <w:rPr>
                <w:rFonts w:hint="eastAsia"/>
                <w:szCs w:val="21"/>
              </w:rPr>
              <w:t>要求考生熟练掌握</w:t>
            </w:r>
            <w:r w:rsidR="00BF23ED" w:rsidRPr="00666946">
              <w:rPr>
                <w:rFonts w:hint="eastAsia"/>
                <w:szCs w:val="21"/>
              </w:rPr>
              <w:t>课程的主要内容、学习方法和要求</w:t>
            </w:r>
            <w:r w:rsidR="00317EDD" w:rsidRPr="00666946">
              <w:rPr>
                <w:rFonts w:hint="eastAsia"/>
                <w:szCs w:val="21"/>
              </w:rPr>
              <w:t>.</w:t>
            </w:r>
          </w:p>
          <w:p w:rsidR="00D65505" w:rsidRDefault="00D65505" w:rsidP="00D65505">
            <w:pPr>
              <w:tabs>
                <w:tab w:val="left" w:pos="735"/>
                <w:tab w:val="left" w:pos="1395"/>
              </w:tabs>
              <w:spacing w:line="380" w:lineRule="exact"/>
              <w:ind w:firstLineChars="250" w:firstLine="525"/>
              <w:rPr>
                <w:szCs w:val="21"/>
              </w:rPr>
            </w:pPr>
            <w:r>
              <w:rPr>
                <w:szCs w:val="21"/>
              </w:rPr>
              <w:t xml:space="preserve">3. </w:t>
            </w:r>
            <w:r w:rsidR="008D2975" w:rsidRPr="00D65505">
              <w:rPr>
                <w:rFonts w:hint="eastAsia"/>
                <w:szCs w:val="21"/>
              </w:rPr>
              <w:t>要求</w:t>
            </w:r>
            <w:r w:rsidR="00F37216" w:rsidRPr="00D65505">
              <w:rPr>
                <w:rFonts w:hint="eastAsia"/>
                <w:szCs w:val="21"/>
              </w:rPr>
              <w:t>考生</w:t>
            </w:r>
            <w:r w:rsidR="008D2975" w:rsidRPr="00D65505">
              <w:rPr>
                <w:rFonts w:hint="eastAsia"/>
                <w:szCs w:val="21"/>
              </w:rPr>
              <w:t>主要掌握各种检查</w:t>
            </w:r>
            <w:r w:rsidR="008D2975" w:rsidRPr="00D65505">
              <w:rPr>
                <w:szCs w:val="21"/>
              </w:rPr>
              <w:t>方法</w:t>
            </w:r>
            <w:r w:rsidR="008D2975" w:rsidRPr="00D65505">
              <w:rPr>
                <w:rFonts w:hint="eastAsia"/>
                <w:szCs w:val="21"/>
              </w:rPr>
              <w:t>的基本内容和注意事项</w:t>
            </w:r>
            <w:r w:rsidR="002B6A57" w:rsidRPr="00D65505">
              <w:rPr>
                <w:rFonts w:hint="eastAsia"/>
                <w:szCs w:val="21"/>
              </w:rPr>
              <w:t>.</w:t>
            </w:r>
          </w:p>
          <w:p w:rsidR="008D2975" w:rsidRDefault="00D65505" w:rsidP="00D65505">
            <w:pPr>
              <w:tabs>
                <w:tab w:val="left" w:pos="735"/>
                <w:tab w:val="left" w:pos="1395"/>
              </w:tabs>
              <w:spacing w:line="380" w:lineRule="exact"/>
              <w:ind w:firstLineChars="250" w:firstLine="52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4. </w:t>
            </w:r>
            <w:r w:rsidR="008D2975" w:rsidRPr="00D65505">
              <w:rPr>
                <w:rFonts w:hint="eastAsia"/>
                <w:szCs w:val="21"/>
              </w:rPr>
              <w:t>要求考生熟练</w:t>
            </w:r>
            <w:r w:rsidR="008D2975" w:rsidRPr="00D65505">
              <w:rPr>
                <w:szCs w:val="21"/>
              </w:rPr>
              <w:t>掌握</w:t>
            </w:r>
            <w:r w:rsidR="008D2975" w:rsidRPr="00D65505">
              <w:rPr>
                <w:rFonts w:hint="eastAsia"/>
                <w:szCs w:val="21"/>
              </w:rPr>
              <w:t>整体及一般检查的</w:t>
            </w:r>
            <w:r w:rsidR="008D2975" w:rsidRPr="00D65505">
              <w:rPr>
                <w:szCs w:val="21"/>
              </w:rPr>
              <w:t>主要内容和示病意义</w:t>
            </w:r>
            <w:r w:rsidR="002B6A57" w:rsidRPr="00D65505">
              <w:rPr>
                <w:rFonts w:hint="eastAsia"/>
                <w:szCs w:val="21"/>
              </w:rPr>
              <w:t>.</w:t>
            </w:r>
          </w:p>
          <w:p w:rsidR="0055256A" w:rsidRPr="00D65505" w:rsidRDefault="0055256A" w:rsidP="0055256A">
            <w:pPr>
              <w:tabs>
                <w:tab w:val="left" w:pos="735"/>
                <w:tab w:val="left" w:pos="1395"/>
              </w:tabs>
              <w:spacing w:line="380" w:lineRule="exact"/>
              <w:rPr>
                <w:szCs w:val="21"/>
              </w:rPr>
            </w:pPr>
            <w:bookmarkStart w:id="0" w:name="_GoBack"/>
            <w:bookmarkEnd w:id="0"/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666946">
              <w:rPr>
                <w:rFonts w:hint="eastAsia"/>
                <w:szCs w:val="24"/>
              </w:rPr>
              <w:t>名词解释</w:t>
            </w:r>
            <w:r>
              <w:rPr>
                <w:rFonts w:hint="eastAsia"/>
                <w:szCs w:val="24"/>
              </w:rPr>
              <w:t>（</w:t>
            </w:r>
            <w:r w:rsidR="00E4398C">
              <w:rPr>
                <w:rFonts w:hint="eastAsia"/>
                <w:szCs w:val="24"/>
              </w:rPr>
              <w:t>30</w:t>
            </w:r>
            <w:r>
              <w:rPr>
                <w:rFonts w:hint="eastAsia"/>
                <w:szCs w:val="24"/>
              </w:rPr>
              <w:t>分）</w:t>
            </w:r>
          </w:p>
          <w:p w:rsidR="00317EDD" w:rsidRDefault="00E4398C" w:rsidP="00026679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简答</w:t>
            </w:r>
            <w:r w:rsidR="00317EDD">
              <w:rPr>
                <w:rFonts w:hint="eastAsia"/>
                <w:szCs w:val="24"/>
              </w:rPr>
              <w:t>题</w:t>
            </w:r>
            <w:r w:rsidR="00666946">
              <w:rPr>
                <w:rFonts w:hint="eastAsia"/>
                <w:szCs w:val="24"/>
              </w:rPr>
              <w:t xml:space="preserve">  </w:t>
            </w:r>
            <w:r w:rsidR="00317EDD">
              <w:rPr>
                <w:rFonts w:hint="eastAsia"/>
                <w:szCs w:val="24"/>
              </w:rPr>
              <w:t>（</w:t>
            </w:r>
            <w:r>
              <w:rPr>
                <w:rFonts w:hint="eastAsia"/>
                <w:szCs w:val="24"/>
              </w:rPr>
              <w:t>60</w:t>
            </w:r>
            <w:r w:rsidR="00317EDD">
              <w:rPr>
                <w:rFonts w:hint="eastAsia"/>
                <w:szCs w:val="24"/>
              </w:rPr>
              <w:t>分）</w:t>
            </w:r>
          </w:p>
          <w:p w:rsidR="00317EDD" w:rsidRDefault="00E4398C" w:rsidP="00026679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论述</w:t>
            </w:r>
            <w:r w:rsidR="00317EDD">
              <w:rPr>
                <w:rFonts w:hAnsi="宋体" w:hint="eastAsia"/>
                <w:szCs w:val="24"/>
              </w:rPr>
              <w:t>题</w:t>
            </w:r>
            <w:r w:rsidR="00666946">
              <w:rPr>
                <w:rFonts w:hAnsi="宋体" w:hint="eastAsia"/>
                <w:szCs w:val="24"/>
              </w:rPr>
              <w:t xml:space="preserve">  </w:t>
            </w:r>
            <w:r w:rsidR="00317EDD">
              <w:rPr>
                <w:rFonts w:hAnsi="宋体" w:hint="eastAsia"/>
                <w:szCs w:val="24"/>
              </w:rPr>
              <w:t>（</w:t>
            </w:r>
            <w:r>
              <w:rPr>
                <w:rFonts w:hAnsi="宋体" w:hint="eastAsia"/>
                <w:szCs w:val="24"/>
              </w:rPr>
              <w:t>60</w:t>
            </w:r>
            <w:r w:rsidR="00317EDD">
              <w:rPr>
                <w:rFonts w:hAnsi="宋体" w:hint="eastAsia"/>
                <w:szCs w:val="24"/>
              </w:rPr>
              <w:t>分）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786" w:rsidRDefault="004A4786" w:rsidP="006311B3">
      <w:r>
        <w:separator/>
      </w:r>
    </w:p>
  </w:endnote>
  <w:endnote w:type="continuationSeparator" w:id="1">
    <w:p w:rsidR="004A4786" w:rsidRDefault="004A4786" w:rsidP="00631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1B3" w:rsidRDefault="006311B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1B3" w:rsidRDefault="006311B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1B3" w:rsidRDefault="006311B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786" w:rsidRDefault="004A4786" w:rsidP="006311B3">
      <w:r>
        <w:separator/>
      </w:r>
    </w:p>
  </w:footnote>
  <w:footnote w:type="continuationSeparator" w:id="1">
    <w:p w:rsidR="004A4786" w:rsidRDefault="004A4786" w:rsidP="006311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1B3" w:rsidRDefault="006311B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1B3" w:rsidRDefault="006311B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1B3" w:rsidRDefault="006311B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16711A0C"/>
    <w:multiLevelType w:val="hybridMultilevel"/>
    <w:tmpl w:val="D5C44B4A"/>
    <w:lvl w:ilvl="0" w:tplc="0A6AEC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19395DA4"/>
    <w:multiLevelType w:val="hybridMultilevel"/>
    <w:tmpl w:val="FBDCC8CA"/>
    <w:lvl w:ilvl="0" w:tplc="08C6D042">
      <w:start w:val="6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1BE312F"/>
    <w:multiLevelType w:val="hybridMultilevel"/>
    <w:tmpl w:val="670A639A"/>
    <w:lvl w:ilvl="0" w:tplc="4D345244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30C60"/>
    <w:rsid w:val="00066BF8"/>
    <w:rsid w:val="000F19E9"/>
    <w:rsid w:val="00157F9E"/>
    <w:rsid w:val="001932BD"/>
    <w:rsid w:val="001F0498"/>
    <w:rsid w:val="002A6307"/>
    <w:rsid w:val="002B3D62"/>
    <w:rsid w:val="002B6A57"/>
    <w:rsid w:val="002F4609"/>
    <w:rsid w:val="00317EDD"/>
    <w:rsid w:val="003756CA"/>
    <w:rsid w:val="00380B28"/>
    <w:rsid w:val="004A4786"/>
    <w:rsid w:val="0055256A"/>
    <w:rsid w:val="00554FA4"/>
    <w:rsid w:val="00621510"/>
    <w:rsid w:val="00622EB1"/>
    <w:rsid w:val="006311B3"/>
    <w:rsid w:val="00666946"/>
    <w:rsid w:val="006F3759"/>
    <w:rsid w:val="007008D5"/>
    <w:rsid w:val="00745C81"/>
    <w:rsid w:val="00867268"/>
    <w:rsid w:val="008B3F03"/>
    <w:rsid w:val="008C6D0A"/>
    <w:rsid w:val="008D2975"/>
    <w:rsid w:val="00AC7396"/>
    <w:rsid w:val="00B93A65"/>
    <w:rsid w:val="00BF23ED"/>
    <w:rsid w:val="00D65505"/>
    <w:rsid w:val="00DD179F"/>
    <w:rsid w:val="00E4398C"/>
    <w:rsid w:val="00EF50B3"/>
    <w:rsid w:val="00F02E20"/>
    <w:rsid w:val="00F37216"/>
    <w:rsid w:val="00FD0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1B3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631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11B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11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11B3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BF23E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17</cp:revision>
  <dcterms:created xsi:type="dcterms:W3CDTF">2017-09-03T17:15:00Z</dcterms:created>
  <dcterms:modified xsi:type="dcterms:W3CDTF">2017-09-19T01:00:00Z</dcterms:modified>
</cp:coreProperties>
</file>