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5169D0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340F7E">
        <w:rPr>
          <w:rFonts w:ascii="宋体" w:hAnsi="宋体"/>
          <w:b/>
          <w:sz w:val="24"/>
        </w:rPr>
        <w:t xml:space="preserve"> </w:t>
      </w:r>
      <w:r w:rsidR="00217636">
        <w:rPr>
          <w:rFonts w:ascii="宋体" w:hAnsi="宋体" w:hint="eastAsia"/>
          <w:b/>
          <w:sz w:val="24"/>
        </w:rPr>
        <w:t xml:space="preserve"> </w:t>
      </w:r>
      <w:r w:rsidR="00813012">
        <w:rPr>
          <w:rFonts w:ascii="宋体" w:hAnsi="宋体" w:hint="eastAsia"/>
          <w:b/>
          <w:sz w:val="24"/>
        </w:rPr>
        <w:t>340</w:t>
      </w:r>
      <w:r w:rsidR="00217636">
        <w:rPr>
          <w:rFonts w:ascii="宋体" w:hAnsi="宋体" w:hint="eastAsia"/>
          <w:b/>
          <w:sz w:val="24"/>
        </w:rPr>
        <w:t xml:space="preserve"> </w:t>
      </w:r>
      <w:r w:rsidR="00340F7E">
        <w:rPr>
          <w:rFonts w:ascii="宋体" w:hAnsi="宋体"/>
          <w:b/>
          <w:sz w:val="24"/>
        </w:rPr>
        <w:t xml:space="preserve">       </w:t>
      </w:r>
      <w:r w:rsidR="00317EDD">
        <w:rPr>
          <w:rFonts w:ascii="宋体" w:hAnsi="宋体" w:hint="eastAsia"/>
          <w:b/>
          <w:sz w:val="24"/>
        </w:rPr>
        <w:t xml:space="preserve">考试科目名称: </w:t>
      </w:r>
      <w:r w:rsidRPr="005169D0">
        <w:rPr>
          <w:rFonts w:ascii="宋体" w:hAnsi="宋体" w:hint="eastAsia"/>
          <w:b/>
          <w:sz w:val="24"/>
        </w:rPr>
        <w:t>农业知识</w:t>
      </w:r>
      <w:r w:rsidR="0006760E" w:rsidRPr="005169D0">
        <w:rPr>
          <w:rFonts w:ascii="宋体" w:hAnsi="宋体" w:hint="eastAsia"/>
          <w:b/>
          <w:sz w:val="24"/>
        </w:rPr>
        <w:t>综合</w:t>
      </w:r>
      <w:r w:rsidRPr="005169D0">
        <w:rPr>
          <w:rFonts w:ascii="宋体" w:hAnsi="宋体" w:hint="eastAsia"/>
          <w:b/>
          <w:sz w:val="24"/>
        </w:rPr>
        <w:t>二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AA563F">
        <w:trPr>
          <w:trHeight w:val="78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  <w:bookmarkStart w:id="0" w:name="_GoBack"/>
            <w:bookmarkEnd w:id="0"/>
          </w:p>
          <w:p w:rsidR="001F517E" w:rsidRPr="001F517E" w:rsidRDefault="001F517E" w:rsidP="001F517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1F517E">
              <w:rPr>
                <w:rFonts w:hint="eastAsia"/>
                <w:sz w:val="24"/>
              </w:rPr>
              <w:t>遗传学基本定律及其扩展</w:t>
            </w:r>
          </w:p>
          <w:p w:rsidR="001F517E" w:rsidRPr="001F517E" w:rsidRDefault="001F517E" w:rsidP="001F517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要求考生熟练遗传学基本定律的内容</w:t>
            </w:r>
            <w:r w:rsidR="00F67F12">
              <w:rPr>
                <w:rFonts w:hint="eastAsia"/>
              </w:rPr>
              <w:t>.</w:t>
            </w:r>
          </w:p>
          <w:p w:rsidR="001F517E" w:rsidRPr="001F517E" w:rsidRDefault="001F517E" w:rsidP="001F517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要求考生会运用遗传学基本定律进行实例分析，会应用遗传学经典定律分析和解决生活和生产中的实际问题</w:t>
            </w:r>
            <w:r w:rsidR="00F67F12">
              <w:rPr>
                <w:rFonts w:hint="eastAsia"/>
              </w:rPr>
              <w:t>.</w:t>
            </w:r>
            <w:r w:rsidRPr="001F517E">
              <w:rPr>
                <w:rFonts w:hint="eastAsia"/>
              </w:rPr>
              <w:t xml:space="preserve"> </w:t>
            </w:r>
          </w:p>
          <w:p w:rsidR="001F517E" w:rsidRPr="001F517E" w:rsidRDefault="001F517E" w:rsidP="001F517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要求考生会应用连锁定律进行基因定位</w:t>
            </w:r>
            <w:r w:rsidR="00F67F12">
              <w:rPr>
                <w:rFonts w:hint="eastAsia"/>
              </w:rPr>
              <w:t>.</w:t>
            </w:r>
          </w:p>
          <w:p w:rsidR="000F6397" w:rsidRPr="001F517E" w:rsidRDefault="000F6397" w:rsidP="000F6397">
            <w:pPr>
              <w:spacing w:line="380" w:lineRule="exact"/>
              <w:rPr>
                <w:szCs w:val="21"/>
              </w:rPr>
            </w:pPr>
          </w:p>
          <w:p w:rsidR="001F517E" w:rsidRPr="001F517E" w:rsidRDefault="001F517E" w:rsidP="001F517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1F517E">
              <w:rPr>
                <w:rFonts w:hint="eastAsia"/>
                <w:sz w:val="24"/>
              </w:rPr>
              <w:t>遗传物质的分子基础及遗传物质的改变</w:t>
            </w:r>
          </w:p>
          <w:p w:rsidR="001F517E" w:rsidRPr="001F517E" w:rsidRDefault="001F517E" w:rsidP="001F517E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要求考生熟练掌握遗传物质的分子结构及传递规律</w:t>
            </w:r>
            <w:r w:rsidR="00F67F12">
              <w:rPr>
                <w:rFonts w:hint="eastAsia"/>
              </w:rPr>
              <w:t>.</w:t>
            </w:r>
          </w:p>
          <w:p w:rsidR="001F517E" w:rsidRPr="001F517E" w:rsidRDefault="001F517E" w:rsidP="001F517E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要求考生掌握基因表达调控的方式</w:t>
            </w:r>
            <w:r w:rsidR="00F67F12">
              <w:rPr>
                <w:rFonts w:hint="eastAsia"/>
              </w:rPr>
              <w:t>.</w:t>
            </w:r>
          </w:p>
          <w:p w:rsidR="001F517E" w:rsidRPr="001F517E" w:rsidRDefault="001F517E" w:rsidP="001F517E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1F517E">
              <w:rPr>
                <w:rFonts w:hint="eastAsia"/>
              </w:rPr>
              <w:t>要求考生理解遗传物质改变的类型及表型效应</w:t>
            </w:r>
            <w:r w:rsidR="00F67F12">
              <w:rPr>
                <w:rFonts w:hint="eastAsia"/>
              </w:rPr>
              <w:t>.</w:t>
            </w:r>
          </w:p>
          <w:p w:rsidR="00AE29CC" w:rsidRPr="001F517E" w:rsidRDefault="00AE29CC" w:rsidP="00340F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B0291" w:rsidRPr="002B0291" w:rsidRDefault="001F517E" w:rsidP="002B029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动物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营养学基础</w:t>
            </w:r>
          </w:p>
          <w:p w:rsidR="002B0291" w:rsidRPr="006156A0" w:rsidRDefault="001F517E" w:rsidP="001F517E">
            <w:pPr>
              <w:pStyle w:val="a3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56A0">
              <w:rPr>
                <w:rFonts w:hint="eastAsia"/>
                <w:szCs w:val="21"/>
              </w:rPr>
              <w:t>要求考生熟练掌握蛋白质、脂类、碳水化合物、矿物质及维生素营养物质的概念、作用</w:t>
            </w:r>
            <w:r w:rsidR="00F67F12">
              <w:rPr>
                <w:rFonts w:hint="eastAsia"/>
                <w:szCs w:val="21"/>
              </w:rPr>
              <w:t>.</w:t>
            </w:r>
          </w:p>
          <w:p w:rsidR="001F517E" w:rsidRPr="006156A0" w:rsidRDefault="001F517E" w:rsidP="001F517E">
            <w:pPr>
              <w:pStyle w:val="a3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56A0">
              <w:rPr>
                <w:rFonts w:cs="宋体" w:hint="eastAsia"/>
                <w:szCs w:val="21"/>
              </w:rPr>
              <w:t>要求考生熟练掌握动物蛋白质、脂类、碳水化合物、矿物质及维生素营养物质的典型缺乏症及营养过剩的危害</w:t>
            </w:r>
            <w:r w:rsidR="00F67F12">
              <w:rPr>
                <w:rFonts w:cs="宋体" w:hint="eastAsia"/>
                <w:szCs w:val="21"/>
              </w:rPr>
              <w:t>.</w:t>
            </w:r>
          </w:p>
          <w:p w:rsidR="001F517E" w:rsidRPr="001F517E" w:rsidRDefault="001F517E" w:rsidP="001F51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2B0291" w:rsidRPr="009B4905" w:rsidRDefault="001F517E" w:rsidP="009B490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动物繁殖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学基础</w:t>
            </w:r>
          </w:p>
          <w:p w:rsidR="001F517E" w:rsidRPr="001F517E" w:rsidRDefault="001F517E" w:rsidP="001F517E">
            <w:pPr>
              <w:pStyle w:val="a3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Cs w:val="21"/>
              </w:rPr>
            </w:pPr>
            <w:r w:rsidRPr="001F517E">
              <w:rPr>
                <w:rFonts w:hint="eastAsia"/>
                <w:szCs w:val="21"/>
              </w:rPr>
              <w:t>要求考生熟练掌握各种生殖激素的来源、分类、功能及分泌的调节</w:t>
            </w:r>
            <w:r w:rsidR="00F67F12">
              <w:rPr>
                <w:rFonts w:hint="eastAsia"/>
                <w:szCs w:val="21"/>
              </w:rPr>
              <w:t>.</w:t>
            </w:r>
          </w:p>
          <w:p w:rsidR="007C02B2" w:rsidRPr="00B64B5C" w:rsidRDefault="001F517E" w:rsidP="00B64B5C">
            <w:pPr>
              <w:pStyle w:val="a3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Cs w:val="21"/>
              </w:rPr>
            </w:pPr>
            <w:r w:rsidRPr="001F517E">
              <w:rPr>
                <w:rFonts w:hint="eastAsia"/>
                <w:szCs w:val="21"/>
              </w:rPr>
              <w:t>要求考生掌握精子、卵子发生与发育过程与调节；雌性发情周期及调节机制</w:t>
            </w:r>
            <w:r w:rsidR="00F67F12">
              <w:rPr>
                <w:rFonts w:hint="eastAsia"/>
                <w:szCs w:val="21"/>
              </w:rPr>
              <w:t>.</w:t>
            </w:r>
          </w:p>
        </w:tc>
      </w:tr>
      <w:tr w:rsidR="00317EDD" w:rsidTr="005916F5">
        <w:trPr>
          <w:trHeight w:val="169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EB43BD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（</w:t>
            </w:r>
            <w:r w:rsidR="00DB5982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DB5982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</w:t>
            </w:r>
            <w:r w:rsidR="00EB43BD">
              <w:rPr>
                <w:rFonts w:hint="eastAsia"/>
                <w:szCs w:val="24"/>
              </w:rPr>
              <w:t xml:space="preserve">  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DB5982" w:rsidP="00DB5982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</w:t>
            </w:r>
            <w:r w:rsidR="00EB43BD">
              <w:rPr>
                <w:rFonts w:hAnsi="宋体" w:hint="eastAsia"/>
                <w:szCs w:val="24"/>
              </w:rPr>
              <w:t xml:space="preserve">  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0F6397"/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A56" w:rsidRDefault="007B5A56" w:rsidP="00217636">
      <w:r>
        <w:separator/>
      </w:r>
    </w:p>
  </w:endnote>
  <w:endnote w:type="continuationSeparator" w:id="1">
    <w:p w:rsidR="007B5A56" w:rsidRDefault="007B5A56" w:rsidP="00217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A56" w:rsidRDefault="007B5A56" w:rsidP="00217636">
      <w:r>
        <w:separator/>
      </w:r>
    </w:p>
  </w:footnote>
  <w:footnote w:type="continuationSeparator" w:id="1">
    <w:p w:rsidR="007B5A56" w:rsidRDefault="007B5A56" w:rsidP="00217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36" w:rsidRDefault="002176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41949CB"/>
    <w:multiLevelType w:val="hybridMultilevel"/>
    <w:tmpl w:val="5E403F40"/>
    <w:lvl w:ilvl="0" w:tplc="75EEA8F6">
      <w:start w:val="1"/>
      <w:numFmt w:val="decimal"/>
      <w:lvlText w:val="%1."/>
      <w:lvlJc w:val="left"/>
      <w:pPr>
        <w:ind w:left="840" w:hanging="360"/>
      </w:pPr>
      <w:rPr>
        <w:rFonts w:ascii="宋体" w:eastAsia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B5A0A27"/>
    <w:multiLevelType w:val="hybridMultilevel"/>
    <w:tmpl w:val="BFC46576"/>
    <w:lvl w:ilvl="0" w:tplc="18223AC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91C6165"/>
    <w:multiLevelType w:val="hybridMultilevel"/>
    <w:tmpl w:val="6CDE0776"/>
    <w:lvl w:ilvl="0" w:tplc="698A4312">
      <w:start w:val="1"/>
      <w:numFmt w:val="decimal"/>
      <w:lvlText w:val="%1."/>
      <w:lvlJc w:val="left"/>
      <w:pPr>
        <w:ind w:left="840" w:hanging="360"/>
      </w:pPr>
      <w:rPr>
        <w:rFonts w:asci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06B3E52"/>
    <w:multiLevelType w:val="hybridMultilevel"/>
    <w:tmpl w:val="2BEA0E9C"/>
    <w:lvl w:ilvl="0" w:tplc="A5E83E22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62A1725"/>
    <w:multiLevelType w:val="hybridMultilevel"/>
    <w:tmpl w:val="09569866"/>
    <w:lvl w:ilvl="0" w:tplc="41B64742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4F38DE"/>
    <w:multiLevelType w:val="hybridMultilevel"/>
    <w:tmpl w:val="50AEA3E4"/>
    <w:lvl w:ilvl="0" w:tplc="B0BC95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1A77531"/>
    <w:multiLevelType w:val="hybridMultilevel"/>
    <w:tmpl w:val="10C484EA"/>
    <w:lvl w:ilvl="0" w:tplc="134C8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1"/>
  </w:num>
  <w:num w:numId="9">
    <w:abstractNumId w:val="13"/>
  </w:num>
  <w:num w:numId="10">
    <w:abstractNumId w:val="9"/>
  </w:num>
  <w:num w:numId="11">
    <w:abstractNumId w:val="10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6760E"/>
    <w:rsid w:val="000F6397"/>
    <w:rsid w:val="00157A00"/>
    <w:rsid w:val="001A3E4E"/>
    <w:rsid w:val="001C401D"/>
    <w:rsid w:val="001F4FB8"/>
    <w:rsid w:val="001F517E"/>
    <w:rsid w:val="00217636"/>
    <w:rsid w:val="00234CF7"/>
    <w:rsid w:val="002A770E"/>
    <w:rsid w:val="002B0291"/>
    <w:rsid w:val="00317EDD"/>
    <w:rsid w:val="00340F7E"/>
    <w:rsid w:val="00380B28"/>
    <w:rsid w:val="003A170E"/>
    <w:rsid w:val="005169D0"/>
    <w:rsid w:val="005916F5"/>
    <w:rsid w:val="006156A0"/>
    <w:rsid w:val="007008D5"/>
    <w:rsid w:val="00745C81"/>
    <w:rsid w:val="007617B7"/>
    <w:rsid w:val="007B5A56"/>
    <w:rsid w:val="007C02B2"/>
    <w:rsid w:val="00813012"/>
    <w:rsid w:val="008B0A8D"/>
    <w:rsid w:val="009141B5"/>
    <w:rsid w:val="00962EEA"/>
    <w:rsid w:val="009B4905"/>
    <w:rsid w:val="00AA563F"/>
    <w:rsid w:val="00AD79EE"/>
    <w:rsid w:val="00AE29CC"/>
    <w:rsid w:val="00B64B5C"/>
    <w:rsid w:val="00D066A7"/>
    <w:rsid w:val="00D5369C"/>
    <w:rsid w:val="00D82033"/>
    <w:rsid w:val="00DB5982"/>
    <w:rsid w:val="00E3109D"/>
    <w:rsid w:val="00EB43BD"/>
    <w:rsid w:val="00F5243E"/>
    <w:rsid w:val="00F5760C"/>
    <w:rsid w:val="00F67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066A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17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1763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17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176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24</cp:revision>
  <dcterms:created xsi:type="dcterms:W3CDTF">2017-09-03T17:15:00Z</dcterms:created>
  <dcterms:modified xsi:type="dcterms:W3CDTF">2017-09-19T01:00:00Z</dcterms:modified>
</cp:coreProperties>
</file>