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5A" w:rsidRDefault="00BD3D5A"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BD3D5A" w:rsidRDefault="00BD3D5A" w:rsidP="00317EDD">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BD3D5A" w:rsidRDefault="00BD3D5A" w:rsidP="00317EDD">
      <w:pPr>
        <w:spacing w:line="440" w:lineRule="exact"/>
        <w:jc w:val="center"/>
        <w:outlineLvl w:val="0"/>
        <w:rPr>
          <w:rFonts w:ascii="宋体"/>
          <w:b/>
          <w:bCs/>
          <w:sz w:val="32"/>
          <w:szCs w:val="32"/>
        </w:rPr>
      </w:pPr>
    </w:p>
    <w:p w:rsidR="00BD3D5A" w:rsidRDefault="00BD3D5A"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4571B4">
        <w:rPr>
          <w:rFonts w:ascii="宋体" w:hAnsi="宋体" w:cs="宋体" w:hint="eastAsia"/>
          <w:b/>
          <w:bCs/>
          <w:sz w:val="24"/>
          <w:szCs w:val="24"/>
        </w:rPr>
        <w:t>809</w:t>
      </w:r>
      <w:r w:rsidR="004B75A9">
        <w:rPr>
          <w:rFonts w:ascii="宋体" w:hAnsi="宋体" w:cs="宋体" w:hint="eastAsia"/>
          <w:b/>
          <w:bCs/>
          <w:sz w:val="24"/>
          <w:szCs w:val="24"/>
        </w:rPr>
        <w:t xml:space="preserve">  </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w:t>
      </w:r>
      <w:r w:rsidRPr="001C1E2B">
        <w:rPr>
          <w:rFonts w:ascii="宋体" w:hAnsi="宋体" w:cs="宋体" w:hint="eastAsia"/>
          <w:b/>
          <w:bCs/>
          <w:sz w:val="24"/>
          <w:szCs w:val="24"/>
        </w:rPr>
        <w:t>园林花卉学（含园林植物遗传育种学）</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BD3D5A">
        <w:tc>
          <w:tcPr>
            <w:tcW w:w="9180" w:type="dxa"/>
          </w:tcPr>
          <w:p w:rsidR="00BD3D5A" w:rsidRDefault="00BD3D5A" w:rsidP="00026679">
            <w:pPr>
              <w:rPr>
                <w:rFonts w:ascii="宋体"/>
                <w:sz w:val="24"/>
                <w:szCs w:val="24"/>
              </w:rPr>
            </w:pPr>
          </w:p>
          <w:p w:rsidR="00BD3D5A" w:rsidRDefault="00BD3D5A"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BD3D5A" w:rsidRDefault="00BD3D5A" w:rsidP="00317EDD">
            <w:pPr>
              <w:numPr>
                <w:ilvl w:val="0"/>
                <w:numId w:val="1"/>
              </w:numPr>
              <w:spacing w:line="380" w:lineRule="exact"/>
              <w:rPr>
                <w:sz w:val="24"/>
                <w:szCs w:val="24"/>
              </w:rPr>
            </w:pPr>
            <w:r>
              <w:rPr>
                <w:rFonts w:cs="宋体" w:hint="eastAsia"/>
                <w:sz w:val="24"/>
                <w:szCs w:val="24"/>
              </w:rPr>
              <w:t>遗传学部分</w:t>
            </w:r>
          </w:p>
          <w:p w:rsidR="00BD3D5A" w:rsidRDefault="00BD3D5A" w:rsidP="00E967B2">
            <w:pPr>
              <w:numPr>
                <w:ilvl w:val="0"/>
                <w:numId w:val="11"/>
              </w:numPr>
              <w:spacing w:line="380" w:lineRule="exact"/>
            </w:pPr>
            <w:r>
              <w:rPr>
                <w:rFonts w:cs="宋体" w:hint="eastAsia"/>
              </w:rPr>
              <w:t>要求考生理解减数分裂实质、遗传学意义。</w:t>
            </w:r>
            <w:r w:rsidRPr="00080069">
              <w:rPr>
                <w:rFonts w:cs="宋体" w:hint="eastAsia"/>
              </w:rPr>
              <w:t>分离规律、独立分配规律</w:t>
            </w:r>
            <w:r>
              <w:rPr>
                <w:rFonts w:cs="宋体" w:hint="eastAsia"/>
              </w:rPr>
              <w:t>的事实、遗传学意义及验证方法。</w:t>
            </w:r>
          </w:p>
          <w:p w:rsidR="00BD3D5A" w:rsidRDefault="00BD3D5A" w:rsidP="00E967B2">
            <w:pPr>
              <w:numPr>
                <w:ilvl w:val="0"/>
                <w:numId w:val="11"/>
              </w:numPr>
              <w:spacing w:line="380" w:lineRule="exact"/>
            </w:pPr>
            <w:r>
              <w:rPr>
                <w:rFonts w:cs="宋体" w:hint="eastAsia"/>
              </w:rPr>
              <w:t>要求考生掌握染色体结构的变异，</w:t>
            </w:r>
            <w:r>
              <w:t>DNA</w:t>
            </w:r>
            <w:r>
              <w:rPr>
                <w:rFonts w:cs="宋体" w:hint="eastAsia"/>
              </w:rPr>
              <w:t>的复制。</w:t>
            </w:r>
          </w:p>
          <w:p w:rsidR="00BD3D5A" w:rsidRDefault="00BD3D5A" w:rsidP="00E967B2">
            <w:pPr>
              <w:numPr>
                <w:ilvl w:val="0"/>
                <w:numId w:val="11"/>
              </w:numPr>
              <w:spacing w:line="380" w:lineRule="exact"/>
            </w:pPr>
            <w:r>
              <w:rPr>
                <w:rFonts w:cs="宋体" w:hint="eastAsia"/>
              </w:rPr>
              <w:t>要求考生理解细胞质遗传。</w:t>
            </w:r>
          </w:p>
          <w:p w:rsidR="00BD3D5A" w:rsidRDefault="00BD3D5A" w:rsidP="00317EDD">
            <w:pPr>
              <w:numPr>
                <w:ilvl w:val="0"/>
                <w:numId w:val="1"/>
              </w:numPr>
              <w:spacing w:line="380" w:lineRule="exact"/>
              <w:rPr>
                <w:sz w:val="24"/>
                <w:szCs w:val="24"/>
              </w:rPr>
            </w:pPr>
            <w:r>
              <w:rPr>
                <w:rFonts w:cs="宋体" w:hint="eastAsia"/>
                <w:sz w:val="24"/>
                <w:szCs w:val="24"/>
              </w:rPr>
              <w:t>育种学部分</w:t>
            </w:r>
          </w:p>
          <w:p w:rsidR="00BD3D5A" w:rsidRDefault="00BD3D5A" w:rsidP="004C3E04">
            <w:pPr>
              <w:numPr>
                <w:ilvl w:val="0"/>
                <w:numId w:val="12"/>
              </w:numPr>
              <w:spacing w:line="380" w:lineRule="exact"/>
            </w:pPr>
            <w:r>
              <w:rPr>
                <w:rFonts w:cs="宋体" w:hint="eastAsia"/>
              </w:rPr>
              <w:t>要求考生熟练掌握种质资源概念，保存方式。</w:t>
            </w:r>
          </w:p>
          <w:p w:rsidR="00BD3D5A" w:rsidRDefault="00BD3D5A" w:rsidP="004C3E04">
            <w:pPr>
              <w:numPr>
                <w:ilvl w:val="0"/>
                <w:numId w:val="12"/>
              </w:numPr>
              <w:spacing w:line="380" w:lineRule="exact"/>
            </w:pPr>
            <w:r>
              <w:rPr>
                <w:rFonts w:cs="宋体" w:hint="eastAsia"/>
              </w:rPr>
              <w:t>要求考生</w:t>
            </w:r>
            <w:r w:rsidRPr="00080069">
              <w:rPr>
                <w:rFonts w:cs="宋体" w:hint="eastAsia"/>
              </w:rPr>
              <w:t>学习掌握引种的概念、引种必须深入研究相互联系的两个因素</w:t>
            </w:r>
            <w:r>
              <w:rPr>
                <w:rFonts w:cs="宋体" w:hint="eastAsia"/>
              </w:rPr>
              <w:t>。</w:t>
            </w:r>
          </w:p>
          <w:p w:rsidR="00BD3D5A" w:rsidRDefault="00BD3D5A" w:rsidP="004C3E04">
            <w:pPr>
              <w:numPr>
                <w:ilvl w:val="0"/>
                <w:numId w:val="12"/>
              </w:numPr>
              <w:spacing w:line="380" w:lineRule="exact"/>
            </w:pPr>
            <w:r>
              <w:rPr>
                <w:rFonts w:cs="宋体" w:hint="eastAsia"/>
              </w:rPr>
              <w:t>要求考生</w:t>
            </w:r>
            <w:r w:rsidRPr="00080069">
              <w:rPr>
                <w:rFonts w:cs="宋体" w:hint="eastAsia"/>
              </w:rPr>
              <w:t>学习掌握选择育种的概念，两种基本的选择法及其综合应用，芽变和芽变育种的概念，了解芽变的特点以及芽变选种的程序和方法。</w:t>
            </w:r>
          </w:p>
          <w:p w:rsidR="00BD3D5A" w:rsidRDefault="00BD3D5A" w:rsidP="004C3E04">
            <w:pPr>
              <w:numPr>
                <w:ilvl w:val="0"/>
                <w:numId w:val="12"/>
              </w:numPr>
              <w:spacing w:line="380" w:lineRule="exact"/>
            </w:pPr>
            <w:r>
              <w:rPr>
                <w:rFonts w:cs="宋体" w:hint="eastAsia"/>
              </w:rPr>
              <w:t>要求考生</w:t>
            </w:r>
            <w:r w:rsidRPr="00080069">
              <w:rPr>
                <w:rFonts w:cs="宋体" w:hint="eastAsia"/>
              </w:rPr>
              <w:t>重点掌握有性杂交育种的概念、杂交前的准备、如何进行隔离和去雄、花粉的制备、授粉、标记和登录以及授粉后的管理工作。了解常规杂交育种的杂交方式、了解亲本选择的意义、亲本选择原则；了解亲本选配的概念、意义和选配原则；了解回交、多亲杂交亲本选配的特点。</w:t>
            </w:r>
          </w:p>
          <w:p w:rsidR="00BD3D5A" w:rsidRDefault="00BD3D5A" w:rsidP="004C3E04">
            <w:pPr>
              <w:numPr>
                <w:ilvl w:val="0"/>
                <w:numId w:val="12"/>
              </w:numPr>
              <w:spacing w:line="380" w:lineRule="exact"/>
            </w:pPr>
            <w:r>
              <w:rPr>
                <w:rFonts w:cs="宋体" w:hint="eastAsia"/>
              </w:rPr>
              <w:t>要求考生</w:t>
            </w:r>
            <w:r w:rsidRPr="00080069">
              <w:rPr>
                <w:rFonts w:cs="宋体" w:hint="eastAsia"/>
              </w:rPr>
              <w:t>重点掌握远缘杂交的意义、特点、远缘杂交的</w:t>
            </w:r>
            <w:r>
              <w:rPr>
                <w:rFonts w:cs="宋体" w:hint="eastAsia"/>
              </w:rPr>
              <w:t>不育</w:t>
            </w:r>
            <w:r w:rsidRPr="00080069">
              <w:rPr>
                <w:rFonts w:cs="宋体" w:hint="eastAsia"/>
              </w:rPr>
              <w:t>性及其克服途径</w:t>
            </w:r>
            <w:r>
              <w:rPr>
                <w:rFonts w:cs="宋体" w:hint="eastAsia"/>
              </w:rPr>
              <w:t>。</w:t>
            </w:r>
          </w:p>
          <w:p w:rsidR="00BD3D5A" w:rsidRDefault="00BD3D5A" w:rsidP="004C3E04">
            <w:pPr>
              <w:numPr>
                <w:ilvl w:val="0"/>
                <w:numId w:val="12"/>
              </w:numPr>
              <w:spacing w:line="380" w:lineRule="exact"/>
            </w:pPr>
            <w:r>
              <w:rPr>
                <w:rFonts w:cs="宋体" w:hint="eastAsia"/>
              </w:rPr>
              <w:t>要求考生</w:t>
            </w:r>
            <w:r w:rsidRPr="00080069">
              <w:rPr>
                <w:rFonts w:cs="宋体" w:hint="eastAsia"/>
              </w:rPr>
              <w:t>重点掌握多倍体的特征和鉴定方法、秋水仙素诱变多倍体的方法，了解其物理化学性质与诱变原理以及诱导时的注意事项，了解单倍体的类型和特点，掌握获得单倍体的方法，掌握单倍体在遗传育种中的应用。</w:t>
            </w:r>
          </w:p>
          <w:p w:rsidR="00BD3D5A" w:rsidRDefault="00BD3D5A" w:rsidP="004C3E04">
            <w:pPr>
              <w:numPr>
                <w:ilvl w:val="0"/>
                <w:numId w:val="12"/>
              </w:numPr>
              <w:spacing w:line="380" w:lineRule="exact"/>
            </w:pPr>
            <w:r>
              <w:rPr>
                <w:rFonts w:cs="宋体" w:hint="eastAsia"/>
              </w:rPr>
              <w:t>要求考生</w:t>
            </w:r>
            <w:r w:rsidRPr="00367373">
              <w:rPr>
                <w:rFonts w:cs="宋体" w:hint="eastAsia"/>
              </w:rPr>
              <w:t>重点掌握诱变育种的意义及其特点，以及诱变育种的类别</w:t>
            </w:r>
            <w:r>
              <w:rPr>
                <w:rFonts w:cs="宋体" w:hint="eastAsia"/>
              </w:rPr>
              <w:t>；</w:t>
            </w:r>
            <w:r w:rsidRPr="00367373">
              <w:rPr>
                <w:rFonts w:cs="宋体" w:hint="eastAsia"/>
              </w:rPr>
              <w:t>掌握辐射源，了解辐射的机理以及辐射的方法</w:t>
            </w:r>
            <w:r>
              <w:rPr>
                <w:rFonts w:cs="宋体" w:hint="eastAsia"/>
              </w:rPr>
              <w:t>；</w:t>
            </w:r>
            <w:r w:rsidRPr="00367373">
              <w:rPr>
                <w:rFonts w:cs="宋体" w:hint="eastAsia"/>
              </w:rPr>
              <w:t>掌握常用的化学诱变药剂种类</w:t>
            </w:r>
            <w:r>
              <w:rPr>
                <w:rFonts w:cs="宋体" w:hint="eastAsia"/>
              </w:rPr>
              <w:t>，</w:t>
            </w:r>
            <w:r w:rsidRPr="00367373">
              <w:rPr>
                <w:rFonts w:cs="宋体" w:hint="eastAsia"/>
              </w:rPr>
              <w:t>掌握影响化学诱变的因素。了解不同诱变方法的特异性以及理化诱变因素的复合处理。</w:t>
            </w:r>
          </w:p>
          <w:p w:rsidR="00BD3D5A" w:rsidRDefault="00BD3D5A" w:rsidP="004C3E04">
            <w:pPr>
              <w:numPr>
                <w:ilvl w:val="0"/>
                <w:numId w:val="12"/>
              </w:numPr>
              <w:spacing w:line="380" w:lineRule="exact"/>
            </w:pPr>
            <w:r>
              <w:rPr>
                <w:rFonts w:cs="宋体" w:hint="eastAsia"/>
              </w:rPr>
              <w:t>要求考生重点掌握良种繁育的任务、良种退化的原因及防止方法。</w:t>
            </w:r>
          </w:p>
          <w:p w:rsidR="00BD3D5A" w:rsidRDefault="00BD3D5A" w:rsidP="0092073F">
            <w:pPr>
              <w:pStyle w:val="a3"/>
              <w:numPr>
                <w:ilvl w:val="0"/>
                <w:numId w:val="1"/>
              </w:numPr>
              <w:spacing w:line="380" w:lineRule="exact"/>
              <w:ind w:firstLineChars="0"/>
            </w:pPr>
            <w:r>
              <w:rPr>
                <w:rFonts w:cs="宋体" w:hint="eastAsia"/>
              </w:rPr>
              <w:t>园林花卉学部分</w:t>
            </w:r>
          </w:p>
          <w:p w:rsidR="00BD3D5A" w:rsidRDefault="00BD3D5A" w:rsidP="00DF5A87">
            <w:pPr>
              <w:pStyle w:val="a3"/>
              <w:numPr>
                <w:ilvl w:val="0"/>
                <w:numId w:val="9"/>
              </w:numPr>
              <w:spacing w:line="380" w:lineRule="exact"/>
              <w:ind w:firstLineChars="0"/>
            </w:pPr>
            <w:r>
              <w:rPr>
                <w:rFonts w:cs="宋体" w:hint="eastAsia"/>
              </w:rPr>
              <w:t>要求考生</w:t>
            </w:r>
            <w:r w:rsidRPr="00DF5A87">
              <w:rPr>
                <w:rFonts w:cs="宋体" w:hint="eastAsia"/>
              </w:rPr>
              <w:t>掌握花卉和园林花卉的含义，</w:t>
            </w:r>
            <w:r>
              <w:rPr>
                <w:rFonts w:cs="宋体" w:hint="eastAsia"/>
              </w:rPr>
              <w:t>理解</w:t>
            </w:r>
            <w:r w:rsidRPr="00DF5A87">
              <w:rPr>
                <w:rFonts w:cs="宋体" w:hint="eastAsia"/>
              </w:rPr>
              <w:t>园林花卉在园林绿化、城市景观建设中的作用</w:t>
            </w:r>
            <w:r>
              <w:rPr>
                <w:rFonts w:cs="宋体" w:hint="eastAsia"/>
              </w:rPr>
              <w:t>。</w:t>
            </w:r>
          </w:p>
          <w:p w:rsidR="00BD3D5A" w:rsidRDefault="00BD3D5A" w:rsidP="00DF5A87">
            <w:pPr>
              <w:pStyle w:val="a3"/>
              <w:numPr>
                <w:ilvl w:val="0"/>
                <w:numId w:val="9"/>
              </w:numPr>
              <w:spacing w:line="380" w:lineRule="exact"/>
              <w:ind w:firstLineChars="0"/>
            </w:pPr>
            <w:r>
              <w:rPr>
                <w:rFonts w:cs="宋体" w:hint="eastAsia"/>
              </w:rPr>
              <w:t>要求考生</w:t>
            </w:r>
            <w:r w:rsidRPr="000962AD">
              <w:rPr>
                <w:rFonts w:cs="宋体" w:hint="eastAsia"/>
              </w:rPr>
              <w:t>掌握花卉原产气候型特点，进而了解不同气候型花卉的生态习性及栽培技术要点的相关性。</w:t>
            </w:r>
          </w:p>
          <w:p w:rsidR="00BD3D5A" w:rsidRDefault="00BD3D5A" w:rsidP="00DF5A87">
            <w:pPr>
              <w:pStyle w:val="a3"/>
              <w:numPr>
                <w:ilvl w:val="0"/>
                <w:numId w:val="9"/>
              </w:numPr>
              <w:spacing w:line="380" w:lineRule="exact"/>
              <w:ind w:firstLineChars="0"/>
            </w:pPr>
            <w:r>
              <w:rPr>
                <w:rFonts w:cs="宋体" w:hint="eastAsia"/>
              </w:rPr>
              <w:t>要求考生掌握主要生态因子对园林花卉生长发育的影响以及花卉在不同环境中的适应性特点；掌握栽培中不同园林花卉土壤配制、水肥管理技术要点；熟悉园林花卉病虫害防治原则；能够综合运用所学知识分析解决花卉栽培中出现的相关问题。</w:t>
            </w:r>
          </w:p>
          <w:p w:rsidR="00BD3D5A" w:rsidRDefault="00BD3D5A" w:rsidP="00DF5A87">
            <w:pPr>
              <w:pStyle w:val="a3"/>
              <w:numPr>
                <w:ilvl w:val="0"/>
                <w:numId w:val="9"/>
              </w:numPr>
              <w:spacing w:line="380" w:lineRule="exact"/>
              <w:ind w:firstLineChars="0"/>
            </w:pPr>
            <w:r w:rsidRPr="00766845">
              <w:rPr>
                <w:rFonts w:cs="宋体" w:hint="eastAsia"/>
              </w:rPr>
              <w:t>掌握不同温室的使用功能，</w:t>
            </w:r>
            <w:r>
              <w:rPr>
                <w:rFonts w:cs="宋体" w:hint="eastAsia"/>
              </w:rPr>
              <w:t>了解</w:t>
            </w:r>
            <w:r w:rsidRPr="00766845">
              <w:rPr>
                <w:rFonts w:cs="宋体" w:hint="eastAsia"/>
              </w:rPr>
              <w:t>设施园艺中主要设施材质与配套设施的特点</w:t>
            </w:r>
            <w:r>
              <w:rPr>
                <w:rFonts w:cs="宋体" w:hint="eastAsia"/>
              </w:rPr>
              <w:t>；</w:t>
            </w:r>
            <w:r w:rsidRPr="00766845">
              <w:rPr>
                <w:rFonts w:cs="宋体" w:hint="eastAsia"/>
              </w:rPr>
              <w:t>了解国内外</w:t>
            </w:r>
            <w:r w:rsidRPr="00766845">
              <w:rPr>
                <w:rFonts w:cs="宋体" w:hint="eastAsia"/>
              </w:rPr>
              <w:lastRenderedPageBreak/>
              <w:t>设施园艺发展应用的动态。</w:t>
            </w:r>
          </w:p>
          <w:p w:rsidR="00BD3D5A" w:rsidRDefault="00BD3D5A" w:rsidP="00DF5A87">
            <w:pPr>
              <w:pStyle w:val="a3"/>
              <w:numPr>
                <w:ilvl w:val="0"/>
                <w:numId w:val="9"/>
              </w:numPr>
              <w:spacing w:line="380" w:lineRule="exact"/>
              <w:ind w:firstLineChars="0"/>
            </w:pPr>
            <w:r>
              <w:rPr>
                <w:rFonts w:cs="宋体" w:hint="eastAsia"/>
              </w:rPr>
              <w:t>要求学生掌握</w:t>
            </w:r>
            <w:r w:rsidRPr="00480E0C">
              <w:rPr>
                <w:rFonts w:cs="宋体" w:hint="eastAsia"/>
              </w:rPr>
              <w:t>影响种子萌发的因素及克服方法</w:t>
            </w:r>
            <w:r>
              <w:rPr>
                <w:rFonts w:cs="宋体" w:hint="eastAsia"/>
              </w:rPr>
              <w:t>；掌握</w:t>
            </w:r>
            <w:r w:rsidRPr="00480E0C">
              <w:rPr>
                <w:rFonts w:cs="宋体" w:hint="eastAsia"/>
              </w:rPr>
              <w:t>播种育苗技术及栽培养护管理要点，</w:t>
            </w:r>
            <w:r>
              <w:rPr>
                <w:rFonts w:cs="宋体" w:hint="eastAsia"/>
              </w:rPr>
              <w:t>能运用所学知识</w:t>
            </w:r>
            <w:r w:rsidRPr="00480E0C">
              <w:rPr>
                <w:rFonts w:cs="宋体" w:hint="eastAsia"/>
              </w:rPr>
              <w:t>分析解决栽培中出现的各种问题</w:t>
            </w:r>
            <w:r>
              <w:rPr>
                <w:rFonts w:cs="宋体" w:hint="eastAsia"/>
              </w:rPr>
              <w:t>；</w:t>
            </w:r>
            <w:r w:rsidRPr="00480E0C">
              <w:rPr>
                <w:rFonts w:cs="宋体" w:hint="eastAsia"/>
              </w:rPr>
              <w:t>熟练无性繁殖方法育苗的技术要点，了解组织培养及孢子繁殖技术特点。</w:t>
            </w:r>
          </w:p>
          <w:p w:rsidR="00BD3D5A" w:rsidRDefault="00BD3D5A" w:rsidP="00DF5A87">
            <w:pPr>
              <w:pStyle w:val="a3"/>
              <w:numPr>
                <w:ilvl w:val="0"/>
                <w:numId w:val="9"/>
              </w:numPr>
              <w:spacing w:line="380" w:lineRule="exact"/>
              <w:ind w:firstLineChars="0"/>
            </w:pPr>
            <w:r>
              <w:rPr>
                <w:rFonts w:cs="宋体" w:hint="eastAsia"/>
              </w:rPr>
              <w:t>在理解花期调控基本原理的基础上，</w:t>
            </w:r>
            <w:r w:rsidRPr="00480E0C">
              <w:rPr>
                <w:rFonts w:cs="宋体" w:hint="eastAsia"/>
              </w:rPr>
              <w:t>掌握</w:t>
            </w:r>
            <w:r>
              <w:rPr>
                <w:rFonts w:cs="宋体" w:hint="eastAsia"/>
              </w:rPr>
              <w:t>花卉</w:t>
            </w:r>
            <w:r w:rsidRPr="00480E0C">
              <w:rPr>
                <w:rFonts w:cs="宋体" w:hint="eastAsia"/>
              </w:rPr>
              <w:t>花期调控</w:t>
            </w:r>
            <w:r>
              <w:rPr>
                <w:rFonts w:cs="宋体" w:hint="eastAsia"/>
              </w:rPr>
              <w:t>常用的技术方法，并能合理应用于实践。</w:t>
            </w:r>
          </w:p>
          <w:p w:rsidR="00BD3D5A" w:rsidRDefault="00BD3D5A" w:rsidP="00DF5A87">
            <w:pPr>
              <w:pStyle w:val="a3"/>
              <w:numPr>
                <w:ilvl w:val="0"/>
                <w:numId w:val="9"/>
              </w:numPr>
              <w:spacing w:line="380" w:lineRule="exact"/>
              <w:ind w:firstLineChars="0"/>
            </w:pPr>
            <w:r>
              <w:rPr>
                <w:rFonts w:cs="宋体" w:hint="eastAsia"/>
              </w:rPr>
              <w:t>掌握园林绿化中常见的露地花卉和室内花卉的拉丁名。</w:t>
            </w:r>
          </w:p>
          <w:p w:rsidR="00BD3D5A" w:rsidRDefault="00BD3D5A" w:rsidP="00DF5A87">
            <w:pPr>
              <w:pStyle w:val="a3"/>
              <w:numPr>
                <w:ilvl w:val="0"/>
                <w:numId w:val="9"/>
              </w:numPr>
              <w:spacing w:line="380" w:lineRule="exact"/>
              <w:ind w:firstLineChars="0"/>
            </w:pPr>
            <w:r>
              <w:rPr>
                <w:rFonts w:cs="宋体" w:hint="eastAsia"/>
              </w:rPr>
              <w:t>掌握一二年生花卉、球根花卉、宿根花卉、水生花卉、岩生花卉等的生态习性以及繁殖栽培技术要点，熟悉各类花卉在园林中的应用特点，并能进行合理的植物配置和应用。</w:t>
            </w:r>
          </w:p>
          <w:p w:rsidR="00BD3D5A" w:rsidRDefault="00BD3D5A" w:rsidP="00DF5A87">
            <w:pPr>
              <w:pStyle w:val="a3"/>
              <w:numPr>
                <w:ilvl w:val="0"/>
                <w:numId w:val="9"/>
              </w:numPr>
              <w:spacing w:line="380" w:lineRule="exact"/>
              <w:ind w:firstLineChars="0"/>
            </w:pPr>
            <w:r>
              <w:rPr>
                <w:rFonts w:cs="宋体" w:hint="eastAsia"/>
              </w:rPr>
              <w:t>掌握室内花卉、兰科花卉、仙人掌和多浆植物等的含义、应用特点、生态习性以及繁殖栽培要点。并能进行合理的应用。</w:t>
            </w:r>
          </w:p>
          <w:p w:rsidR="00BD3D5A" w:rsidRDefault="00BD3D5A" w:rsidP="00DF5A87">
            <w:pPr>
              <w:spacing w:line="380" w:lineRule="exact"/>
            </w:pPr>
          </w:p>
          <w:p w:rsidR="00BD3D5A" w:rsidRDefault="00BD3D5A" w:rsidP="00DF5A87">
            <w:pPr>
              <w:spacing w:line="380" w:lineRule="exact"/>
            </w:pPr>
          </w:p>
          <w:p w:rsidR="00BD3D5A" w:rsidRDefault="00BD3D5A" w:rsidP="00206411">
            <w:pPr>
              <w:spacing w:line="380" w:lineRule="exact"/>
              <w:rPr>
                <w:rFonts w:ascii="宋体"/>
                <w:color w:val="000000"/>
                <w:kern w:val="0"/>
                <w:sz w:val="24"/>
                <w:szCs w:val="24"/>
              </w:rPr>
            </w:pPr>
          </w:p>
        </w:tc>
      </w:tr>
      <w:tr w:rsidR="00BD3D5A">
        <w:tc>
          <w:tcPr>
            <w:tcW w:w="9180" w:type="dxa"/>
          </w:tcPr>
          <w:p w:rsidR="00BD3D5A" w:rsidRDefault="00BD3D5A" w:rsidP="00026679">
            <w:pPr>
              <w:rPr>
                <w:rFonts w:ascii="宋体"/>
                <w:sz w:val="24"/>
                <w:szCs w:val="24"/>
              </w:rPr>
            </w:pPr>
          </w:p>
          <w:p w:rsidR="00BD3D5A" w:rsidRDefault="00BD3D5A"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BD3D5A" w:rsidRDefault="00BD3D5A" w:rsidP="00026679">
            <w:pPr>
              <w:pStyle w:val="2"/>
              <w:rPr>
                <w:rFonts w:cs="Times New Roman"/>
              </w:rPr>
            </w:pPr>
            <w:r>
              <w:rPr>
                <w:rFonts w:hint="eastAsia"/>
              </w:rPr>
              <w:t>考试题型：</w:t>
            </w:r>
            <w:r>
              <w:t xml:space="preserve"> </w:t>
            </w:r>
            <w:r>
              <w:rPr>
                <w:rFonts w:hint="eastAsia"/>
              </w:rPr>
              <w:t>填空题（</w:t>
            </w:r>
            <w:r w:rsidR="00C0212D">
              <w:rPr>
                <w:rFonts w:hint="eastAsia"/>
              </w:rPr>
              <w:t>10</w:t>
            </w:r>
            <w:r>
              <w:rPr>
                <w:rFonts w:hint="eastAsia"/>
              </w:rPr>
              <w:t>分）</w:t>
            </w:r>
          </w:p>
          <w:p w:rsidR="00BD3D5A" w:rsidRDefault="00BD3D5A" w:rsidP="00026679">
            <w:pPr>
              <w:pStyle w:val="2"/>
              <w:rPr>
                <w:rFonts w:cs="Times New Roman"/>
              </w:rPr>
            </w:pPr>
            <w:r>
              <w:t xml:space="preserve">           </w:t>
            </w:r>
            <w:r>
              <w:rPr>
                <w:rFonts w:hint="eastAsia"/>
              </w:rPr>
              <w:t>拉丁名（</w:t>
            </w:r>
            <w:r w:rsidR="00C0212D">
              <w:rPr>
                <w:rFonts w:hint="eastAsia"/>
              </w:rPr>
              <w:t>10</w:t>
            </w:r>
            <w:r>
              <w:rPr>
                <w:rFonts w:hint="eastAsia"/>
              </w:rPr>
              <w:t>分）</w:t>
            </w:r>
          </w:p>
          <w:p w:rsidR="00BD3D5A" w:rsidRDefault="00BD3D5A" w:rsidP="001C1E2B">
            <w:pPr>
              <w:pStyle w:val="2"/>
              <w:ind w:firstLineChars="550" w:firstLine="1320"/>
              <w:rPr>
                <w:rFonts w:cs="Times New Roman"/>
              </w:rPr>
            </w:pPr>
            <w:r>
              <w:rPr>
                <w:rFonts w:hint="eastAsia"/>
              </w:rPr>
              <w:t>简答题（</w:t>
            </w:r>
            <w:r w:rsidR="00C0212D">
              <w:rPr>
                <w:rFonts w:hint="eastAsia"/>
              </w:rPr>
              <w:t>60</w:t>
            </w:r>
            <w:r>
              <w:rPr>
                <w:rFonts w:hint="eastAsia"/>
              </w:rPr>
              <w:t>分）</w:t>
            </w:r>
          </w:p>
          <w:p w:rsidR="00BD3D5A" w:rsidRDefault="00BD3D5A" w:rsidP="00C0212D">
            <w:pPr>
              <w:pStyle w:val="2"/>
              <w:ind w:firstLineChars="550" w:firstLine="1320"/>
              <w:rPr>
                <w:rFonts w:hAnsi="宋体" w:cs="Times New Roman"/>
              </w:rPr>
            </w:pPr>
            <w:r>
              <w:rPr>
                <w:rFonts w:hAnsi="宋体" w:hint="eastAsia"/>
              </w:rPr>
              <w:t>论述题（</w:t>
            </w:r>
            <w:r w:rsidR="00C0212D">
              <w:rPr>
                <w:rFonts w:hAnsi="宋体" w:hint="eastAsia"/>
              </w:rPr>
              <w:t>70</w:t>
            </w:r>
            <w:r>
              <w:rPr>
                <w:rFonts w:hAnsi="宋体" w:hint="eastAsia"/>
              </w:rPr>
              <w:t>分）</w:t>
            </w:r>
            <w:bookmarkStart w:id="0" w:name="_GoBack"/>
            <w:bookmarkEnd w:id="0"/>
          </w:p>
        </w:tc>
      </w:tr>
    </w:tbl>
    <w:p w:rsidR="00BD3D5A" w:rsidRDefault="00BD3D5A" w:rsidP="007008D5">
      <w:pPr>
        <w:ind w:firstLine="420"/>
      </w:pPr>
    </w:p>
    <w:sectPr w:rsidR="00BD3D5A"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343" w:rsidRDefault="00781343" w:rsidP="00A27701">
      <w:r>
        <w:separator/>
      </w:r>
    </w:p>
  </w:endnote>
  <w:endnote w:type="continuationSeparator" w:id="1">
    <w:p w:rsidR="00781343" w:rsidRDefault="00781343" w:rsidP="00A277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343" w:rsidRDefault="00781343" w:rsidP="00A27701">
      <w:r>
        <w:separator/>
      </w:r>
    </w:p>
  </w:footnote>
  <w:footnote w:type="continuationSeparator" w:id="1">
    <w:p w:rsidR="00781343" w:rsidRDefault="00781343" w:rsidP="00A277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747"/>
        </w:tabs>
        <w:ind w:left="747" w:hanging="315"/>
      </w:pPr>
    </w:lvl>
  </w:abstractNum>
  <w:abstractNum w:abstractNumId="1">
    <w:nsid w:val="00000004"/>
    <w:multiLevelType w:val="singleLevel"/>
    <w:tmpl w:val="00000004"/>
    <w:lvl w:ilvl="0">
      <w:start w:val="1"/>
      <w:numFmt w:val="decimal"/>
      <w:lvlText w:val="%1．"/>
      <w:lvlJc w:val="left"/>
      <w:pPr>
        <w:tabs>
          <w:tab w:val="num" w:pos="882"/>
        </w:tabs>
        <w:ind w:left="882"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10A23D88"/>
    <w:multiLevelType w:val="hybridMultilevel"/>
    <w:tmpl w:val="797E5212"/>
    <w:lvl w:ilvl="0" w:tplc="051AF6B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5BF3811"/>
    <w:multiLevelType w:val="hybridMultilevel"/>
    <w:tmpl w:val="C4BAB0EA"/>
    <w:lvl w:ilvl="0" w:tplc="051AF6B6">
      <w:start w:val="1"/>
      <w:numFmt w:val="decimal"/>
      <w:lvlText w:val="%1."/>
      <w:lvlJc w:val="left"/>
      <w:pPr>
        <w:ind w:left="852" w:hanging="420"/>
      </w:pPr>
      <w:rPr>
        <w:rFonts w:hint="default"/>
      </w:rPr>
    </w:lvl>
    <w:lvl w:ilvl="1" w:tplc="04090019">
      <w:start w:val="1"/>
      <w:numFmt w:val="lowerLetter"/>
      <w:lvlText w:val="%2)"/>
      <w:lvlJc w:val="left"/>
      <w:pPr>
        <w:ind w:left="1272" w:hanging="420"/>
      </w:pPr>
    </w:lvl>
    <w:lvl w:ilvl="2" w:tplc="0409001B">
      <w:start w:val="1"/>
      <w:numFmt w:val="lowerRoman"/>
      <w:lvlText w:val="%3."/>
      <w:lvlJc w:val="right"/>
      <w:pPr>
        <w:ind w:left="1692" w:hanging="420"/>
      </w:pPr>
    </w:lvl>
    <w:lvl w:ilvl="3" w:tplc="0409000F">
      <w:start w:val="1"/>
      <w:numFmt w:val="decimal"/>
      <w:lvlText w:val="%4."/>
      <w:lvlJc w:val="left"/>
      <w:pPr>
        <w:ind w:left="2112" w:hanging="420"/>
      </w:pPr>
    </w:lvl>
    <w:lvl w:ilvl="4" w:tplc="04090019">
      <w:start w:val="1"/>
      <w:numFmt w:val="lowerLetter"/>
      <w:lvlText w:val="%5)"/>
      <w:lvlJc w:val="left"/>
      <w:pPr>
        <w:ind w:left="2532" w:hanging="420"/>
      </w:pPr>
    </w:lvl>
    <w:lvl w:ilvl="5" w:tplc="0409001B">
      <w:start w:val="1"/>
      <w:numFmt w:val="lowerRoman"/>
      <w:lvlText w:val="%6."/>
      <w:lvlJc w:val="right"/>
      <w:pPr>
        <w:ind w:left="2952" w:hanging="420"/>
      </w:pPr>
    </w:lvl>
    <w:lvl w:ilvl="6" w:tplc="0409000F">
      <w:start w:val="1"/>
      <w:numFmt w:val="decimal"/>
      <w:lvlText w:val="%7."/>
      <w:lvlJc w:val="left"/>
      <w:pPr>
        <w:ind w:left="3372" w:hanging="420"/>
      </w:pPr>
    </w:lvl>
    <w:lvl w:ilvl="7" w:tplc="04090019">
      <w:start w:val="1"/>
      <w:numFmt w:val="lowerLetter"/>
      <w:lvlText w:val="%8)"/>
      <w:lvlJc w:val="left"/>
      <w:pPr>
        <w:ind w:left="3792" w:hanging="420"/>
      </w:pPr>
    </w:lvl>
    <w:lvl w:ilvl="8" w:tplc="0409001B">
      <w:start w:val="1"/>
      <w:numFmt w:val="lowerRoman"/>
      <w:lvlText w:val="%9."/>
      <w:lvlJc w:val="right"/>
      <w:pPr>
        <w:ind w:left="4212" w:hanging="420"/>
      </w:pPr>
    </w:lvl>
  </w:abstractNum>
  <w:abstractNum w:abstractNumId="9">
    <w:nsid w:val="66AC1A2E"/>
    <w:multiLevelType w:val="hybridMultilevel"/>
    <w:tmpl w:val="5AEA550C"/>
    <w:lvl w:ilvl="0" w:tplc="320C686C">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0">
    <w:nsid w:val="69830C8E"/>
    <w:multiLevelType w:val="hybridMultilevel"/>
    <w:tmpl w:val="C4BAB0EA"/>
    <w:lvl w:ilvl="0" w:tplc="051AF6B6">
      <w:start w:val="1"/>
      <w:numFmt w:val="decimal"/>
      <w:lvlText w:val="%1."/>
      <w:lvlJc w:val="left"/>
      <w:pPr>
        <w:ind w:left="852" w:hanging="420"/>
      </w:pPr>
      <w:rPr>
        <w:rFonts w:hint="default"/>
      </w:rPr>
    </w:lvl>
    <w:lvl w:ilvl="1" w:tplc="04090019">
      <w:start w:val="1"/>
      <w:numFmt w:val="lowerLetter"/>
      <w:lvlText w:val="%2)"/>
      <w:lvlJc w:val="left"/>
      <w:pPr>
        <w:ind w:left="1272" w:hanging="420"/>
      </w:pPr>
    </w:lvl>
    <w:lvl w:ilvl="2" w:tplc="0409001B">
      <w:start w:val="1"/>
      <w:numFmt w:val="lowerRoman"/>
      <w:lvlText w:val="%3."/>
      <w:lvlJc w:val="right"/>
      <w:pPr>
        <w:ind w:left="1692" w:hanging="420"/>
      </w:pPr>
    </w:lvl>
    <w:lvl w:ilvl="3" w:tplc="0409000F">
      <w:start w:val="1"/>
      <w:numFmt w:val="decimal"/>
      <w:lvlText w:val="%4."/>
      <w:lvlJc w:val="left"/>
      <w:pPr>
        <w:ind w:left="2112" w:hanging="420"/>
      </w:pPr>
    </w:lvl>
    <w:lvl w:ilvl="4" w:tplc="04090019">
      <w:start w:val="1"/>
      <w:numFmt w:val="lowerLetter"/>
      <w:lvlText w:val="%5)"/>
      <w:lvlJc w:val="left"/>
      <w:pPr>
        <w:ind w:left="2532" w:hanging="420"/>
      </w:pPr>
    </w:lvl>
    <w:lvl w:ilvl="5" w:tplc="0409001B">
      <w:start w:val="1"/>
      <w:numFmt w:val="lowerRoman"/>
      <w:lvlText w:val="%6."/>
      <w:lvlJc w:val="right"/>
      <w:pPr>
        <w:ind w:left="2952" w:hanging="420"/>
      </w:pPr>
    </w:lvl>
    <w:lvl w:ilvl="6" w:tplc="0409000F">
      <w:start w:val="1"/>
      <w:numFmt w:val="decimal"/>
      <w:lvlText w:val="%7."/>
      <w:lvlJc w:val="left"/>
      <w:pPr>
        <w:ind w:left="3372" w:hanging="420"/>
      </w:pPr>
    </w:lvl>
    <w:lvl w:ilvl="7" w:tplc="04090019">
      <w:start w:val="1"/>
      <w:numFmt w:val="lowerLetter"/>
      <w:lvlText w:val="%8)"/>
      <w:lvlJc w:val="left"/>
      <w:pPr>
        <w:ind w:left="3792" w:hanging="420"/>
      </w:pPr>
    </w:lvl>
    <w:lvl w:ilvl="8" w:tplc="0409001B">
      <w:start w:val="1"/>
      <w:numFmt w:val="lowerRoman"/>
      <w:lvlText w:val="%9."/>
      <w:lvlJc w:val="right"/>
      <w:pPr>
        <w:ind w:left="4212" w:hanging="420"/>
      </w:pPr>
    </w:lvl>
  </w:abstractNum>
  <w:abstractNum w:abstractNumId="11">
    <w:nsid w:val="7973142A"/>
    <w:multiLevelType w:val="hybridMultilevel"/>
    <w:tmpl w:val="5CB4C458"/>
    <w:lvl w:ilvl="0" w:tplc="051AF6B6">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9"/>
  </w:num>
  <w:num w:numId="9">
    <w:abstractNumId w:val="11"/>
  </w:num>
  <w:num w:numId="10">
    <w:abstractNumId w:val="7"/>
  </w:num>
  <w:num w:numId="11">
    <w:abstractNumId w:val="1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80069"/>
    <w:rsid w:val="000962AD"/>
    <w:rsid w:val="000D4DCC"/>
    <w:rsid w:val="00177058"/>
    <w:rsid w:val="001A3FAC"/>
    <w:rsid w:val="001A7FDF"/>
    <w:rsid w:val="001C1E2B"/>
    <w:rsid w:val="001F2118"/>
    <w:rsid w:val="00206411"/>
    <w:rsid w:val="002E3EEB"/>
    <w:rsid w:val="00317EDD"/>
    <w:rsid w:val="00360B57"/>
    <w:rsid w:val="00367373"/>
    <w:rsid w:val="00380B28"/>
    <w:rsid w:val="003A693A"/>
    <w:rsid w:val="003B3ECD"/>
    <w:rsid w:val="00405B51"/>
    <w:rsid w:val="004571B4"/>
    <w:rsid w:val="00480E0C"/>
    <w:rsid w:val="004B75A9"/>
    <w:rsid w:val="004C3E04"/>
    <w:rsid w:val="004C6C64"/>
    <w:rsid w:val="00503690"/>
    <w:rsid w:val="005A69A2"/>
    <w:rsid w:val="006606AF"/>
    <w:rsid w:val="0066437D"/>
    <w:rsid w:val="00671DE5"/>
    <w:rsid w:val="006B6D5E"/>
    <w:rsid w:val="007008D5"/>
    <w:rsid w:val="00745C81"/>
    <w:rsid w:val="0076640A"/>
    <w:rsid w:val="00766845"/>
    <w:rsid w:val="0077464D"/>
    <w:rsid w:val="00781343"/>
    <w:rsid w:val="00870D39"/>
    <w:rsid w:val="00874786"/>
    <w:rsid w:val="008753C1"/>
    <w:rsid w:val="008E7567"/>
    <w:rsid w:val="0092073F"/>
    <w:rsid w:val="00975B52"/>
    <w:rsid w:val="009B12A7"/>
    <w:rsid w:val="009D1DD5"/>
    <w:rsid w:val="00A27701"/>
    <w:rsid w:val="00A42A20"/>
    <w:rsid w:val="00B217FE"/>
    <w:rsid w:val="00BD3D5A"/>
    <w:rsid w:val="00C0212D"/>
    <w:rsid w:val="00C15FA5"/>
    <w:rsid w:val="00C56D9A"/>
    <w:rsid w:val="00CD18A1"/>
    <w:rsid w:val="00D12483"/>
    <w:rsid w:val="00DF5A87"/>
    <w:rsid w:val="00E07B7D"/>
    <w:rsid w:val="00E967B2"/>
    <w:rsid w:val="00EF53DC"/>
    <w:rsid w:val="00F53A69"/>
    <w:rsid w:val="00FD6CE4"/>
    <w:rsid w:val="00FE32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List Paragraph"/>
    <w:basedOn w:val="a"/>
    <w:uiPriority w:val="99"/>
    <w:qFormat/>
    <w:rsid w:val="0092073F"/>
    <w:pPr>
      <w:ind w:firstLineChars="200" w:firstLine="420"/>
    </w:pPr>
  </w:style>
  <w:style w:type="paragraph" w:styleId="a4">
    <w:name w:val="header"/>
    <w:basedOn w:val="a"/>
    <w:link w:val="Char"/>
    <w:uiPriority w:val="99"/>
    <w:semiHidden/>
    <w:rsid w:val="00A277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A27701"/>
    <w:rPr>
      <w:rFonts w:ascii="Times New Roman" w:eastAsia="宋体" w:hAnsi="Times New Roman" w:cs="Times New Roman"/>
      <w:sz w:val="18"/>
      <w:szCs w:val="18"/>
    </w:rPr>
  </w:style>
  <w:style w:type="paragraph" w:styleId="a5">
    <w:name w:val="footer"/>
    <w:basedOn w:val="a"/>
    <w:link w:val="Char0"/>
    <w:uiPriority w:val="99"/>
    <w:semiHidden/>
    <w:rsid w:val="00A27701"/>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A2770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199</Words>
  <Characters>1135</Characters>
  <Application>Microsoft Office Word</Application>
  <DocSecurity>0</DocSecurity>
  <Lines>9</Lines>
  <Paragraphs>2</Paragraphs>
  <ScaleCrop>false</ScaleCrop>
  <Company>1122222222222222222222</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38</cp:revision>
  <dcterms:created xsi:type="dcterms:W3CDTF">2017-09-03T17:15:00Z</dcterms:created>
  <dcterms:modified xsi:type="dcterms:W3CDTF">2017-09-19T00:50:00Z</dcterms:modified>
</cp:coreProperties>
</file>