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</w:t>
      </w:r>
      <w:r w:rsidR="00EE78DF">
        <w:rPr>
          <w:rFonts w:ascii="宋体" w:hAnsi="宋体" w:hint="eastAsia"/>
          <w:b/>
          <w:sz w:val="24"/>
        </w:rPr>
        <w:t>616</w:t>
      </w:r>
      <w:r w:rsidR="00221875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 xml:space="preserve">   考试科目名称: </w:t>
      </w:r>
      <w:r w:rsidR="00FA6878">
        <w:rPr>
          <w:rFonts w:ascii="宋体" w:hAnsi="宋体" w:hint="eastAsia"/>
          <w:b/>
          <w:sz w:val="24"/>
        </w:rPr>
        <w:t>风景</w:t>
      </w:r>
      <w:r w:rsidR="00FA6878">
        <w:rPr>
          <w:rFonts w:ascii="宋体" w:hAnsi="宋体"/>
          <w:b/>
          <w:sz w:val="24"/>
        </w:rPr>
        <w:t>园林建筑及环境设计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7E56D4" w:rsidRDefault="007E56D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7E56D4"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任务书</w:t>
            </w:r>
            <w:r w:rsidRPr="007E56D4">
              <w:rPr>
                <w:rFonts w:hint="eastAsia"/>
                <w:sz w:val="24"/>
              </w:rPr>
              <w:t>所示</w:t>
            </w:r>
            <w:r>
              <w:rPr>
                <w:rFonts w:hint="eastAsia"/>
                <w:sz w:val="24"/>
              </w:rPr>
              <w:t>用地</w:t>
            </w:r>
            <w:r w:rsidRPr="007E56D4">
              <w:rPr>
                <w:rFonts w:hint="eastAsia"/>
                <w:sz w:val="24"/>
              </w:rPr>
              <w:t>范围内进行</w:t>
            </w:r>
            <w:r>
              <w:rPr>
                <w:rFonts w:hint="eastAsia"/>
                <w:sz w:val="24"/>
              </w:rPr>
              <w:t>风景园林建筑</w:t>
            </w:r>
            <w:r w:rsidRPr="007E56D4"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>其</w:t>
            </w:r>
            <w:r w:rsidRPr="007E56D4">
              <w:rPr>
                <w:rFonts w:hint="eastAsia"/>
                <w:sz w:val="24"/>
              </w:rPr>
              <w:t>场地环境</w:t>
            </w:r>
            <w:r w:rsidR="009D7ACC">
              <w:rPr>
                <w:rFonts w:hint="eastAsia"/>
                <w:sz w:val="24"/>
              </w:rPr>
              <w:t>的</w:t>
            </w:r>
            <w:r w:rsidR="009D7ACC">
              <w:rPr>
                <w:sz w:val="24"/>
              </w:rPr>
              <w:t>总</w:t>
            </w:r>
            <w:r w:rsidR="009D7ACC">
              <w:rPr>
                <w:rFonts w:hint="eastAsia"/>
                <w:sz w:val="24"/>
              </w:rPr>
              <w:t>平面</w:t>
            </w:r>
            <w:r w:rsidRPr="007E56D4">
              <w:rPr>
                <w:rFonts w:hint="eastAsia"/>
                <w:sz w:val="24"/>
              </w:rPr>
              <w:t>设计</w:t>
            </w:r>
          </w:p>
          <w:p w:rsidR="00317EDD" w:rsidRPr="007E56D4" w:rsidRDefault="009D7ACC" w:rsidP="007E56D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 w:rsidR="007E56D4" w:rsidRPr="007E56D4">
              <w:rPr>
                <w:rFonts w:hint="eastAsia"/>
              </w:rPr>
              <w:t>并</w:t>
            </w:r>
            <w:r>
              <w:rPr>
                <w:rFonts w:hint="eastAsia"/>
              </w:rPr>
              <w:t>准确</w:t>
            </w:r>
            <w:r>
              <w:t>地理解</w:t>
            </w:r>
            <w:r>
              <w:rPr>
                <w:rFonts w:hint="eastAsia"/>
              </w:rPr>
              <w:t>任务书的</w:t>
            </w:r>
            <w:r>
              <w:t>文本要求及地形图所示的用地现状条件</w:t>
            </w:r>
          </w:p>
          <w:p w:rsidR="007E56D4" w:rsidRDefault="009D7ACC" w:rsidP="007E56D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要求考生能够</w:t>
            </w:r>
            <w:r>
              <w:t>合理地</w:t>
            </w:r>
            <w:r>
              <w:rPr>
                <w:rFonts w:hint="eastAsia"/>
              </w:rPr>
              <w:t>将建筑与用地</w:t>
            </w:r>
            <w:r w:rsidR="007E56D4" w:rsidRPr="007E56D4">
              <w:rPr>
                <w:rFonts w:hint="eastAsia"/>
              </w:rPr>
              <w:t>周边道路</w:t>
            </w:r>
            <w:r>
              <w:rPr>
                <w:rFonts w:hint="eastAsia"/>
              </w:rPr>
              <w:t>以</w:t>
            </w:r>
            <w:r w:rsidR="007E56D4" w:rsidRPr="007E56D4">
              <w:rPr>
                <w:rFonts w:hint="eastAsia"/>
              </w:rPr>
              <w:t>及相邻用地的现状条件相互协调</w:t>
            </w:r>
          </w:p>
          <w:p w:rsidR="009D7ACC" w:rsidRDefault="009D7ACC" w:rsidP="007E56D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</w:t>
            </w:r>
            <w:r w:rsidR="00206FBC">
              <w:rPr>
                <w:rFonts w:hint="eastAsia"/>
              </w:rPr>
              <w:t>在</w:t>
            </w:r>
            <w:r w:rsidR="00206FBC">
              <w:t>总平面设计中满足任务书</w:t>
            </w:r>
            <w:r w:rsidR="00206FBC">
              <w:rPr>
                <w:rFonts w:hint="eastAsia"/>
              </w:rPr>
              <w:t>关于</w:t>
            </w:r>
            <w:r w:rsidR="00206FBC">
              <w:t>场地功能</w:t>
            </w:r>
            <w:r w:rsidR="00206FBC">
              <w:rPr>
                <w:rFonts w:hint="eastAsia"/>
              </w:rPr>
              <w:t>安排</w:t>
            </w:r>
            <w:r w:rsidR="00206FBC">
              <w:t>、</w:t>
            </w:r>
            <w:r w:rsidR="00B420E9">
              <w:rPr>
                <w:rFonts w:hint="eastAsia"/>
              </w:rPr>
              <w:t>景观设计</w:t>
            </w:r>
            <w:r w:rsidR="00B420E9">
              <w:t>与</w:t>
            </w:r>
            <w:r w:rsidR="00206FBC">
              <w:t>流线组织等</w:t>
            </w:r>
            <w:r w:rsidR="00206FBC">
              <w:rPr>
                <w:rFonts w:hint="eastAsia"/>
              </w:rPr>
              <w:t>方面</w:t>
            </w:r>
            <w:r w:rsidR="00206FBC">
              <w:t>的</w:t>
            </w:r>
            <w:r w:rsidR="00206FBC">
              <w:rPr>
                <w:rFonts w:hint="eastAsia"/>
              </w:rPr>
              <w:t>具体</w:t>
            </w:r>
            <w:r w:rsidR="00206FBC">
              <w:t>要求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206FBC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按任务书</w:t>
            </w:r>
            <w:r>
              <w:rPr>
                <w:sz w:val="24"/>
              </w:rPr>
              <w:t>要求进行风景园林建筑单体设计</w:t>
            </w:r>
          </w:p>
          <w:p w:rsidR="00B420E9" w:rsidRDefault="00B420E9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要求考生较为</w:t>
            </w:r>
            <w:r>
              <w:t>熟练地掌握常见类型的风景园林建筑设计（</w:t>
            </w:r>
            <w:r>
              <w:rPr>
                <w:rFonts w:hint="eastAsia"/>
              </w:rPr>
              <w:t>总建筑</w:t>
            </w:r>
            <w:r>
              <w:t>面积为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平方米左右</w:t>
            </w:r>
            <w:r>
              <w:t>）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206FBC">
              <w:rPr>
                <w:rFonts w:hint="eastAsia"/>
              </w:rPr>
              <w:t>根据任务书具体</w:t>
            </w:r>
            <w:r w:rsidR="00206FBC">
              <w:t>要求</w:t>
            </w:r>
            <w:r w:rsidR="00206FBC">
              <w:rPr>
                <w:rFonts w:hint="eastAsia"/>
              </w:rPr>
              <w:t>，</w:t>
            </w:r>
            <w:r w:rsidR="00206FBC">
              <w:t>合理</w:t>
            </w:r>
            <w:r w:rsidR="00206FBC">
              <w:rPr>
                <w:rFonts w:hint="eastAsia"/>
              </w:rPr>
              <w:t>安排建筑</w:t>
            </w:r>
            <w:r w:rsidR="00206FBC">
              <w:t>各层</w:t>
            </w:r>
            <w:r w:rsidR="00206FBC">
              <w:rPr>
                <w:rFonts w:hint="eastAsia"/>
              </w:rPr>
              <w:t>平面</w:t>
            </w:r>
            <w:r w:rsidR="00206FBC">
              <w:t>的</w:t>
            </w:r>
            <w:r w:rsidR="00BD29E7">
              <w:rPr>
                <w:rFonts w:hint="eastAsia"/>
              </w:rPr>
              <w:t>使用</w:t>
            </w:r>
            <w:r w:rsidR="00206FBC">
              <w:t>功能</w:t>
            </w:r>
            <w:r w:rsidR="00BD29E7">
              <w:rPr>
                <w:rFonts w:hint="eastAsia"/>
              </w:rPr>
              <w:t>及</w:t>
            </w:r>
            <w:r w:rsidR="00BD29E7">
              <w:t>面积分配</w:t>
            </w:r>
          </w:p>
          <w:p w:rsidR="00BD29E7" w:rsidRDefault="00BD29E7" w:rsidP="00206FB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考生设计</w:t>
            </w:r>
            <w:r>
              <w:rPr>
                <w:rFonts w:hint="eastAsia"/>
              </w:rPr>
              <w:t>的建筑造型能够</w:t>
            </w:r>
            <w:r>
              <w:t>在一定程度上</w:t>
            </w:r>
            <w:r w:rsidR="00206FBC" w:rsidRPr="00206FBC">
              <w:rPr>
                <w:rFonts w:hint="eastAsia"/>
              </w:rPr>
              <w:t>体现其建筑特性，</w:t>
            </w:r>
            <w:r>
              <w:rPr>
                <w:rFonts w:hint="eastAsia"/>
              </w:rPr>
              <w:t>将功能与形式</w:t>
            </w:r>
            <w:r w:rsidR="00206FBC" w:rsidRPr="00206FBC">
              <w:rPr>
                <w:rFonts w:hint="eastAsia"/>
              </w:rPr>
              <w:t>紧密结合</w:t>
            </w:r>
          </w:p>
          <w:p w:rsidR="00317EDD" w:rsidRDefault="00BD29E7" w:rsidP="00206FB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考生能够</w:t>
            </w:r>
            <w:r w:rsidR="00206FBC" w:rsidRPr="00206FBC">
              <w:rPr>
                <w:rFonts w:hint="eastAsia"/>
              </w:rPr>
              <w:t>根据建筑功能及空间尺度合理地选择结构形式</w:t>
            </w:r>
            <w:r>
              <w:rPr>
                <w:rFonts w:hint="eastAsia"/>
              </w:rPr>
              <w:t>，</w:t>
            </w:r>
            <w:r>
              <w:t>并且清晰、简洁、准确地体现在剖面图中</w:t>
            </w:r>
          </w:p>
          <w:p w:rsidR="00BD29E7" w:rsidRDefault="00BD29E7" w:rsidP="00BD29E7">
            <w:pPr>
              <w:spacing w:line="380" w:lineRule="exact"/>
              <w:ind w:left="735"/>
            </w:pPr>
          </w:p>
          <w:p w:rsidR="00317EDD" w:rsidRDefault="00BD29E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图纸内容</w:t>
            </w:r>
            <w:r>
              <w:rPr>
                <w:sz w:val="24"/>
              </w:rPr>
              <w:t>的基本要求</w:t>
            </w:r>
          </w:p>
          <w:p w:rsidR="00317EDD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825396">
              <w:rPr>
                <w:rFonts w:hint="eastAsia"/>
              </w:rPr>
              <w:t>总平面图（包括外环境设计）</w:t>
            </w:r>
            <w:r w:rsidRPr="00825396">
              <w:rPr>
                <w:rFonts w:hint="eastAsia"/>
              </w:rPr>
              <w:t>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300 / 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500</w:t>
            </w:r>
          </w:p>
          <w:p w:rsidR="00317EDD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建筑</w:t>
            </w:r>
            <w:r w:rsidRPr="00825396">
              <w:rPr>
                <w:rFonts w:hint="eastAsia"/>
              </w:rPr>
              <w:t>各层平面图、立面图</w:t>
            </w:r>
            <w:r w:rsidR="00667843">
              <w:rPr>
                <w:rFonts w:hint="eastAsia"/>
              </w:rPr>
              <w:t>（至少</w:t>
            </w:r>
            <w:r w:rsidR="00667843">
              <w:t>两个</w:t>
            </w:r>
            <w:r w:rsidR="00667843">
              <w:rPr>
                <w:rFonts w:hint="eastAsia"/>
              </w:rPr>
              <w:t>）</w:t>
            </w:r>
            <w:r w:rsidRPr="00825396">
              <w:rPr>
                <w:rFonts w:hint="eastAsia"/>
              </w:rPr>
              <w:t>、剖面图</w:t>
            </w:r>
            <w:r w:rsidR="00B0405C">
              <w:rPr>
                <w:rFonts w:hint="eastAsia"/>
              </w:rPr>
              <w:t>（至少</w:t>
            </w:r>
            <w:r w:rsidR="00B0405C">
              <w:t>一个</w:t>
            </w:r>
            <w:r w:rsidR="00B0405C">
              <w:rPr>
                <w:rFonts w:hint="eastAsia"/>
              </w:rPr>
              <w:t>）</w:t>
            </w:r>
            <w:r w:rsidRPr="00825396">
              <w:rPr>
                <w:rFonts w:hint="eastAsia"/>
              </w:rPr>
              <w:t>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100 / 1</w:t>
            </w:r>
            <w:r w:rsidRPr="00825396">
              <w:rPr>
                <w:rFonts w:hint="eastAsia"/>
              </w:rPr>
              <w:t>：</w:t>
            </w:r>
            <w:r w:rsidRPr="00825396">
              <w:rPr>
                <w:rFonts w:hint="eastAsia"/>
              </w:rPr>
              <w:t>200</w:t>
            </w:r>
          </w:p>
          <w:p w:rsidR="00825396" w:rsidRPr="00825396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825396">
              <w:rPr>
                <w:rFonts w:hint="eastAsia"/>
              </w:rPr>
              <w:t>透视图（必须为外部透视）图幅尺寸不小于</w:t>
            </w:r>
            <w:r w:rsidRPr="00825396">
              <w:rPr>
                <w:rFonts w:hint="eastAsia"/>
              </w:rPr>
              <w:t>1/2</w:t>
            </w:r>
            <w:r w:rsidRPr="00825396">
              <w:rPr>
                <w:rFonts w:hint="eastAsia"/>
              </w:rPr>
              <w:t>图面</w:t>
            </w:r>
          </w:p>
          <w:p w:rsidR="00825396" w:rsidRDefault="00825396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825396">
              <w:rPr>
                <w:rFonts w:hint="eastAsia"/>
              </w:rPr>
              <w:t>设计说明（含主要面积指标）</w:t>
            </w:r>
            <w:r w:rsidRPr="00825396">
              <w:rPr>
                <w:rFonts w:hint="eastAsia"/>
              </w:rPr>
              <w:t>80~100</w:t>
            </w:r>
            <w:r w:rsidRPr="00825396">
              <w:rPr>
                <w:rFonts w:hint="eastAsia"/>
              </w:rPr>
              <w:t>字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825396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825396">
              <w:rPr>
                <w:rFonts w:hint="eastAsia"/>
                <w:sz w:val="24"/>
              </w:rPr>
              <w:t>图纸尺寸</w:t>
            </w:r>
            <w:r w:rsidRPr="00825396">
              <w:rPr>
                <w:sz w:val="24"/>
              </w:rPr>
              <w:t>及表达方式</w:t>
            </w:r>
          </w:p>
          <w:p w:rsidR="00825396" w:rsidRPr="00825396" w:rsidRDefault="00825396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825396">
              <w:rPr>
                <w:rFonts w:hint="eastAsia"/>
                <w:color w:val="000000"/>
                <w:szCs w:val="21"/>
              </w:rPr>
              <w:t>A3</w:t>
            </w:r>
            <w:r w:rsidRPr="00825396">
              <w:rPr>
                <w:rFonts w:hint="eastAsia"/>
                <w:color w:val="000000"/>
                <w:szCs w:val="21"/>
              </w:rPr>
              <w:t>不透明绘图纸（张数自定）</w:t>
            </w:r>
          </w:p>
          <w:p w:rsidR="00317EDD" w:rsidRPr="00594E1E" w:rsidRDefault="00825396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825396">
              <w:rPr>
                <w:rFonts w:hint="eastAsia"/>
                <w:color w:val="000000"/>
                <w:szCs w:val="21"/>
              </w:rPr>
              <w:t>表达方式不限</w:t>
            </w:r>
            <w:bookmarkStart w:id="0" w:name="_GoBack"/>
            <w:bookmarkEnd w:id="0"/>
          </w:p>
          <w:p w:rsidR="00594E1E" w:rsidRDefault="00C65B24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color w:val="000000"/>
                <w:szCs w:val="21"/>
              </w:rPr>
              <w:t>考生</w:t>
            </w:r>
            <w:r w:rsidR="00594E1E">
              <w:rPr>
                <w:color w:val="000000"/>
                <w:szCs w:val="21"/>
              </w:rPr>
              <w:t>自备</w:t>
            </w:r>
            <w:r w:rsidR="00A1690A">
              <w:rPr>
                <w:rFonts w:hint="eastAsia"/>
                <w:color w:val="000000"/>
                <w:szCs w:val="21"/>
              </w:rPr>
              <w:t>绘图纸</w:t>
            </w:r>
            <w:r w:rsidR="00A1690A">
              <w:rPr>
                <w:color w:val="000000"/>
                <w:szCs w:val="21"/>
              </w:rPr>
              <w:t>及</w:t>
            </w:r>
            <w:r w:rsidR="00594E1E">
              <w:rPr>
                <w:color w:val="000000"/>
                <w:szCs w:val="21"/>
              </w:rPr>
              <w:t>绘图工具</w:t>
            </w:r>
          </w:p>
          <w:p w:rsidR="00317EDD" w:rsidRDefault="00317EDD" w:rsidP="00825396">
            <w:pPr>
              <w:widowControl/>
              <w:jc w:val="left"/>
            </w:pPr>
          </w:p>
          <w:p w:rsidR="00317EDD" w:rsidRDefault="00317EDD" w:rsidP="0082539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7E56D4">
              <w:rPr>
                <w:rFonts w:hint="eastAsia"/>
                <w:szCs w:val="24"/>
              </w:rPr>
              <w:t>快题</w:t>
            </w:r>
            <w:r w:rsidR="007E56D4">
              <w:rPr>
                <w:szCs w:val="24"/>
              </w:rPr>
              <w:t>设计</w:t>
            </w:r>
            <w:r>
              <w:rPr>
                <w:rFonts w:hint="eastAsia"/>
                <w:szCs w:val="24"/>
              </w:rPr>
              <w:t>（</w:t>
            </w:r>
            <w:r w:rsidR="00FA6878">
              <w:rPr>
                <w:szCs w:val="24"/>
              </w:rPr>
              <w:t>15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317EDD" w:rsidP="00026679">
            <w:pPr>
              <w:pStyle w:val="2"/>
              <w:ind w:firstLineChars="550" w:firstLine="1320"/>
              <w:rPr>
                <w:szCs w:val="24"/>
              </w:rPr>
            </w:pPr>
          </w:p>
          <w:p w:rsidR="00317EDD" w:rsidRDefault="00317EDD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6FF" w:rsidRDefault="00F826FF" w:rsidP="00221875">
      <w:r>
        <w:separator/>
      </w:r>
    </w:p>
  </w:endnote>
  <w:endnote w:type="continuationSeparator" w:id="1">
    <w:p w:rsidR="00F826FF" w:rsidRDefault="00F826FF" w:rsidP="00221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875" w:rsidRDefault="0022187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875" w:rsidRDefault="0022187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875" w:rsidRDefault="002218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6FF" w:rsidRDefault="00F826FF" w:rsidP="00221875">
      <w:r>
        <w:separator/>
      </w:r>
    </w:p>
  </w:footnote>
  <w:footnote w:type="continuationSeparator" w:id="1">
    <w:p w:rsidR="00F826FF" w:rsidRDefault="00F826FF" w:rsidP="00221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875" w:rsidRDefault="002218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875" w:rsidRDefault="0022187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875" w:rsidRDefault="002218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206FBC"/>
    <w:rsid w:val="00221875"/>
    <w:rsid w:val="00250707"/>
    <w:rsid w:val="002B5843"/>
    <w:rsid w:val="00317EDD"/>
    <w:rsid w:val="00380B28"/>
    <w:rsid w:val="004F33BD"/>
    <w:rsid w:val="00594E1E"/>
    <w:rsid w:val="00667843"/>
    <w:rsid w:val="007008D5"/>
    <w:rsid w:val="00745C81"/>
    <w:rsid w:val="007D3B8D"/>
    <w:rsid w:val="007E56D4"/>
    <w:rsid w:val="007E7E0B"/>
    <w:rsid w:val="00825396"/>
    <w:rsid w:val="009676C5"/>
    <w:rsid w:val="009D7ACC"/>
    <w:rsid w:val="00A1690A"/>
    <w:rsid w:val="00B0405C"/>
    <w:rsid w:val="00B420E9"/>
    <w:rsid w:val="00BD29E7"/>
    <w:rsid w:val="00C65B24"/>
    <w:rsid w:val="00EE78DF"/>
    <w:rsid w:val="00F826FF"/>
    <w:rsid w:val="00FA6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221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187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1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1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</cp:revision>
  <dcterms:created xsi:type="dcterms:W3CDTF">2017-09-11T03:04:00Z</dcterms:created>
  <dcterms:modified xsi:type="dcterms:W3CDTF">2017-09-19T00:51:00Z</dcterms:modified>
</cp:coreProperties>
</file>