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987984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104629">
        <w:rPr>
          <w:rFonts w:ascii="宋体" w:hAnsi="宋体" w:hint="eastAsia"/>
          <w:b/>
          <w:sz w:val="24"/>
        </w:rPr>
        <w:t>615</w:t>
      </w:r>
      <w:r>
        <w:rPr>
          <w:rFonts w:ascii="宋体" w:hAnsi="宋体" w:hint="eastAsia"/>
          <w:b/>
          <w:sz w:val="24"/>
        </w:rPr>
        <w:t xml:space="preserve">  </w:t>
      </w:r>
      <w:r w:rsidR="00104629"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1B79DE">
        <w:rPr>
          <w:rFonts w:ascii="宋体" w:hAnsi="宋体" w:hint="eastAsia"/>
          <w:b/>
          <w:sz w:val="24"/>
        </w:rPr>
        <w:t>食品生物化学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一、</w:t>
            </w:r>
            <w:r w:rsidR="001B79DE" w:rsidRPr="00551455">
              <w:rPr>
                <w:rFonts w:hint="eastAsia"/>
              </w:rPr>
              <w:t>蛋白质化学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1. </w:t>
            </w:r>
            <w:r w:rsidR="00317EDD">
              <w:rPr>
                <w:rFonts w:hint="eastAsia"/>
              </w:rPr>
              <w:t>要求考生熟练</w:t>
            </w:r>
            <w:r w:rsidR="00561471" w:rsidRPr="00561471">
              <w:rPr>
                <w:rFonts w:hint="eastAsia"/>
              </w:rPr>
              <w:t>掌握组成蛋白质的氨基酸的结构特点</w:t>
            </w:r>
            <w:r w:rsidR="00561471">
              <w:rPr>
                <w:rFonts w:hint="eastAsia"/>
              </w:rPr>
              <w:t>、</w:t>
            </w:r>
            <w:r w:rsidR="00561471" w:rsidRPr="00561471">
              <w:rPr>
                <w:rFonts w:hint="eastAsia"/>
              </w:rPr>
              <w:t>三字母代号；</w:t>
            </w:r>
          </w:p>
          <w:p w:rsidR="00317EDD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2. </w:t>
            </w:r>
            <w:r w:rsidR="00317EDD">
              <w:rPr>
                <w:rFonts w:hint="eastAsia"/>
              </w:rPr>
              <w:t>要求考生</w:t>
            </w:r>
            <w:r w:rsidR="00561471">
              <w:rPr>
                <w:rFonts w:hint="eastAsia"/>
              </w:rPr>
              <w:t>熟练掌握</w:t>
            </w:r>
            <w:r w:rsidR="00561471" w:rsidRPr="00561471">
              <w:rPr>
                <w:rFonts w:hint="eastAsia"/>
              </w:rPr>
              <w:t>蛋白质</w:t>
            </w:r>
            <w:r w:rsidR="00561471" w:rsidRPr="00561471">
              <w:rPr>
                <w:rFonts w:hint="eastAsia"/>
              </w:rPr>
              <w:t>1-4</w:t>
            </w:r>
            <w:r w:rsidR="00561471" w:rsidRPr="00561471">
              <w:rPr>
                <w:rFonts w:hint="eastAsia"/>
              </w:rPr>
              <w:t>级结构定义、特点、作用力；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3. </w:t>
            </w:r>
            <w:r w:rsidR="00317EDD">
              <w:rPr>
                <w:rFonts w:hint="eastAsia"/>
              </w:rPr>
              <w:t>要求考生</w:t>
            </w:r>
            <w:r w:rsidR="00241FD7">
              <w:rPr>
                <w:rFonts w:hint="eastAsia"/>
              </w:rPr>
              <w:t>熟练掌握蛋白质</w:t>
            </w:r>
            <w:r w:rsidR="00B90F85">
              <w:rPr>
                <w:rFonts w:hint="eastAsia"/>
              </w:rPr>
              <w:t>分析测定及</w:t>
            </w:r>
            <w:r w:rsidR="00241FD7">
              <w:rPr>
                <w:rFonts w:hint="eastAsia"/>
              </w:rPr>
              <w:t>分离纯化的实验技术及相关概念</w:t>
            </w:r>
            <w:r w:rsidR="00FC36E9">
              <w:rPr>
                <w:rFonts w:hint="eastAsia"/>
              </w:rPr>
              <w:t>，氨基酸及多肽分离实验技术</w:t>
            </w:r>
            <w:r w:rsidR="00561471" w:rsidRPr="00561471">
              <w:rPr>
                <w:rFonts w:hint="eastAsia"/>
              </w:rPr>
              <w:t>。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二、</w:t>
            </w:r>
            <w:r w:rsidR="00561471" w:rsidRPr="00551455">
              <w:rPr>
                <w:rFonts w:hint="eastAsia"/>
              </w:rPr>
              <w:t>核酸化学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1. </w:t>
            </w:r>
            <w:r w:rsidR="00317EDD">
              <w:rPr>
                <w:rFonts w:hint="eastAsia"/>
              </w:rPr>
              <w:t>要求考生熟练</w:t>
            </w:r>
            <w:proofErr w:type="gramStart"/>
            <w:r w:rsidR="00317EDD">
              <w:rPr>
                <w:rFonts w:hint="eastAsia"/>
              </w:rPr>
              <w:t>掌握</w:t>
            </w:r>
            <w:r w:rsidR="00561471" w:rsidRPr="00561471">
              <w:rPr>
                <w:rFonts w:hint="eastAsia"/>
              </w:rPr>
              <w:t>掌握</w:t>
            </w:r>
            <w:proofErr w:type="gramEnd"/>
            <w:r w:rsidR="00561471" w:rsidRPr="00561471">
              <w:t>DNA</w:t>
            </w:r>
            <w:r w:rsidR="00561471" w:rsidRPr="00561471">
              <w:rPr>
                <w:rFonts w:hint="eastAsia"/>
              </w:rPr>
              <w:t>二级结构特点、稳定力；掌握</w:t>
            </w:r>
            <w:r w:rsidR="00561471" w:rsidRPr="00561471">
              <w:t>RNA</w:t>
            </w:r>
            <w:r w:rsidR="00561471" w:rsidRPr="00561471">
              <w:rPr>
                <w:rFonts w:hint="eastAsia"/>
              </w:rPr>
              <w:t>二级结构特点、类型；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>2.</w:t>
            </w:r>
            <w:r w:rsidR="00561471">
              <w:rPr>
                <w:rFonts w:hint="eastAsia"/>
              </w:rPr>
              <w:t>要求考生了解</w:t>
            </w:r>
            <w:r w:rsidR="00561471" w:rsidRPr="00563008">
              <w:t>DNA</w:t>
            </w:r>
            <w:r w:rsidR="00561471" w:rsidRPr="00563008">
              <w:rPr>
                <w:rFonts w:hint="eastAsia"/>
              </w:rPr>
              <w:t>三级结构特点及有关概念；了解核酸的重要理化性质。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三、</w:t>
            </w:r>
            <w:r w:rsidR="00563008" w:rsidRPr="00551455">
              <w:rPr>
                <w:rFonts w:hint="eastAsia"/>
              </w:rPr>
              <w:t>酶</w:t>
            </w:r>
          </w:p>
          <w:p w:rsidR="00317EDD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>1.</w:t>
            </w:r>
            <w:r w:rsidR="00317EDD">
              <w:rPr>
                <w:rFonts w:hint="eastAsia"/>
              </w:rPr>
              <w:t>要求考生</w:t>
            </w:r>
            <w:r w:rsidR="00563008" w:rsidRPr="00563008">
              <w:rPr>
                <w:rFonts w:hint="eastAsia"/>
              </w:rPr>
              <w:t>掌握酶促反应动力学中米氏方程及</w:t>
            </w:r>
            <w:r w:rsidR="00563008" w:rsidRPr="00563008">
              <w:rPr>
                <w:rFonts w:hint="eastAsia"/>
              </w:rPr>
              <w:t>Km</w:t>
            </w:r>
            <w:r w:rsidR="00563008" w:rsidRPr="00563008">
              <w:rPr>
                <w:rFonts w:hint="eastAsia"/>
              </w:rPr>
              <w:t>的意义、应用，掌握影响酶促反应动力学的因素</w:t>
            </w:r>
            <w:r w:rsidR="00563008">
              <w:rPr>
                <w:rFonts w:hint="eastAsia"/>
              </w:rPr>
              <w:t>；</w:t>
            </w:r>
          </w:p>
          <w:p w:rsidR="00563008" w:rsidRDefault="00551455" w:rsidP="00551455">
            <w:pPr>
              <w:widowControl/>
              <w:tabs>
                <w:tab w:val="left" w:pos="1395"/>
              </w:tabs>
              <w:ind w:firstLineChars="250" w:firstLine="525"/>
              <w:jc w:val="left"/>
            </w:pPr>
            <w:r>
              <w:rPr>
                <w:rFonts w:hint="eastAsia"/>
              </w:rPr>
              <w:t>2.</w:t>
            </w:r>
            <w:r w:rsidR="00563008">
              <w:rPr>
                <w:rFonts w:hint="eastAsia"/>
              </w:rPr>
              <w:t>要求考生熟悉</w:t>
            </w:r>
            <w:r w:rsidR="00563008" w:rsidRPr="00563008">
              <w:rPr>
                <w:rFonts w:hint="eastAsia"/>
              </w:rPr>
              <w:t>别构酶、核酶、同工酶、抗体酶等概念</w:t>
            </w:r>
            <w:r w:rsidR="00454B81">
              <w:rPr>
                <w:rFonts w:hint="eastAsia"/>
              </w:rPr>
              <w:t>，</w:t>
            </w:r>
            <w:r w:rsidR="00563008" w:rsidRPr="00563008">
              <w:rPr>
                <w:rFonts w:hint="eastAsia"/>
              </w:rPr>
              <w:t>熟悉酶的分离纯化</w:t>
            </w:r>
            <w:r w:rsidR="002C6E06">
              <w:rPr>
                <w:rFonts w:hint="eastAsia"/>
              </w:rPr>
              <w:t>相关实验</w:t>
            </w:r>
            <w:r w:rsidR="00563008">
              <w:rPr>
                <w:rFonts w:hint="eastAsia"/>
              </w:rPr>
              <w:t>。</w:t>
            </w:r>
          </w:p>
          <w:p w:rsidR="00317EDD" w:rsidRDefault="00563008" w:rsidP="00026679">
            <w:pPr>
              <w:widowControl/>
              <w:jc w:val="left"/>
            </w:pPr>
            <w:r>
              <w:rPr>
                <w:rFonts w:hint="eastAsia"/>
              </w:rPr>
              <w:t>四、生物氧化</w:t>
            </w:r>
          </w:p>
          <w:p w:rsidR="00563008" w:rsidRDefault="00317EDD" w:rsidP="00026679">
            <w:pPr>
              <w:widowControl/>
              <w:jc w:val="left"/>
            </w:pPr>
            <w:r>
              <w:rPr>
                <w:rFonts w:hint="eastAsia"/>
              </w:rPr>
              <w:t xml:space="preserve">     1.  </w:t>
            </w:r>
            <w:r>
              <w:rPr>
                <w:rFonts w:hint="eastAsia"/>
              </w:rPr>
              <w:t>要求考生</w:t>
            </w:r>
            <w:r w:rsidR="00563008">
              <w:rPr>
                <w:rFonts w:hint="eastAsia"/>
              </w:rPr>
              <w:t>熟悉</w:t>
            </w:r>
            <w:r w:rsidR="00563008" w:rsidRPr="00563008">
              <w:rPr>
                <w:rFonts w:hint="eastAsia"/>
              </w:rPr>
              <w:t>高能磷酸化合物的概念，掌握</w:t>
            </w:r>
            <w:r w:rsidR="00563008" w:rsidRPr="00563008">
              <w:rPr>
                <w:rFonts w:hint="eastAsia"/>
              </w:rPr>
              <w:t>ATP</w:t>
            </w:r>
            <w:r w:rsidR="00563008" w:rsidRPr="00563008">
              <w:rPr>
                <w:rFonts w:hint="eastAsia"/>
              </w:rPr>
              <w:t>的作用；</w:t>
            </w:r>
          </w:p>
          <w:p w:rsidR="00563008" w:rsidRDefault="00317EDD" w:rsidP="00026679">
            <w:pPr>
              <w:widowControl/>
              <w:jc w:val="left"/>
            </w:pPr>
            <w:r>
              <w:rPr>
                <w:rFonts w:hint="eastAsia"/>
              </w:rPr>
              <w:t xml:space="preserve">     2.  </w:t>
            </w:r>
            <w:r w:rsidR="00563008">
              <w:rPr>
                <w:rFonts w:hint="eastAsia"/>
              </w:rPr>
              <w:t>要求考生熟练</w:t>
            </w:r>
            <w:r w:rsidR="00563008" w:rsidRPr="00563008">
              <w:rPr>
                <w:rFonts w:hint="eastAsia"/>
              </w:rPr>
              <w:t>掌握生物氧化</w:t>
            </w:r>
            <w:r w:rsidR="00563008">
              <w:rPr>
                <w:rFonts w:hint="eastAsia"/>
              </w:rPr>
              <w:t>、</w:t>
            </w:r>
            <w:r w:rsidR="00563008" w:rsidRPr="00563008">
              <w:rPr>
                <w:rFonts w:hint="eastAsia"/>
              </w:rPr>
              <w:t>呼吸链</w:t>
            </w:r>
            <w:r w:rsidR="00563008">
              <w:rPr>
                <w:rFonts w:hint="eastAsia"/>
              </w:rPr>
              <w:t>、</w:t>
            </w:r>
            <w:r w:rsidR="00563008" w:rsidRPr="00563008">
              <w:rPr>
                <w:rFonts w:hint="eastAsia"/>
              </w:rPr>
              <w:t>氧化磷酸化、底物磷酸化</w:t>
            </w:r>
            <w:r w:rsidR="00563008">
              <w:rPr>
                <w:rFonts w:hint="eastAsia"/>
              </w:rPr>
              <w:t>定义、呼吸链</w:t>
            </w:r>
            <w:r w:rsidR="00563008" w:rsidRPr="00563008">
              <w:rPr>
                <w:rFonts w:hint="eastAsia"/>
              </w:rPr>
              <w:t>电子传递体</w:t>
            </w:r>
            <w:r w:rsidR="00563008">
              <w:rPr>
                <w:rFonts w:hint="eastAsia"/>
              </w:rPr>
              <w:t>的组成及排列方式，以及受抑制的部位。</w:t>
            </w:r>
          </w:p>
          <w:p w:rsidR="00563008" w:rsidRDefault="00563008" w:rsidP="00026679">
            <w:pPr>
              <w:widowControl/>
              <w:jc w:val="left"/>
            </w:pPr>
            <w:r>
              <w:rPr>
                <w:rFonts w:hint="eastAsia"/>
              </w:rPr>
              <w:t>五、糖类与糖类代谢</w:t>
            </w:r>
          </w:p>
          <w:p w:rsidR="00563008" w:rsidRPr="00106E80" w:rsidRDefault="00563008" w:rsidP="00026679">
            <w:pPr>
              <w:widowControl/>
              <w:jc w:val="left"/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要求考生熟悉</w:t>
            </w:r>
            <w:r w:rsidRPr="00106E80">
              <w:rPr>
                <w:rFonts w:hint="eastAsia"/>
              </w:rPr>
              <w:t>糖类的生理功能；</w:t>
            </w:r>
          </w:p>
          <w:p w:rsidR="00563008" w:rsidRPr="00106E80" w:rsidRDefault="00563008" w:rsidP="00026679">
            <w:pPr>
              <w:widowControl/>
              <w:jc w:val="left"/>
            </w:pPr>
            <w:r w:rsidRPr="00106E80">
              <w:rPr>
                <w:rFonts w:hint="eastAsia"/>
              </w:rPr>
              <w:t xml:space="preserve">     2. </w:t>
            </w:r>
            <w:r>
              <w:rPr>
                <w:rFonts w:hint="eastAsia"/>
              </w:rPr>
              <w:t>要求考生熟练</w:t>
            </w:r>
            <w:r w:rsidRPr="00563008">
              <w:rPr>
                <w:rFonts w:hint="eastAsia"/>
              </w:rPr>
              <w:t>掌握</w:t>
            </w:r>
            <w:r w:rsidRPr="00106E80">
              <w:rPr>
                <w:rFonts w:hint="eastAsia"/>
              </w:rPr>
              <w:t>糖类代谢中糖酵解、三羧酸循环的各步反应，酶系，反应总方程式，调控及意义；会计算糖类氧化释放出的能量；</w:t>
            </w:r>
          </w:p>
          <w:p w:rsidR="00563008" w:rsidRDefault="00563008" w:rsidP="00106E80">
            <w:pPr>
              <w:widowControl/>
              <w:ind w:firstLineChars="250" w:firstLine="525"/>
              <w:jc w:val="left"/>
            </w:pPr>
            <w:r w:rsidRPr="00106E80">
              <w:rPr>
                <w:rFonts w:hint="eastAsia"/>
              </w:rPr>
              <w:t xml:space="preserve">3. </w:t>
            </w:r>
            <w:r w:rsidRPr="00106E80">
              <w:rPr>
                <w:rFonts w:hint="eastAsia"/>
              </w:rPr>
              <w:t>要求考生熟悉磷酸戊糖途径，掌握磷酸戊糖途径</w:t>
            </w:r>
            <w:r w:rsidR="00106E80" w:rsidRPr="00106E80">
              <w:rPr>
                <w:rFonts w:hint="eastAsia"/>
              </w:rPr>
              <w:t>中</w:t>
            </w:r>
            <w:r w:rsidRPr="00106E80">
              <w:rPr>
                <w:rFonts w:hint="eastAsia"/>
              </w:rPr>
              <w:t>的方程式；掌握糖异生作用</w:t>
            </w:r>
            <w:r w:rsidR="00106E80" w:rsidRPr="00106E80">
              <w:rPr>
                <w:rFonts w:hint="eastAsia"/>
              </w:rPr>
              <w:t>。</w:t>
            </w:r>
          </w:p>
          <w:p w:rsidR="002C6E06" w:rsidRDefault="002C6E06" w:rsidP="00106E80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要求考生熟练掌握糖含量</w:t>
            </w:r>
            <w:r w:rsidR="00FC36E9">
              <w:rPr>
                <w:rFonts w:hint="eastAsia"/>
              </w:rPr>
              <w:t>分析</w:t>
            </w:r>
            <w:r>
              <w:rPr>
                <w:rFonts w:hint="eastAsia"/>
              </w:rPr>
              <w:t>测定的实验技术及相关概念</w:t>
            </w:r>
            <w:r w:rsidRPr="00561471">
              <w:rPr>
                <w:rFonts w:hint="eastAsia"/>
              </w:rPr>
              <w:t>。</w:t>
            </w:r>
          </w:p>
          <w:p w:rsidR="00106E80" w:rsidRDefault="00106E80" w:rsidP="00026679">
            <w:pPr>
              <w:widowControl/>
              <w:jc w:val="left"/>
            </w:pPr>
            <w:r>
              <w:rPr>
                <w:rFonts w:hint="eastAsia"/>
              </w:rPr>
              <w:t>六、脂类与脂类代谢</w:t>
            </w:r>
          </w:p>
          <w:p w:rsidR="00106E80" w:rsidRPr="00106E80" w:rsidRDefault="00106E80" w:rsidP="00106E80">
            <w:pPr>
              <w:widowControl/>
              <w:jc w:val="left"/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掌握脂类分解代谢中β</w:t>
            </w:r>
            <w:r w:rsidRPr="00454B81">
              <w:t>–</w:t>
            </w:r>
            <w:r w:rsidRPr="00454B81">
              <w:rPr>
                <w:rFonts w:hint="eastAsia"/>
              </w:rPr>
              <w:t>氧化作用途径、酶类、能量变化；掌握脂类生物合成中饱和脂肪酸从头合成途径、酶系、能量来源、原料；</w:t>
            </w:r>
          </w:p>
          <w:p w:rsidR="00454B81" w:rsidRDefault="00106E80" w:rsidP="00454B81">
            <w:pPr>
              <w:widowControl/>
              <w:jc w:val="left"/>
            </w:pPr>
            <w:r w:rsidRPr="00106E80">
              <w:rPr>
                <w:rFonts w:hint="eastAsia"/>
              </w:rPr>
              <w:t xml:space="preserve">     2. </w:t>
            </w:r>
            <w:r>
              <w:rPr>
                <w:rFonts w:hint="eastAsia"/>
              </w:rPr>
              <w:t>要求考生熟</w:t>
            </w:r>
            <w:r w:rsidRPr="00454B81">
              <w:rPr>
                <w:rFonts w:hint="eastAsia"/>
              </w:rPr>
              <w:t>悉</w:t>
            </w:r>
            <w:r w:rsidR="00454B81" w:rsidRPr="00454B81">
              <w:rPr>
                <w:rFonts w:hint="eastAsia"/>
              </w:rPr>
              <w:t>什么是</w:t>
            </w:r>
            <w:r w:rsidRPr="00454B81">
              <w:rPr>
                <w:rFonts w:hint="eastAsia"/>
              </w:rPr>
              <w:t>酮体</w:t>
            </w:r>
            <w:r w:rsidR="00454B81" w:rsidRPr="00454B81">
              <w:rPr>
                <w:rFonts w:hint="eastAsia"/>
              </w:rPr>
              <w:t>，</w:t>
            </w:r>
            <w:r w:rsidRPr="00454B81">
              <w:rPr>
                <w:rFonts w:hint="eastAsia"/>
              </w:rPr>
              <w:t>生成及利用机理、场所</w:t>
            </w:r>
            <w:r w:rsidR="00454B81" w:rsidRPr="00454B81">
              <w:rPr>
                <w:rFonts w:hint="eastAsia"/>
              </w:rPr>
              <w:t>。</w:t>
            </w:r>
          </w:p>
          <w:p w:rsidR="00454B81" w:rsidRDefault="00454B81" w:rsidP="00454B81">
            <w:pPr>
              <w:widowControl/>
              <w:jc w:val="left"/>
            </w:pPr>
            <w:r>
              <w:rPr>
                <w:rFonts w:hint="eastAsia"/>
              </w:rPr>
              <w:t>七、蛋白质降解及合成代谢</w:t>
            </w:r>
          </w:p>
          <w:p w:rsidR="00454B81" w:rsidRDefault="00454B81" w:rsidP="00454B81">
            <w:pPr>
              <w:widowControl/>
              <w:jc w:val="left"/>
              <w:rPr>
                <w:bCs/>
              </w:rPr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</w:t>
            </w:r>
            <w:r w:rsidRPr="00454B81">
              <w:rPr>
                <w:rFonts w:hint="eastAsia"/>
                <w:bCs/>
              </w:rPr>
              <w:t>氨基酸分解代谢中的脱氨基作用及氨的去路；掌握尿素循环的过程；熟悉氨基酸合成的碳架来源及合成类型；掌握</w:t>
            </w:r>
            <w:proofErr w:type="gramStart"/>
            <w:r w:rsidRPr="00454B81">
              <w:rPr>
                <w:rFonts w:hint="eastAsia"/>
                <w:bCs/>
              </w:rPr>
              <w:t>一碳单位</w:t>
            </w:r>
            <w:proofErr w:type="gramEnd"/>
            <w:r w:rsidRPr="00454B81">
              <w:rPr>
                <w:rFonts w:hint="eastAsia"/>
                <w:bCs/>
              </w:rPr>
              <w:t>定义及辅酶。</w:t>
            </w:r>
          </w:p>
          <w:p w:rsidR="00454B81" w:rsidRDefault="00454B81" w:rsidP="00454B81">
            <w:pPr>
              <w:widowControl/>
              <w:jc w:val="left"/>
            </w:pPr>
            <w:r>
              <w:rPr>
                <w:rFonts w:hint="eastAsia"/>
                <w:bCs/>
              </w:rPr>
              <w:t xml:space="preserve">     2.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掌握蛋白质合成分子机制</w:t>
            </w:r>
            <w:r>
              <w:rPr>
                <w:rFonts w:hint="eastAsia"/>
              </w:rPr>
              <w:t>。</w:t>
            </w:r>
          </w:p>
          <w:p w:rsidR="00454B81" w:rsidRDefault="00454B81" w:rsidP="00454B81">
            <w:pPr>
              <w:widowControl/>
              <w:jc w:val="left"/>
            </w:pPr>
            <w:r>
              <w:rPr>
                <w:rFonts w:hint="eastAsia"/>
              </w:rPr>
              <w:t>八、物质代谢调节</w:t>
            </w:r>
          </w:p>
          <w:p w:rsidR="00317EDD" w:rsidRDefault="00454B81" w:rsidP="00241F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 xml:space="preserve">    1. </w:t>
            </w:r>
            <w:r>
              <w:rPr>
                <w:rFonts w:hint="eastAsia"/>
              </w:rPr>
              <w:t>要求考生熟练</w:t>
            </w:r>
            <w:proofErr w:type="gramStart"/>
            <w:r w:rsidRPr="00454B81">
              <w:rPr>
                <w:rFonts w:hint="eastAsia"/>
              </w:rPr>
              <w:t>掌握掌握</w:t>
            </w:r>
            <w:proofErr w:type="gramEnd"/>
            <w:r w:rsidRPr="00454B81">
              <w:rPr>
                <w:rFonts w:hint="eastAsia"/>
              </w:rPr>
              <w:t>各类物质代谢的共同途径及其中相互联系、相互变化；掌握物质代谢的主要调节环节与方式。</w:t>
            </w:r>
          </w:p>
        </w:tc>
      </w:tr>
    </w:tbl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FB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241FD7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题（</w:t>
            </w:r>
            <w:r w:rsidR="00241FD7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241FD7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104629" w:rsidRDefault="00241FD7" w:rsidP="00241FD7">
            <w:pPr>
              <w:pStyle w:val="2"/>
              <w:ind w:firstLineChars="550" w:firstLine="1320"/>
              <w:rPr>
                <w:rFonts w:hAnsi="宋体" w:hint="eastAsia"/>
                <w:szCs w:val="24"/>
              </w:rPr>
            </w:pPr>
            <w:r>
              <w:rPr>
                <w:rFonts w:hAnsi="宋体" w:hint="eastAsia"/>
                <w:szCs w:val="24"/>
              </w:rPr>
              <w:t>问答题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317EDD" w:rsidRDefault="00104629" w:rsidP="00104629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 w:hint="eastAsia"/>
              </w:rPr>
              <w:t>参考书：《生物化学简明教程(第五版</w:t>
            </w:r>
            <w:r>
              <w:rPr>
                <w:rFonts w:hAnsi="宋体" w:hint="eastAsia"/>
              </w:rPr>
              <w:t>)</w:t>
            </w:r>
            <w:bookmarkStart w:id="0" w:name="_GoBack"/>
            <w:bookmarkEnd w:id="0"/>
            <w:r>
              <w:rPr>
                <w:rFonts w:hAnsi="宋体" w:hint="eastAsia"/>
              </w:rPr>
              <w:t>》，张丽萍,高等教育出版社。</w:t>
            </w:r>
          </w:p>
        </w:tc>
      </w:tr>
    </w:tbl>
    <w:p w:rsidR="00745C81" w:rsidRDefault="00745C81" w:rsidP="00104629"/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41883AEA"/>
    <w:multiLevelType w:val="hybridMultilevel"/>
    <w:tmpl w:val="C3D67502"/>
    <w:lvl w:ilvl="0" w:tplc="57F81A6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104629"/>
    <w:rsid w:val="00106E80"/>
    <w:rsid w:val="00163E3A"/>
    <w:rsid w:val="001B79DE"/>
    <w:rsid w:val="001C4CFB"/>
    <w:rsid w:val="00241FD7"/>
    <w:rsid w:val="002C6E06"/>
    <w:rsid w:val="00300558"/>
    <w:rsid w:val="00317EDD"/>
    <w:rsid w:val="00380B28"/>
    <w:rsid w:val="00451753"/>
    <w:rsid w:val="00454B81"/>
    <w:rsid w:val="00551455"/>
    <w:rsid w:val="00561471"/>
    <w:rsid w:val="00563008"/>
    <w:rsid w:val="007008D5"/>
    <w:rsid w:val="00745C81"/>
    <w:rsid w:val="00823D8C"/>
    <w:rsid w:val="008D007C"/>
    <w:rsid w:val="00982CCE"/>
    <w:rsid w:val="00987984"/>
    <w:rsid w:val="00A659FE"/>
    <w:rsid w:val="00B90F85"/>
    <w:rsid w:val="00BA6582"/>
    <w:rsid w:val="00FC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5614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2018-09-07T08:15:00Z</dcterms:created>
  <dcterms:modified xsi:type="dcterms:W3CDTF">2018-09-07T08:15:00Z</dcterms:modified>
</cp:coreProperties>
</file>