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BB" w:rsidRDefault="00A422BB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</w:t>
      </w:r>
      <w:r w:rsidR="00A2429E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A422BB" w:rsidRDefault="00A422BB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A422BB" w:rsidRDefault="00A422BB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22519F">
        <w:rPr>
          <w:rFonts w:ascii="宋体" w:hAnsi="宋体" w:hint="eastAsia"/>
          <w:b/>
          <w:sz w:val="24"/>
        </w:rPr>
        <w:t>339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 w:rsidR="00AF629D">
        <w:rPr>
          <w:rFonts w:ascii="宋体" w:hAnsi="宋体" w:hint="eastAsia"/>
          <w:b/>
          <w:sz w:val="24"/>
        </w:rPr>
        <w:t>农业知识综合一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A422BB" w:rsidTr="00026679">
        <w:tc>
          <w:tcPr>
            <w:tcW w:w="9180" w:type="dxa"/>
          </w:tcPr>
          <w:p w:rsidR="00A422BB" w:rsidRDefault="00A422BB" w:rsidP="00026679">
            <w:pPr>
              <w:rPr>
                <w:rFonts w:ascii="宋体"/>
                <w:sz w:val="24"/>
              </w:rPr>
            </w:pPr>
          </w:p>
          <w:p w:rsidR="00A422BB" w:rsidRPr="00C735AF" w:rsidRDefault="00A422BB" w:rsidP="00026679">
            <w:pPr>
              <w:rPr>
                <w:rFonts w:ascii="宋体"/>
                <w:szCs w:val="21"/>
              </w:rPr>
            </w:pPr>
            <w:r w:rsidRPr="00C735AF">
              <w:rPr>
                <w:rFonts w:ascii="宋体" w:hAnsi="宋体" w:hint="eastAsia"/>
                <w:szCs w:val="21"/>
              </w:rPr>
              <w:t>考试内容范围</w:t>
            </w:r>
            <w:r w:rsidR="00A4222D" w:rsidRPr="00C735AF">
              <w:rPr>
                <w:rFonts w:ascii="宋体" w:hAnsi="宋体" w:hint="eastAsia"/>
                <w:szCs w:val="21"/>
              </w:rPr>
              <w:t>；</w:t>
            </w:r>
          </w:p>
          <w:p w:rsidR="00A422BB" w:rsidRPr="00C735AF" w:rsidRDefault="00C2572F" w:rsidP="00317EDD">
            <w:pPr>
              <w:numPr>
                <w:ilvl w:val="0"/>
                <w:numId w:val="1"/>
              </w:numPr>
              <w:spacing w:line="380" w:lineRule="exact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农业资源</w:t>
            </w:r>
            <w:r w:rsidR="002D7891">
              <w:rPr>
                <w:rFonts w:hint="eastAsia"/>
                <w:szCs w:val="21"/>
              </w:rPr>
              <w:t>的</w:t>
            </w:r>
            <w:r w:rsidR="00CB5D7C" w:rsidRPr="00C735AF">
              <w:rPr>
                <w:rFonts w:hint="eastAsia"/>
                <w:szCs w:val="21"/>
              </w:rPr>
              <w:t>重要性</w:t>
            </w:r>
          </w:p>
          <w:p w:rsidR="00CB5D7C" w:rsidRPr="00C735AF" w:rsidRDefault="00A4222D" w:rsidP="00A85ED4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1</w:t>
            </w:r>
            <w:r w:rsidRPr="00C735AF">
              <w:rPr>
                <w:rFonts w:hint="eastAsia"/>
                <w:szCs w:val="21"/>
              </w:rPr>
              <w:t>、</w:t>
            </w:r>
            <w:r w:rsidR="00A85ED4" w:rsidRPr="00C735AF">
              <w:rPr>
                <w:rFonts w:hint="eastAsia"/>
                <w:szCs w:val="21"/>
              </w:rPr>
              <w:t>如何理解</w:t>
            </w:r>
            <w:r w:rsidR="00CB5D7C" w:rsidRPr="00C735AF">
              <w:rPr>
                <w:rFonts w:hint="eastAsia"/>
                <w:szCs w:val="21"/>
              </w:rPr>
              <w:t>我国</w:t>
            </w:r>
            <w:r w:rsidR="00A85ED4" w:rsidRPr="00C735AF">
              <w:rPr>
                <w:rFonts w:hint="eastAsia"/>
                <w:szCs w:val="21"/>
              </w:rPr>
              <w:t>农业资源的有限性</w:t>
            </w:r>
            <w:r w:rsidR="00CB5D7C" w:rsidRPr="00C735AF">
              <w:rPr>
                <w:rFonts w:hint="eastAsia"/>
                <w:szCs w:val="21"/>
              </w:rPr>
              <w:t>；</w:t>
            </w:r>
          </w:p>
          <w:p w:rsidR="00A85ED4" w:rsidRPr="00C735AF" w:rsidRDefault="00A4222D" w:rsidP="00A85ED4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2</w:t>
            </w:r>
            <w:r w:rsidRPr="00C735AF">
              <w:rPr>
                <w:rFonts w:hint="eastAsia"/>
                <w:szCs w:val="21"/>
              </w:rPr>
              <w:t>、</w:t>
            </w:r>
            <w:r w:rsidR="00CB5D7C" w:rsidRPr="00C735AF">
              <w:rPr>
                <w:rFonts w:hint="eastAsia"/>
                <w:szCs w:val="21"/>
              </w:rPr>
              <w:t>要求考生掌握</w:t>
            </w:r>
            <w:r w:rsidR="00A85ED4" w:rsidRPr="00C735AF">
              <w:rPr>
                <w:rFonts w:hint="eastAsia"/>
                <w:szCs w:val="21"/>
              </w:rPr>
              <w:t>农业资源概念与分类</w:t>
            </w:r>
            <w:r w:rsidR="00567BF4">
              <w:rPr>
                <w:rFonts w:hint="eastAsia"/>
                <w:szCs w:val="21"/>
              </w:rPr>
              <w:t>；</w:t>
            </w:r>
          </w:p>
          <w:p w:rsidR="00A85ED4" w:rsidRPr="00C735AF" w:rsidRDefault="00A4222D" w:rsidP="002C64BF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3</w:t>
            </w:r>
            <w:r w:rsidRPr="00C735AF">
              <w:rPr>
                <w:rFonts w:hint="eastAsia"/>
                <w:szCs w:val="21"/>
              </w:rPr>
              <w:t>、</w:t>
            </w:r>
            <w:r w:rsidR="00CB5D7C" w:rsidRPr="00C735AF">
              <w:rPr>
                <w:rFonts w:hint="eastAsia"/>
                <w:szCs w:val="21"/>
              </w:rPr>
              <w:t>要求考生理解并掌握</w:t>
            </w:r>
            <w:r w:rsidR="00276EFE" w:rsidRPr="00C735AF">
              <w:rPr>
                <w:rFonts w:hint="eastAsia"/>
                <w:szCs w:val="21"/>
              </w:rPr>
              <w:t>我国</w:t>
            </w:r>
            <w:r w:rsidR="00A85ED4" w:rsidRPr="00C735AF">
              <w:rPr>
                <w:rFonts w:hint="eastAsia"/>
                <w:szCs w:val="21"/>
              </w:rPr>
              <w:t>农业资源特征</w:t>
            </w:r>
            <w:r w:rsidR="00C735AF">
              <w:rPr>
                <w:rFonts w:hint="eastAsia"/>
                <w:szCs w:val="21"/>
              </w:rPr>
              <w:t>（</w:t>
            </w:r>
            <w:r w:rsidR="00A85ED4" w:rsidRPr="00C735AF">
              <w:rPr>
                <w:rFonts w:hint="eastAsia"/>
                <w:szCs w:val="21"/>
              </w:rPr>
              <w:t>地域性和节律性；多用性和有限性；整体性与层次性；稳定性与变化性</w:t>
            </w:r>
            <w:r w:rsidR="00C735AF">
              <w:rPr>
                <w:rFonts w:hint="eastAsia"/>
                <w:szCs w:val="21"/>
              </w:rPr>
              <w:t>等特征）</w:t>
            </w:r>
            <w:r w:rsidR="00A85ED4" w:rsidRPr="00C735AF">
              <w:rPr>
                <w:rFonts w:hint="eastAsia"/>
                <w:szCs w:val="21"/>
              </w:rPr>
              <w:t>。</w:t>
            </w:r>
          </w:p>
          <w:p w:rsidR="00A422BB" w:rsidRPr="00C735AF" w:rsidRDefault="00A422BB" w:rsidP="00026679">
            <w:pPr>
              <w:spacing w:line="380" w:lineRule="exact"/>
              <w:ind w:left="420"/>
              <w:rPr>
                <w:szCs w:val="21"/>
              </w:rPr>
            </w:pPr>
          </w:p>
          <w:p w:rsidR="00A422BB" w:rsidRPr="00C735AF" w:rsidRDefault="00C2572F" w:rsidP="00317EDD">
            <w:pPr>
              <w:numPr>
                <w:ilvl w:val="0"/>
                <w:numId w:val="1"/>
              </w:numPr>
              <w:spacing w:line="380" w:lineRule="exact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农业气候资源与利用</w:t>
            </w:r>
          </w:p>
          <w:p w:rsidR="00CB5D7C" w:rsidRPr="00C735AF" w:rsidRDefault="00A4222D" w:rsidP="00A4222D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1</w:t>
            </w:r>
            <w:r w:rsidRPr="00C735AF">
              <w:rPr>
                <w:rFonts w:hint="eastAsia"/>
                <w:szCs w:val="21"/>
              </w:rPr>
              <w:t>、</w:t>
            </w:r>
            <w:r w:rsidR="002C64BF" w:rsidRPr="00C735AF">
              <w:rPr>
                <w:rFonts w:hint="eastAsia"/>
                <w:szCs w:val="21"/>
              </w:rPr>
              <w:t>农业气候资源的概念，农业气候资源的特征与农业生产的关系</w:t>
            </w:r>
            <w:r w:rsidR="00CB5D7C" w:rsidRPr="00C735AF">
              <w:rPr>
                <w:rFonts w:hint="eastAsia"/>
                <w:szCs w:val="21"/>
              </w:rPr>
              <w:t>；</w:t>
            </w:r>
          </w:p>
          <w:p w:rsidR="00CB5D7C" w:rsidRPr="00C735AF" w:rsidRDefault="00A4222D" w:rsidP="00A4222D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2</w:t>
            </w:r>
            <w:r w:rsidRPr="00C735AF">
              <w:rPr>
                <w:rFonts w:hint="eastAsia"/>
                <w:szCs w:val="21"/>
              </w:rPr>
              <w:t>、</w:t>
            </w:r>
            <w:r w:rsidR="002C64BF" w:rsidRPr="00C735AF">
              <w:rPr>
                <w:rFonts w:hint="eastAsia"/>
                <w:szCs w:val="21"/>
              </w:rPr>
              <w:t>气候条件与植被、土壤关系</w:t>
            </w:r>
            <w:r w:rsidR="00DB2A23" w:rsidRPr="00C735AF">
              <w:rPr>
                <w:rFonts w:hint="eastAsia"/>
                <w:szCs w:val="21"/>
              </w:rPr>
              <w:t>（我国五个气候带对应的森林类型与土壤类型</w:t>
            </w:r>
            <w:r w:rsidR="00567BF4">
              <w:rPr>
                <w:rFonts w:hint="eastAsia"/>
                <w:szCs w:val="21"/>
              </w:rPr>
              <w:t>之间关系</w:t>
            </w:r>
            <w:r w:rsidR="00DB2A23" w:rsidRPr="00C735AF">
              <w:rPr>
                <w:rFonts w:hint="eastAsia"/>
                <w:szCs w:val="21"/>
              </w:rPr>
              <w:t>）</w:t>
            </w:r>
            <w:r w:rsidR="00CB5D7C" w:rsidRPr="00C735AF">
              <w:rPr>
                <w:rFonts w:hint="eastAsia"/>
                <w:szCs w:val="21"/>
              </w:rPr>
              <w:t>；</w:t>
            </w:r>
          </w:p>
          <w:p w:rsidR="00A422BB" w:rsidRPr="00C735AF" w:rsidRDefault="00A4222D" w:rsidP="00A4222D">
            <w:pPr>
              <w:spacing w:line="380" w:lineRule="exact"/>
              <w:ind w:left="420"/>
              <w:rPr>
                <w:rFonts w:ascii="宋体" w:hAnsi="宋体" w:cs="宋体"/>
                <w:kern w:val="0"/>
                <w:szCs w:val="21"/>
              </w:rPr>
            </w:pPr>
            <w:r w:rsidRPr="00C735AF">
              <w:rPr>
                <w:rFonts w:hint="eastAsia"/>
                <w:szCs w:val="21"/>
              </w:rPr>
              <w:t>3</w:t>
            </w:r>
            <w:r w:rsidRPr="00C735AF">
              <w:rPr>
                <w:rFonts w:hint="eastAsia"/>
                <w:szCs w:val="21"/>
              </w:rPr>
              <w:t>、</w:t>
            </w:r>
            <w:r w:rsidR="002C64BF" w:rsidRPr="00C735AF">
              <w:rPr>
                <w:rFonts w:ascii="宋体" w:hAnsi="宋体" w:cs="宋体" w:hint="eastAsia"/>
                <w:kern w:val="0"/>
                <w:szCs w:val="21"/>
              </w:rPr>
              <w:t>我国主要的农业气象灾害有哪些？如何根据其发生规律采取有效的预防措施？</w:t>
            </w:r>
          </w:p>
          <w:p w:rsidR="00276EFE" w:rsidRPr="00C735AF" w:rsidRDefault="00276EFE" w:rsidP="00276EFE">
            <w:pPr>
              <w:spacing w:line="380" w:lineRule="exact"/>
              <w:ind w:left="420"/>
              <w:rPr>
                <w:rFonts w:ascii="宋体" w:hAnsi="宋体" w:cs="宋体"/>
                <w:kern w:val="0"/>
                <w:szCs w:val="21"/>
              </w:rPr>
            </w:pPr>
            <w:r w:rsidRPr="00C735AF">
              <w:rPr>
                <w:rFonts w:hint="eastAsia"/>
                <w:szCs w:val="21"/>
              </w:rPr>
              <w:t>4</w:t>
            </w:r>
            <w:r w:rsidRPr="00C735AF">
              <w:rPr>
                <w:rFonts w:hint="eastAsia"/>
                <w:szCs w:val="21"/>
              </w:rPr>
              <w:t>、</w:t>
            </w:r>
            <w:r w:rsidRPr="00C735AF">
              <w:rPr>
                <w:rFonts w:ascii="宋体" w:hAnsi="宋体" w:cs="宋体" w:hint="eastAsia"/>
                <w:kern w:val="0"/>
                <w:szCs w:val="21"/>
              </w:rPr>
              <w:t>举例说明在人们的日常生活和生产中，经常利用的气候资源有哪些？</w:t>
            </w:r>
          </w:p>
          <w:p w:rsidR="00A422BB" w:rsidRPr="00C735AF" w:rsidRDefault="00A422BB" w:rsidP="00026679">
            <w:pPr>
              <w:spacing w:line="380" w:lineRule="exact"/>
              <w:rPr>
                <w:szCs w:val="21"/>
              </w:rPr>
            </w:pPr>
          </w:p>
          <w:p w:rsidR="00A422BB" w:rsidRPr="00C735AF" w:rsidRDefault="00C2572F" w:rsidP="00317EDD">
            <w:pPr>
              <w:numPr>
                <w:ilvl w:val="0"/>
                <w:numId w:val="1"/>
              </w:numPr>
              <w:spacing w:line="380" w:lineRule="exact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土地资源评价</w:t>
            </w:r>
          </w:p>
          <w:p w:rsidR="00346099" w:rsidRPr="00C735AF" w:rsidRDefault="00A4222D" w:rsidP="00A4222D">
            <w:pPr>
              <w:spacing w:line="380" w:lineRule="exact"/>
              <w:ind w:left="420"/>
              <w:rPr>
                <w:rFonts w:ascii="宋体" w:hAnsi="宋体" w:cs="宋体"/>
                <w:kern w:val="0"/>
                <w:szCs w:val="21"/>
              </w:rPr>
            </w:pPr>
            <w:r w:rsidRPr="00C735AF">
              <w:rPr>
                <w:rFonts w:ascii="宋体" w:hAnsi="宋体" w:cs="宋体" w:hint="eastAsia"/>
                <w:kern w:val="0"/>
                <w:szCs w:val="21"/>
              </w:rPr>
              <w:t>1、</w:t>
            </w:r>
            <w:r w:rsidR="00DB2A23" w:rsidRPr="00C735AF">
              <w:rPr>
                <w:rFonts w:ascii="宋体" w:hAnsi="宋体" w:cs="宋体" w:hint="eastAsia"/>
                <w:kern w:val="0"/>
                <w:szCs w:val="21"/>
              </w:rPr>
              <w:t>土地资源概念，土地资源的基本功能及其在农业生产中的地位？</w:t>
            </w:r>
          </w:p>
          <w:p w:rsidR="00346099" w:rsidRPr="00C735AF" w:rsidRDefault="00A4222D" w:rsidP="00DB2A23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ascii="宋体" w:hAnsi="宋体" w:cs="宋体" w:hint="eastAsia"/>
                <w:kern w:val="0"/>
                <w:szCs w:val="21"/>
              </w:rPr>
              <w:t>2、</w:t>
            </w:r>
            <w:r w:rsidR="00DB2A23" w:rsidRPr="00C735AF">
              <w:rPr>
                <w:rFonts w:ascii="宋体" w:hAnsi="宋体" w:cs="宋体" w:hint="eastAsia"/>
                <w:kern w:val="0"/>
                <w:szCs w:val="21"/>
              </w:rPr>
              <w:t>土地资源特征与土地的经济特征；</w:t>
            </w:r>
          </w:p>
          <w:p w:rsidR="00DB2A23" w:rsidRPr="00C735AF" w:rsidRDefault="00A4222D" w:rsidP="00DB2A23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3</w:t>
            </w:r>
            <w:r w:rsidRPr="00C735AF">
              <w:rPr>
                <w:rFonts w:hint="eastAsia"/>
                <w:szCs w:val="21"/>
              </w:rPr>
              <w:t>、</w:t>
            </w:r>
            <w:r w:rsidR="00DB2A23" w:rsidRPr="00C735AF">
              <w:rPr>
                <w:rFonts w:hint="eastAsia"/>
                <w:szCs w:val="21"/>
              </w:rPr>
              <w:t>土地资源的基本功能，我国土地资源的特点，土地资源开发利用中存在的问题；</w:t>
            </w:r>
          </w:p>
          <w:p w:rsidR="00DB2A23" w:rsidRPr="00C735AF" w:rsidRDefault="00DB2A23" w:rsidP="00DB2A23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4</w:t>
            </w:r>
            <w:r w:rsidRPr="00C735AF">
              <w:rPr>
                <w:rFonts w:hint="eastAsia"/>
                <w:szCs w:val="21"/>
              </w:rPr>
              <w:t>、土地资源分类与评价</w:t>
            </w:r>
            <w:r w:rsidR="00346099" w:rsidRPr="00C735AF">
              <w:rPr>
                <w:rFonts w:hint="eastAsia"/>
                <w:szCs w:val="21"/>
              </w:rPr>
              <w:t>。</w:t>
            </w:r>
          </w:p>
          <w:p w:rsidR="00A422BB" w:rsidRPr="00C735AF" w:rsidRDefault="00DB2A23" w:rsidP="00DB2A23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土地资源评价的概念，土地资源评价原则</w:t>
            </w:r>
            <w:r w:rsidR="00C735AF" w:rsidRPr="00C735AF">
              <w:rPr>
                <w:rFonts w:hint="eastAsia"/>
                <w:szCs w:val="21"/>
              </w:rPr>
              <w:t>。</w:t>
            </w:r>
          </w:p>
          <w:p w:rsidR="00C735AF" w:rsidRPr="00C735AF" w:rsidRDefault="00C735AF" w:rsidP="00C735AF">
            <w:pPr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5</w:t>
            </w:r>
            <w:r w:rsidRPr="00C735AF">
              <w:rPr>
                <w:rFonts w:hint="eastAsia"/>
                <w:szCs w:val="21"/>
              </w:rPr>
              <w:t>、</w:t>
            </w:r>
            <w:r w:rsidR="00853E3E" w:rsidRPr="00A720D2">
              <w:rPr>
                <w:rFonts w:ascii="宋体" w:hAnsi="宋体" w:cs="宋体" w:hint="eastAsia"/>
                <w:kern w:val="0"/>
                <w:szCs w:val="21"/>
              </w:rPr>
              <w:t>土地退化</w:t>
            </w:r>
            <w:r w:rsidR="00853E3E">
              <w:rPr>
                <w:rFonts w:ascii="宋体" w:hAnsi="宋体" w:cs="宋体" w:hint="eastAsia"/>
                <w:kern w:val="0"/>
                <w:szCs w:val="21"/>
              </w:rPr>
              <w:t>的类型及</w:t>
            </w:r>
            <w:r w:rsidR="00853E3E" w:rsidRPr="00A720D2">
              <w:rPr>
                <w:rFonts w:ascii="宋体" w:hAnsi="宋体" w:cs="宋体" w:hint="eastAsia"/>
                <w:kern w:val="0"/>
                <w:szCs w:val="21"/>
              </w:rPr>
              <w:t>如何</w:t>
            </w:r>
            <w:r w:rsidR="00853E3E">
              <w:rPr>
                <w:rFonts w:ascii="宋体" w:hAnsi="宋体" w:cs="宋体" w:hint="eastAsia"/>
                <w:kern w:val="0"/>
                <w:szCs w:val="21"/>
              </w:rPr>
              <w:t>治理？</w:t>
            </w:r>
            <w:r w:rsidRPr="00C735AF">
              <w:rPr>
                <w:rFonts w:hint="eastAsia"/>
                <w:szCs w:val="21"/>
              </w:rPr>
              <w:t>土壤盐碱化的治理措施与技术。</w:t>
            </w:r>
          </w:p>
          <w:p w:rsidR="00A422BB" w:rsidRPr="00C735AF" w:rsidRDefault="00A422BB" w:rsidP="00026679">
            <w:pPr>
              <w:spacing w:line="380" w:lineRule="exact"/>
              <w:ind w:left="420"/>
              <w:rPr>
                <w:szCs w:val="21"/>
              </w:rPr>
            </w:pPr>
          </w:p>
          <w:p w:rsidR="00853E3E" w:rsidRPr="00853E3E" w:rsidRDefault="00C2572F" w:rsidP="00853E3E">
            <w:pPr>
              <w:numPr>
                <w:ilvl w:val="0"/>
                <w:numId w:val="1"/>
              </w:numPr>
              <w:spacing w:line="380" w:lineRule="exact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农业水资源利用与保护</w:t>
            </w:r>
          </w:p>
          <w:p w:rsidR="009036BB" w:rsidRPr="00C735AF" w:rsidRDefault="00A4222D" w:rsidP="00A4222D">
            <w:pPr>
              <w:tabs>
                <w:tab w:val="left" w:pos="73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1</w:t>
            </w:r>
            <w:r w:rsidRPr="00C735AF">
              <w:rPr>
                <w:rFonts w:hint="eastAsia"/>
                <w:szCs w:val="21"/>
              </w:rPr>
              <w:t>、</w:t>
            </w:r>
            <w:r w:rsidR="00346099" w:rsidRPr="00C735AF">
              <w:rPr>
                <w:rFonts w:hint="eastAsia"/>
                <w:szCs w:val="21"/>
              </w:rPr>
              <w:t>要求考生</w:t>
            </w:r>
            <w:r w:rsidR="008223BF">
              <w:rPr>
                <w:rFonts w:hint="eastAsia"/>
                <w:szCs w:val="21"/>
              </w:rPr>
              <w:t>理解与掌握</w:t>
            </w:r>
            <w:r w:rsidR="006D21C9">
              <w:rPr>
                <w:rFonts w:hint="eastAsia"/>
                <w:szCs w:val="21"/>
              </w:rPr>
              <w:t>我国水资源</w:t>
            </w:r>
            <w:r w:rsidR="00DA21CA">
              <w:rPr>
                <w:rFonts w:hint="eastAsia"/>
                <w:szCs w:val="21"/>
              </w:rPr>
              <w:t>特点</w:t>
            </w:r>
            <w:r w:rsidR="00DA21CA" w:rsidRPr="00DA2BE7">
              <w:rPr>
                <w:rFonts w:hint="eastAsia"/>
                <w:szCs w:val="21"/>
              </w:rPr>
              <w:t>，</w:t>
            </w:r>
            <w:r w:rsidR="00DA21CA" w:rsidRPr="00DA21CA">
              <w:rPr>
                <w:rFonts w:hint="eastAsia"/>
                <w:szCs w:val="21"/>
              </w:rPr>
              <w:t>水资源的概念</w:t>
            </w:r>
            <w:r w:rsidR="008223BF">
              <w:rPr>
                <w:rFonts w:hint="eastAsia"/>
                <w:szCs w:val="21"/>
              </w:rPr>
              <w:t>，水资源特征，</w:t>
            </w:r>
            <w:r w:rsidR="00DA21CA">
              <w:rPr>
                <w:rFonts w:hint="eastAsia"/>
                <w:szCs w:val="21"/>
              </w:rPr>
              <w:t>如何提高我国水资源利用率？</w:t>
            </w:r>
          </w:p>
          <w:p w:rsidR="009036BB" w:rsidRPr="00C735AF" w:rsidRDefault="00A4222D" w:rsidP="00A4222D">
            <w:pPr>
              <w:tabs>
                <w:tab w:val="left" w:pos="73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2</w:t>
            </w:r>
            <w:r w:rsidRPr="00C735AF">
              <w:rPr>
                <w:rFonts w:hint="eastAsia"/>
                <w:szCs w:val="21"/>
              </w:rPr>
              <w:t>、</w:t>
            </w:r>
            <w:r w:rsidR="00DA2BE7" w:rsidRPr="00DA2BE7">
              <w:rPr>
                <w:rFonts w:hint="eastAsia"/>
                <w:szCs w:val="21"/>
              </w:rPr>
              <w:t>理解水资源的数量、质量对人类活动的影响，培养理论联系实际的能力。</w:t>
            </w:r>
          </w:p>
          <w:p w:rsidR="009036BB" w:rsidRPr="00C735AF" w:rsidRDefault="00A4222D" w:rsidP="00A4222D">
            <w:pPr>
              <w:tabs>
                <w:tab w:val="left" w:pos="73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3</w:t>
            </w:r>
            <w:r w:rsidRPr="00C735AF">
              <w:rPr>
                <w:rFonts w:hint="eastAsia"/>
                <w:szCs w:val="21"/>
              </w:rPr>
              <w:t>、</w:t>
            </w:r>
            <w:r w:rsidR="009036BB" w:rsidRPr="00C735AF">
              <w:rPr>
                <w:rFonts w:hint="eastAsia"/>
                <w:szCs w:val="21"/>
              </w:rPr>
              <w:t>要求考生理解并掌握</w:t>
            </w:r>
            <w:r w:rsidR="008223BF">
              <w:rPr>
                <w:rFonts w:hint="eastAsia"/>
                <w:szCs w:val="21"/>
              </w:rPr>
              <w:t>水资源利用过程中存在的主要</w:t>
            </w:r>
            <w:r w:rsidR="00DA2BE7" w:rsidRPr="00DA2BE7">
              <w:rPr>
                <w:rFonts w:hint="eastAsia"/>
                <w:szCs w:val="21"/>
              </w:rPr>
              <w:t>问题及解决措施，树立可持续发展的观念。</w:t>
            </w:r>
          </w:p>
          <w:p w:rsidR="00346099" w:rsidRPr="00C735AF" w:rsidRDefault="00346099" w:rsidP="00346099">
            <w:pPr>
              <w:spacing w:line="380" w:lineRule="exact"/>
              <w:ind w:left="420"/>
              <w:rPr>
                <w:szCs w:val="21"/>
              </w:rPr>
            </w:pPr>
          </w:p>
          <w:p w:rsidR="00346099" w:rsidRPr="00C735AF" w:rsidRDefault="001F2D2C" w:rsidP="001F2D2C">
            <w:pPr>
              <w:numPr>
                <w:ilvl w:val="0"/>
                <w:numId w:val="1"/>
              </w:numPr>
              <w:spacing w:line="380" w:lineRule="exact"/>
              <w:rPr>
                <w:szCs w:val="21"/>
              </w:rPr>
            </w:pPr>
            <w:r w:rsidRPr="001F2D2C">
              <w:rPr>
                <w:rFonts w:hint="eastAsia"/>
                <w:szCs w:val="21"/>
              </w:rPr>
              <w:t>森林与野生生物资源</w:t>
            </w:r>
            <w:r w:rsidR="00A4222D" w:rsidRPr="00C735AF">
              <w:rPr>
                <w:rFonts w:hint="eastAsia"/>
                <w:szCs w:val="21"/>
              </w:rPr>
              <w:t>恢复与重建理论与技术</w:t>
            </w:r>
          </w:p>
          <w:p w:rsidR="00A4222D" w:rsidRPr="00C735AF" w:rsidRDefault="00A4222D" w:rsidP="00A4222D">
            <w:pPr>
              <w:tabs>
                <w:tab w:val="left" w:pos="735"/>
                <w:tab w:val="left" w:pos="139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1</w:t>
            </w:r>
            <w:r w:rsidRPr="00C735AF">
              <w:rPr>
                <w:rFonts w:hint="eastAsia"/>
                <w:szCs w:val="21"/>
              </w:rPr>
              <w:t>、</w:t>
            </w:r>
            <w:r w:rsidR="00794364" w:rsidRPr="00794364">
              <w:rPr>
                <w:rFonts w:hint="eastAsia"/>
                <w:szCs w:val="21"/>
              </w:rPr>
              <w:t>要做到森林资源利用可持续发展，要求人们理念发生什么样改变？</w:t>
            </w:r>
          </w:p>
          <w:p w:rsidR="00A4222D" w:rsidRPr="00C735AF" w:rsidRDefault="00A4222D" w:rsidP="00A4222D">
            <w:pPr>
              <w:tabs>
                <w:tab w:val="left" w:pos="735"/>
                <w:tab w:val="left" w:pos="139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2</w:t>
            </w:r>
            <w:r w:rsidRPr="00C735AF">
              <w:rPr>
                <w:rFonts w:hint="eastAsia"/>
                <w:szCs w:val="21"/>
              </w:rPr>
              <w:t>、</w:t>
            </w:r>
            <w:r w:rsidR="008A6C07">
              <w:rPr>
                <w:rFonts w:hint="eastAsia"/>
                <w:szCs w:val="21"/>
              </w:rPr>
              <w:t>森林三大效益及内涵？</w:t>
            </w:r>
          </w:p>
          <w:p w:rsidR="00A4222D" w:rsidRPr="00C735AF" w:rsidRDefault="00A4222D" w:rsidP="004707C5">
            <w:pPr>
              <w:tabs>
                <w:tab w:val="left" w:pos="735"/>
                <w:tab w:val="left" w:pos="139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3</w:t>
            </w:r>
            <w:r w:rsidRPr="00C735AF">
              <w:rPr>
                <w:rFonts w:hint="eastAsia"/>
                <w:szCs w:val="21"/>
              </w:rPr>
              <w:t>、</w:t>
            </w:r>
            <w:r w:rsidR="004707C5" w:rsidRPr="004707C5">
              <w:rPr>
                <w:rFonts w:hint="eastAsia"/>
                <w:szCs w:val="21"/>
              </w:rPr>
              <w:t>我国森林资源特点</w:t>
            </w:r>
            <w:r w:rsidR="004707C5">
              <w:rPr>
                <w:rFonts w:hint="eastAsia"/>
                <w:szCs w:val="21"/>
              </w:rPr>
              <w:t>与</w:t>
            </w:r>
            <w:r w:rsidR="004707C5" w:rsidRPr="004707C5">
              <w:rPr>
                <w:rFonts w:hint="eastAsia"/>
                <w:szCs w:val="21"/>
              </w:rPr>
              <w:t>现状</w:t>
            </w:r>
            <w:r w:rsidR="004707C5">
              <w:rPr>
                <w:rFonts w:hint="eastAsia"/>
                <w:szCs w:val="21"/>
              </w:rPr>
              <w:t>，</w:t>
            </w:r>
            <w:r w:rsidR="004707C5" w:rsidRPr="004707C5">
              <w:rPr>
                <w:rFonts w:hint="eastAsia"/>
                <w:szCs w:val="21"/>
              </w:rPr>
              <w:t>我国森林资源的开发利用对策</w:t>
            </w:r>
            <w:r w:rsidRPr="00C735AF">
              <w:rPr>
                <w:rFonts w:hint="eastAsia"/>
                <w:szCs w:val="21"/>
              </w:rPr>
              <w:t>；</w:t>
            </w:r>
          </w:p>
          <w:p w:rsidR="00346099" w:rsidRPr="004707C5" w:rsidRDefault="00A4222D" w:rsidP="004707C5">
            <w:pPr>
              <w:tabs>
                <w:tab w:val="left" w:pos="735"/>
                <w:tab w:val="left" w:pos="1395"/>
              </w:tabs>
              <w:spacing w:line="380" w:lineRule="exact"/>
              <w:ind w:left="420"/>
              <w:rPr>
                <w:b/>
                <w:bCs/>
                <w:szCs w:val="21"/>
              </w:rPr>
            </w:pPr>
            <w:r w:rsidRPr="00C735AF">
              <w:rPr>
                <w:rFonts w:hint="eastAsia"/>
                <w:szCs w:val="21"/>
              </w:rPr>
              <w:lastRenderedPageBreak/>
              <w:t>4</w:t>
            </w:r>
            <w:r w:rsidRPr="00C735AF">
              <w:rPr>
                <w:rFonts w:hint="eastAsia"/>
                <w:szCs w:val="21"/>
              </w:rPr>
              <w:t>、</w:t>
            </w:r>
            <w:r w:rsidR="006D4518">
              <w:rPr>
                <w:rFonts w:hint="eastAsia"/>
                <w:szCs w:val="21"/>
              </w:rPr>
              <w:t>生物多样性概念，</w:t>
            </w:r>
            <w:r w:rsidR="004707C5" w:rsidRPr="004707C5">
              <w:rPr>
                <w:rFonts w:hint="eastAsia"/>
                <w:szCs w:val="21"/>
              </w:rPr>
              <w:t>野生生物濒危的原因，野生生物资源的保护与管理</w:t>
            </w:r>
            <w:r w:rsidR="004707C5">
              <w:rPr>
                <w:rFonts w:hint="eastAsia"/>
                <w:szCs w:val="21"/>
              </w:rPr>
              <w:t>。</w:t>
            </w:r>
          </w:p>
          <w:p w:rsidR="00346099" w:rsidRPr="00C735AF" w:rsidRDefault="00C2572F" w:rsidP="00346099">
            <w:pPr>
              <w:numPr>
                <w:ilvl w:val="0"/>
                <w:numId w:val="1"/>
              </w:numPr>
              <w:spacing w:line="380" w:lineRule="exact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肥料资源的利用</w:t>
            </w:r>
            <w:r w:rsidR="00A4222D" w:rsidRPr="00C735AF">
              <w:rPr>
                <w:rFonts w:hint="eastAsia"/>
                <w:szCs w:val="21"/>
              </w:rPr>
              <w:t>与</w:t>
            </w:r>
            <w:r w:rsidRPr="00C735AF">
              <w:rPr>
                <w:rFonts w:hint="eastAsia"/>
                <w:szCs w:val="21"/>
              </w:rPr>
              <w:t>施肥</w:t>
            </w:r>
            <w:r w:rsidR="00A4222D" w:rsidRPr="00C735AF">
              <w:rPr>
                <w:rFonts w:hint="eastAsia"/>
                <w:szCs w:val="21"/>
              </w:rPr>
              <w:t>技术</w:t>
            </w:r>
          </w:p>
          <w:p w:rsidR="00464F0A" w:rsidRPr="00C735AF" w:rsidRDefault="00464F0A" w:rsidP="00464F0A">
            <w:pPr>
              <w:tabs>
                <w:tab w:val="left" w:pos="735"/>
                <w:tab w:val="left" w:pos="139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1</w:t>
            </w:r>
            <w:r w:rsidRPr="00C735AF">
              <w:rPr>
                <w:rFonts w:hint="eastAsia"/>
                <w:szCs w:val="21"/>
              </w:rPr>
              <w:t>、</w:t>
            </w:r>
            <w:r w:rsidR="00FA0AC5">
              <w:rPr>
                <w:rFonts w:ascii="宋体" w:hAnsi="宋体" w:cs="宋体" w:hint="eastAsia"/>
                <w:kern w:val="0"/>
                <w:szCs w:val="21"/>
              </w:rPr>
              <w:t>为什么我国提倡对土壤增施有机肥料？</w:t>
            </w:r>
            <w:r w:rsidR="00FA0AC5" w:rsidRPr="00490750">
              <w:rPr>
                <w:rFonts w:ascii="宋体" w:hAnsi="宋体" w:cs="宋体" w:hint="eastAsia"/>
                <w:kern w:val="0"/>
                <w:szCs w:val="21"/>
              </w:rPr>
              <w:t>有机肥资源的特点</w:t>
            </w:r>
            <w:r w:rsidR="00FA0AC5">
              <w:rPr>
                <w:rFonts w:ascii="宋体" w:hAnsi="宋体" w:cs="宋体" w:hint="eastAsia"/>
                <w:kern w:val="0"/>
                <w:szCs w:val="21"/>
              </w:rPr>
              <w:t>？</w:t>
            </w:r>
          </w:p>
          <w:p w:rsidR="00464F0A" w:rsidRPr="00C735AF" w:rsidRDefault="00464F0A" w:rsidP="00464F0A">
            <w:pPr>
              <w:tabs>
                <w:tab w:val="left" w:pos="735"/>
                <w:tab w:val="left" w:pos="139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2</w:t>
            </w:r>
            <w:r w:rsidRPr="00C735AF">
              <w:rPr>
                <w:rFonts w:hint="eastAsia"/>
                <w:szCs w:val="21"/>
              </w:rPr>
              <w:t>、</w:t>
            </w:r>
            <w:r w:rsidR="009142B4">
              <w:rPr>
                <w:rFonts w:hint="eastAsia"/>
                <w:szCs w:val="21"/>
              </w:rPr>
              <w:t>肥料、</w:t>
            </w:r>
            <w:r w:rsidR="00F73515">
              <w:rPr>
                <w:rFonts w:hint="eastAsia"/>
                <w:szCs w:val="21"/>
              </w:rPr>
              <w:t>生理酸性肥料和生理碱性肥料概念，</w:t>
            </w:r>
            <w:r w:rsidR="0064506A">
              <w:rPr>
                <w:rFonts w:hint="eastAsia"/>
                <w:szCs w:val="21"/>
              </w:rPr>
              <w:t>化学肥料种类与特点</w:t>
            </w:r>
            <w:r w:rsidRPr="00C735AF">
              <w:rPr>
                <w:rFonts w:hint="eastAsia"/>
                <w:szCs w:val="21"/>
              </w:rPr>
              <w:t>？</w:t>
            </w:r>
          </w:p>
          <w:p w:rsidR="00346099" w:rsidRPr="00126029" w:rsidRDefault="00464F0A" w:rsidP="00126029">
            <w:pPr>
              <w:tabs>
                <w:tab w:val="left" w:pos="735"/>
                <w:tab w:val="left" w:pos="1395"/>
              </w:tabs>
              <w:spacing w:line="380" w:lineRule="exact"/>
              <w:ind w:left="420"/>
              <w:rPr>
                <w:szCs w:val="21"/>
              </w:rPr>
            </w:pPr>
            <w:r w:rsidRPr="00C735AF">
              <w:rPr>
                <w:rFonts w:hint="eastAsia"/>
                <w:szCs w:val="21"/>
              </w:rPr>
              <w:t>3</w:t>
            </w:r>
            <w:r w:rsidRPr="00C735AF">
              <w:rPr>
                <w:rFonts w:hint="eastAsia"/>
                <w:szCs w:val="21"/>
              </w:rPr>
              <w:t>、</w:t>
            </w:r>
            <w:r w:rsidR="00FC1E08">
              <w:rPr>
                <w:rFonts w:hint="eastAsia"/>
                <w:szCs w:val="21"/>
              </w:rPr>
              <w:t>土壤施肥原则</w:t>
            </w:r>
            <w:r w:rsidRPr="00C735AF">
              <w:rPr>
                <w:rFonts w:hint="eastAsia"/>
                <w:szCs w:val="21"/>
              </w:rPr>
              <w:t>。</w:t>
            </w:r>
          </w:p>
          <w:p w:rsidR="00A422BB" w:rsidRDefault="00A422BB" w:rsidP="009036BB">
            <w:pPr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A422BB" w:rsidTr="00026679">
        <w:tc>
          <w:tcPr>
            <w:tcW w:w="9180" w:type="dxa"/>
          </w:tcPr>
          <w:p w:rsidR="00A422BB" w:rsidRDefault="00A422BB" w:rsidP="00026679">
            <w:pPr>
              <w:rPr>
                <w:rFonts w:ascii="宋体"/>
                <w:sz w:val="24"/>
              </w:rPr>
            </w:pPr>
          </w:p>
          <w:p w:rsidR="00A422BB" w:rsidRDefault="00A422BB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A422BB" w:rsidRDefault="00A422BB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DB6AE9">
              <w:rPr>
                <w:rFonts w:hint="eastAsia"/>
                <w:szCs w:val="24"/>
              </w:rPr>
              <w:t>填空题（</w:t>
            </w:r>
            <w:r w:rsidR="00DB6AE9">
              <w:rPr>
                <w:szCs w:val="24"/>
              </w:rPr>
              <w:t>1</w:t>
            </w:r>
            <w:r w:rsidR="00DB6AE9">
              <w:rPr>
                <w:rFonts w:hint="eastAsia"/>
                <w:szCs w:val="24"/>
              </w:rPr>
              <w:t>0分）</w:t>
            </w:r>
          </w:p>
          <w:p w:rsidR="00170D7C" w:rsidRDefault="003828EC" w:rsidP="003828EC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单项选择题（</w:t>
            </w:r>
            <w:r w:rsidR="00DB6AE9">
              <w:rPr>
                <w:rFonts w:hint="eastAsia"/>
                <w:szCs w:val="24"/>
              </w:rPr>
              <w:t>1</w:t>
            </w:r>
            <w:r>
              <w:rPr>
                <w:rFonts w:hint="eastAsia"/>
                <w:szCs w:val="24"/>
              </w:rPr>
              <w:t>0分）</w:t>
            </w:r>
          </w:p>
          <w:p w:rsidR="003828EC" w:rsidRDefault="00170D7C" w:rsidP="003828EC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名词解释题（2</w:t>
            </w:r>
            <w:r>
              <w:rPr>
                <w:szCs w:val="24"/>
              </w:rPr>
              <w:t>0</w:t>
            </w:r>
            <w:r>
              <w:rPr>
                <w:rFonts w:hint="eastAsia"/>
                <w:szCs w:val="24"/>
              </w:rPr>
              <w:t>分）</w:t>
            </w:r>
          </w:p>
          <w:p w:rsidR="003828EC" w:rsidRDefault="003828EC" w:rsidP="00170D7C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简答题</w:t>
            </w:r>
            <w:r>
              <w:rPr>
                <w:rFonts w:hint="eastAsia"/>
                <w:szCs w:val="24"/>
              </w:rPr>
              <w:t>（</w:t>
            </w:r>
            <w:r w:rsidR="00170D7C">
              <w:rPr>
                <w:rFonts w:hint="eastAsia"/>
                <w:szCs w:val="24"/>
              </w:rPr>
              <w:t>7</w:t>
            </w:r>
            <w:r>
              <w:rPr>
                <w:rFonts w:hint="eastAsia"/>
                <w:szCs w:val="24"/>
              </w:rPr>
              <w:t>0分）</w:t>
            </w:r>
          </w:p>
          <w:p w:rsidR="00A422BB" w:rsidRDefault="003828EC" w:rsidP="003828EC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</w:t>
            </w:r>
            <w:r>
              <w:rPr>
                <w:rFonts w:hint="eastAsia"/>
                <w:szCs w:val="24"/>
              </w:rPr>
              <w:t>（</w:t>
            </w:r>
            <w:r w:rsidR="00170D7C">
              <w:rPr>
                <w:rFonts w:hint="eastAsia"/>
                <w:szCs w:val="24"/>
              </w:rPr>
              <w:t>4</w:t>
            </w:r>
            <w:r>
              <w:rPr>
                <w:rFonts w:hint="eastAsia"/>
                <w:szCs w:val="24"/>
              </w:rPr>
              <w:t>0分）</w:t>
            </w:r>
          </w:p>
        </w:tc>
      </w:tr>
      <w:tr w:rsidR="001C5A68" w:rsidTr="00026679">
        <w:tc>
          <w:tcPr>
            <w:tcW w:w="9180" w:type="dxa"/>
          </w:tcPr>
          <w:p w:rsidR="001C5A68" w:rsidRDefault="001C5A68" w:rsidP="00026679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参考文献：黄云主编，《农业资源利用与管理》，中国林业出版社，2010</w:t>
            </w:r>
          </w:p>
        </w:tc>
      </w:tr>
    </w:tbl>
    <w:p w:rsidR="00A422BB" w:rsidRDefault="00A422BB" w:rsidP="007008D5">
      <w:pPr>
        <w:ind w:firstLine="420"/>
      </w:pPr>
    </w:p>
    <w:sectPr w:rsidR="00A422BB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296" w:rsidRDefault="00BA4296" w:rsidP="00DB6AE9">
      <w:r>
        <w:separator/>
      </w:r>
    </w:p>
  </w:endnote>
  <w:endnote w:type="continuationSeparator" w:id="1">
    <w:p w:rsidR="00BA4296" w:rsidRDefault="00BA4296" w:rsidP="00DB6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296" w:rsidRDefault="00BA4296" w:rsidP="00DB6AE9">
      <w:r>
        <w:separator/>
      </w:r>
    </w:p>
  </w:footnote>
  <w:footnote w:type="continuationSeparator" w:id="1">
    <w:p w:rsidR="00BA4296" w:rsidRDefault="00BA4296" w:rsidP="00DB6A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44774327"/>
    <w:multiLevelType w:val="hybridMultilevel"/>
    <w:tmpl w:val="DEF264BA"/>
    <w:lvl w:ilvl="0" w:tplc="D3225DE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1016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60B27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08EDB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AE27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B2CA4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0A97A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50204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F0777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3F1FE7"/>
    <w:multiLevelType w:val="hybridMultilevel"/>
    <w:tmpl w:val="28D849C8"/>
    <w:lvl w:ilvl="0" w:tplc="EC88A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2C4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D6FA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1A70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4CB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7EE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124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D44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C69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6679"/>
    <w:rsid w:val="00031FA6"/>
    <w:rsid w:val="000A5E0D"/>
    <w:rsid w:val="00126029"/>
    <w:rsid w:val="00170D7C"/>
    <w:rsid w:val="001C5A68"/>
    <w:rsid w:val="001F2D2C"/>
    <w:rsid w:val="0022519F"/>
    <w:rsid w:val="0027603B"/>
    <w:rsid w:val="00276EFE"/>
    <w:rsid w:val="002C64BF"/>
    <w:rsid w:val="002D2914"/>
    <w:rsid w:val="002D7891"/>
    <w:rsid w:val="00317EDD"/>
    <w:rsid w:val="00346099"/>
    <w:rsid w:val="00380B28"/>
    <w:rsid w:val="003828EC"/>
    <w:rsid w:val="003C43A6"/>
    <w:rsid w:val="00464F0A"/>
    <w:rsid w:val="004707C5"/>
    <w:rsid w:val="004E6BBD"/>
    <w:rsid w:val="00567BF4"/>
    <w:rsid w:val="005F5500"/>
    <w:rsid w:val="0064506A"/>
    <w:rsid w:val="006A63A7"/>
    <w:rsid w:val="006D21C9"/>
    <w:rsid w:val="006D4518"/>
    <w:rsid w:val="007008D5"/>
    <w:rsid w:val="00745C81"/>
    <w:rsid w:val="00794364"/>
    <w:rsid w:val="007A2F14"/>
    <w:rsid w:val="008223BF"/>
    <w:rsid w:val="00853E3E"/>
    <w:rsid w:val="008A6C07"/>
    <w:rsid w:val="009036BB"/>
    <w:rsid w:val="009142B4"/>
    <w:rsid w:val="00931E25"/>
    <w:rsid w:val="00974DE7"/>
    <w:rsid w:val="00A2429E"/>
    <w:rsid w:val="00A4222D"/>
    <w:rsid w:val="00A422BB"/>
    <w:rsid w:val="00A85ED4"/>
    <w:rsid w:val="00AF629D"/>
    <w:rsid w:val="00B001EB"/>
    <w:rsid w:val="00BA4296"/>
    <w:rsid w:val="00C2572F"/>
    <w:rsid w:val="00C735AF"/>
    <w:rsid w:val="00CB5D7C"/>
    <w:rsid w:val="00CE39E1"/>
    <w:rsid w:val="00DA21CA"/>
    <w:rsid w:val="00DA2BE7"/>
    <w:rsid w:val="00DB2A23"/>
    <w:rsid w:val="00DB6AE9"/>
    <w:rsid w:val="00F73515"/>
    <w:rsid w:val="00FA0AC5"/>
    <w:rsid w:val="00FC1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link w:val="2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rsid w:val="00DB6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6AE9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DB6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6AE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86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1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4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7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Administrator</dc:creator>
  <cp:lastModifiedBy>dell</cp:lastModifiedBy>
  <cp:revision>4</cp:revision>
  <dcterms:created xsi:type="dcterms:W3CDTF">2018-09-19T07:40:00Z</dcterms:created>
  <dcterms:modified xsi:type="dcterms:W3CDTF">2018-09-19T07:41:00Z</dcterms:modified>
</cp:coreProperties>
</file>