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5BE" w:rsidRDefault="004E55BE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4E55BE" w:rsidRDefault="004E55BE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4E55BE" w:rsidRDefault="004E55BE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4E55BE" w:rsidRDefault="004E55BE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>
        <w:rPr>
          <w:rFonts w:ascii="宋体" w:hAnsi="宋体"/>
          <w:b/>
          <w:sz w:val="24"/>
        </w:rPr>
        <w:t xml:space="preserve">801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生态学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E55BE" w:rsidRPr="00E57741" w:rsidTr="00026679">
        <w:tc>
          <w:tcPr>
            <w:tcW w:w="9180" w:type="dxa"/>
          </w:tcPr>
          <w:p w:rsidR="004E55BE" w:rsidRDefault="004E55BE" w:rsidP="001B0A90">
            <w:pPr>
              <w:adjustRightInd w:val="0"/>
              <w:snapToGrid w:val="0"/>
              <w:spacing w:beforeLines="50" w:before="156" w:line="360" w:lineRule="exact"/>
              <w:ind w:firstLineChars="200" w:firstLine="420"/>
              <w:rPr>
                <w:szCs w:val="21"/>
              </w:rPr>
            </w:pPr>
            <w:r w:rsidRPr="00E57741">
              <w:rPr>
                <w:rFonts w:hint="eastAsia"/>
                <w:szCs w:val="21"/>
              </w:rPr>
              <w:t>考试内容范围</w:t>
            </w:r>
            <w:r w:rsidRPr="00E57741">
              <w:rPr>
                <w:szCs w:val="21"/>
              </w:rPr>
              <w:t xml:space="preserve">: </w:t>
            </w:r>
          </w:p>
          <w:p w:rsidR="004E55BE" w:rsidRPr="00DF1B84" w:rsidRDefault="004E55BE" w:rsidP="001B0A90">
            <w:pPr>
              <w:adjustRightInd w:val="0"/>
              <w:snapToGrid w:val="0"/>
              <w:spacing w:beforeLines="75" w:before="234" w:line="360" w:lineRule="exact"/>
              <w:ind w:left="425"/>
              <w:rPr>
                <w:szCs w:val="21"/>
              </w:rPr>
            </w:pPr>
            <w:r>
              <w:rPr>
                <w:rFonts w:hint="eastAsia"/>
                <w:szCs w:val="21"/>
              </w:rPr>
              <w:t>一、</w:t>
            </w:r>
            <w:r w:rsidRPr="00DF1B84">
              <w:rPr>
                <w:rFonts w:hint="eastAsia"/>
                <w:szCs w:val="21"/>
              </w:rPr>
              <w:t>生物与环境</w:t>
            </w:r>
          </w:p>
          <w:p w:rsidR="004E55BE" w:rsidRPr="00E57741" w:rsidRDefault="004E55BE" w:rsidP="004E55BE">
            <w:pPr>
              <w:adjustRightInd w:val="0"/>
              <w:snapToGrid w:val="0"/>
              <w:spacing w:line="360" w:lineRule="exact"/>
              <w:ind w:firstLineChars="400" w:firstLine="840"/>
              <w:rPr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要求考生了解生物与环境之间关系的一般规律，掌握</w:t>
            </w:r>
            <w:r>
              <w:rPr>
                <w:rFonts w:hint="eastAsia"/>
                <w:szCs w:val="21"/>
              </w:rPr>
              <w:t>光因子、温度因子、水分因子、土壤因子</w:t>
            </w:r>
            <w:r w:rsidRPr="00E57741">
              <w:rPr>
                <w:rFonts w:hint="eastAsia"/>
                <w:szCs w:val="21"/>
              </w:rPr>
              <w:t>等生态因子的基础知识</w:t>
            </w:r>
            <w:r>
              <w:rPr>
                <w:rFonts w:hint="eastAsia"/>
                <w:szCs w:val="21"/>
              </w:rPr>
              <w:t>；理解有关生态因子对植物生理过程的影响。</w:t>
            </w:r>
          </w:p>
          <w:p w:rsidR="004E55BE" w:rsidRPr="00DF1B84" w:rsidRDefault="004E55BE" w:rsidP="001B0A90">
            <w:pPr>
              <w:adjustRightInd w:val="0"/>
              <w:snapToGrid w:val="0"/>
              <w:spacing w:beforeLines="75" w:before="234" w:line="360" w:lineRule="exact"/>
              <w:ind w:left="425"/>
              <w:rPr>
                <w:szCs w:val="21"/>
              </w:rPr>
            </w:pPr>
            <w:r>
              <w:rPr>
                <w:rFonts w:hint="eastAsia"/>
                <w:szCs w:val="21"/>
              </w:rPr>
              <w:t>二、</w:t>
            </w:r>
            <w:r w:rsidRPr="00DF1B84">
              <w:rPr>
                <w:rFonts w:hint="eastAsia"/>
                <w:szCs w:val="21"/>
              </w:rPr>
              <w:t>种群及其基本特征</w:t>
            </w:r>
          </w:p>
          <w:p w:rsidR="004E55BE" w:rsidRPr="00E57741" w:rsidRDefault="004E55BE" w:rsidP="004E55BE">
            <w:pPr>
              <w:adjustRightInd w:val="0"/>
              <w:snapToGrid w:val="0"/>
              <w:spacing w:line="360" w:lineRule="exact"/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要求</w:t>
            </w:r>
            <w:r w:rsidRPr="00E57741">
              <w:rPr>
                <w:rFonts w:hint="eastAsia"/>
                <w:szCs w:val="21"/>
              </w:rPr>
              <w:t>考生</w:t>
            </w:r>
            <w:r>
              <w:rPr>
                <w:rFonts w:hint="eastAsia"/>
                <w:szCs w:val="21"/>
              </w:rPr>
              <w:t>掌握</w:t>
            </w:r>
            <w:r w:rsidRPr="00E57741">
              <w:rPr>
                <w:rFonts w:hint="eastAsia"/>
                <w:szCs w:val="21"/>
              </w:rPr>
              <w:t>种群的概念</w:t>
            </w:r>
            <w:r>
              <w:rPr>
                <w:rFonts w:hint="eastAsia"/>
                <w:szCs w:val="21"/>
              </w:rPr>
              <w:t>、动态、种群的空间格局、种群调节的相关术语及理论。</w:t>
            </w:r>
          </w:p>
          <w:p w:rsidR="004E55BE" w:rsidRPr="00E57741" w:rsidRDefault="004E55BE" w:rsidP="001B0A90">
            <w:pPr>
              <w:adjustRightInd w:val="0"/>
              <w:snapToGrid w:val="0"/>
              <w:spacing w:beforeLines="75" w:before="234" w:line="360" w:lineRule="exact"/>
              <w:ind w:left="425"/>
              <w:rPr>
                <w:szCs w:val="21"/>
              </w:rPr>
            </w:pPr>
            <w:r>
              <w:rPr>
                <w:rFonts w:hint="eastAsia"/>
                <w:szCs w:val="21"/>
              </w:rPr>
              <w:t>三、</w:t>
            </w:r>
            <w:r w:rsidRPr="00E57741">
              <w:rPr>
                <w:rFonts w:hint="eastAsia"/>
                <w:szCs w:val="21"/>
              </w:rPr>
              <w:t>生物群落的组成与结构</w:t>
            </w:r>
          </w:p>
          <w:p w:rsidR="004E55BE" w:rsidRDefault="004E55BE" w:rsidP="004E55BE">
            <w:pPr>
              <w:adjustRightInd w:val="0"/>
              <w:snapToGrid w:val="0"/>
              <w:spacing w:line="360" w:lineRule="exact"/>
              <w:ind w:firstLineChars="400" w:firstLine="840"/>
              <w:rPr>
                <w:rFonts w:hAnsi="宋体"/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要求考生理解</w:t>
            </w:r>
            <w:r>
              <w:rPr>
                <w:rFonts w:hint="eastAsia"/>
                <w:szCs w:val="21"/>
              </w:rPr>
              <w:t>生物群落的定义、</w:t>
            </w:r>
            <w:r>
              <w:rPr>
                <w:rFonts w:hAnsi="宋体" w:hint="eastAsia"/>
                <w:szCs w:val="21"/>
              </w:rPr>
              <w:t>群落的基本特征和结构方面的基本知识点。理解种内与种间关系有关术语和原理。</w:t>
            </w:r>
          </w:p>
          <w:p w:rsidR="004E55BE" w:rsidRPr="00E57741" w:rsidRDefault="004E55BE" w:rsidP="001B0A90">
            <w:pPr>
              <w:adjustRightInd w:val="0"/>
              <w:snapToGrid w:val="0"/>
              <w:spacing w:beforeLines="75" w:before="234" w:line="360" w:lineRule="exact"/>
              <w:ind w:left="425"/>
              <w:rPr>
                <w:szCs w:val="21"/>
              </w:rPr>
            </w:pPr>
            <w:r>
              <w:rPr>
                <w:rFonts w:hint="eastAsia"/>
                <w:szCs w:val="21"/>
              </w:rPr>
              <w:t>四、</w:t>
            </w:r>
            <w:r w:rsidRPr="00E57741">
              <w:rPr>
                <w:rFonts w:hint="eastAsia"/>
                <w:szCs w:val="21"/>
              </w:rPr>
              <w:t>生物群落的动态</w:t>
            </w:r>
          </w:p>
          <w:p w:rsidR="004E55BE" w:rsidRDefault="004E55BE" w:rsidP="004E55BE">
            <w:pPr>
              <w:widowControl/>
              <w:adjustRightInd w:val="0"/>
              <w:snapToGrid w:val="0"/>
              <w:spacing w:line="360" w:lineRule="exact"/>
              <w:ind w:firstLineChars="200" w:firstLine="420"/>
              <w:jc w:val="left"/>
              <w:rPr>
                <w:rFonts w:hAnsi="宋体"/>
                <w:szCs w:val="21"/>
              </w:rPr>
            </w:pPr>
            <w:r>
              <w:rPr>
                <w:szCs w:val="21"/>
              </w:rPr>
              <w:t xml:space="preserve">     </w:t>
            </w:r>
            <w:r w:rsidRPr="00E57741">
              <w:rPr>
                <w:rFonts w:hint="eastAsia"/>
                <w:szCs w:val="21"/>
              </w:rPr>
              <w:t>要求考生了解</w:t>
            </w:r>
            <w:r>
              <w:rPr>
                <w:rFonts w:hint="eastAsia"/>
                <w:szCs w:val="21"/>
              </w:rPr>
              <w:t>演替的概念、</w:t>
            </w:r>
            <w:r>
              <w:rPr>
                <w:rFonts w:hAnsi="宋体" w:hint="eastAsia"/>
                <w:szCs w:val="21"/>
              </w:rPr>
              <w:t>原因、模式等知识点；演替顶极的概念及理论；生态系统功能在演替中的变化等。</w:t>
            </w:r>
          </w:p>
          <w:p w:rsidR="004E55BE" w:rsidRPr="00E57741" w:rsidRDefault="004E55BE" w:rsidP="001B0A90">
            <w:pPr>
              <w:adjustRightInd w:val="0"/>
              <w:snapToGrid w:val="0"/>
              <w:spacing w:beforeLines="75" w:before="234" w:line="360" w:lineRule="exact"/>
              <w:ind w:left="425"/>
              <w:rPr>
                <w:szCs w:val="21"/>
              </w:rPr>
            </w:pPr>
            <w:r>
              <w:rPr>
                <w:rFonts w:hint="eastAsia"/>
                <w:szCs w:val="21"/>
              </w:rPr>
              <w:t>五、</w:t>
            </w:r>
            <w:r w:rsidRPr="00E57741">
              <w:rPr>
                <w:rFonts w:hint="eastAsia"/>
                <w:szCs w:val="21"/>
              </w:rPr>
              <w:t>生态系统的一般特征</w:t>
            </w:r>
          </w:p>
          <w:p w:rsidR="004E55BE" w:rsidRPr="002E3B46" w:rsidRDefault="004E55BE" w:rsidP="004E55BE">
            <w:pPr>
              <w:widowControl/>
              <w:adjustRightInd w:val="0"/>
              <w:snapToGrid w:val="0"/>
              <w:spacing w:line="360" w:lineRule="exact"/>
              <w:ind w:firstLineChars="400" w:firstLine="840"/>
              <w:jc w:val="left"/>
              <w:rPr>
                <w:rFonts w:hAnsi="宋体"/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要求考生了解</w:t>
            </w:r>
            <w:r w:rsidRPr="002E3B46">
              <w:rPr>
                <w:rFonts w:hAnsi="宋体" w:hint="eastAsia"/>
                <w:szCs w:val="21"/>
              </w:rPr>
              <w:t>生态系统的概念</w:t>
            </w:r>
            <w:r>
              <w:rPr>
                <w:rFonts w:hAnsi="宋体" w:hint="eastAsia"/>
                <w:szCs w:val="21"/>
              </w:rPr>
              <w:t>以及生态系统的一般特征。</w:t>
            </w:r>
          </w:p>
          <w:p w:rsidR="004E55BE" w:rsidRPr="00E57741" w:rsidRDefault="004E55BE" w:rsidP="001B0A90">
            <w:pPr>
              <w:adjustRightInd w:val="0"/>
              <w:snapToGrid w:val="0"/>
              <w:spacing w:beforeLines="75" w:before="234" w:line="360" w:lineRule="exact"/>
              <w:ind w:left="425"/>
              <w:rPr>
                <w:szCs w:val="21"/>
              </w:rPr>
            </w:pPr>
            <w:r>
              <w:rPr>
                <w:rFonts w:hint="eastAsia"/>
                <w:szCs w:val="21"/>
              </w:rPr>
              <w:t>六、</w:t>
            </w:r>
            <w:r w:rsidRPr="00E57741">
              <w:rPr>
                <w:rFonts w:hint="eastAsia"/>
                <w:szCs w:val="21"/>
              </w:rPr>
              <w:t>生态系统的能量流动</w:t>
            </w:r>
          </w:p>
          <w:p w:rsidR="004E55BE" w:rsidRDefault="004E55BE" w:rsidP="004E55BE">
            <w:pPr>
              <w:widowControl/>
              <w:adjustRightInd w:val="0"/>
              <w:snapToGrid w:val="0"/>
              <w:spacing w:line="360" w:lineRule="exact"/>
              <w:ind w:firstLineChars="400" w:firstLine="840"/>
              <w:jc w:val="left"/>
              <w:rPr>
                <w:rFonts w:hAnsi="宋体"/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要求考生了解</w:t>
            </w:r>
            <w:r w:rsidRPr="002E3B46">
              <w:rPr>
                <w:rFonts w:hAnsi="宋体" w:hint="eastAsia"/>
                <w:szCs w:val="21"/>
              </w:rPr>
              <w:t>生态系统的营养结构</w:t>
            </w:r>
            <w:r>
              <w:rPr>
                <w:rFonts w:hAnsi="宋体" w:hint="eastAsia"/>
                <w:szCs w:val="21"/>
              </w:rPr>
              <w:t>、生态系统中能量动态和储存等基本概念和原理。</w:t>
            </w:r>
          </w:p>
          <w:p w:rsidR="004E55BE" w:rsidRPr="00E57741" w:rsidRDefault="004E55BE" w:rsidP="001B0A90">
            <w:pPr>
              <w:adjustRightInd w:val="0"/>
              <w:snapToGrid w:val="0"/>
              <w:spacing w:beforeLines="75" w:before="234" w:line="360" w:lineRule="exact"/>
              <w:ind w:left="425"/>
              <w:rPr>
                <w:szCs w:val="21"/>
              </w:rPr>
            </w:pPr>
            <w:r>
              <w:rPr>
                <w:rFonts w:hint="eastAsia"/>
                <w:szCs w:val="21"/>
              </w:rPr>
              <w:t>七、</w:t>
            </w:r>
            <w:r w:rsidRPr="00E57741">
              <w:rPr>
                <w:rFonts w:hint="eastAsia"/>
                <w:szCs w:val="21"/>
              </w:rPr>
              <w:t>生态系统的物质循环</w:t>
            </w:r>
          </w:p>
          <w:p w:rsidR="004E55BE" w:rsidRPr="003457A8" w:rsidRDefault="004E55BE" w:rsidP="004E55BE">
            <w:pPr>
              <w:widowControl/>
              <w:adjustRightInd w:val="0"/>
              <w:snapToGrid w:val="0"/>
              <w:spacing w:line="360" w:lineRule="exact"/>
              <w:ind w:firstLineChars="400" w:firstLine="840"/>
              <w:jc w:val="left"/>
              <w:rPr>
                <w:rFonts w:hAnsi="宋体"/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</w:t>
            </w:r>
            <w:r>
              <w:rPr>
                <w:rFonts w:hint="eastAsia"/>
                <w:szCs w:val="21"/>
              </w:rPr>
              <w:t>掌握</w:t>
            </w:r>
            <w:r w:rsidRPr="002E3B46">
              <w:rPr>
                <w:rFonts w:hAnsi="宋体" w:hint="eastAsia"/>
                <w:szCs w:val="21"/>
              </w:rPr>
              <w:t>地球化学循环</w:t>
            </w:r>
            <w:r>
              <w:rPr>
                <w:rFonts w:hAnsi="宋体" w:hint="eastAsia"/>
                <w:szCs w:val="21"/>
              </w:rPr>
              <w:t>、生物地球化学循环等基本概念和原理；碳、氮、磷、硫元素的循环过程；了解重金属、农药等有毒有害物质循环的一般过程。</w:t>
            </w:r>
          </w:p>
          <w:p w:rsidR="004E55BE" w:rsidRDefault="004E55BE" w:rsidP="001B0A90">
            <w:pPr>
              <w:adjustRightInd w:val="0"/>
              <w:snapToGrid w:val="0"/>
              <w:spacing w:beforeLines="75" w:before="234" w:line="360" w:lineRule="exact"/>
              <w:ind w:left="425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八、</w:t>
            </w:r>
            <w:r w:rsidRPr="00E57741">
              <w:rPr>
                <w:rFonts w:hint="eastAsia"/>
                <w:szCs w:val="21"/>
              </w:rPr>
              <w:t>陆地生态系统</w:t>
            </w:r>
          </w:p>
          <w:p w:rsidR="004E55BE" w:rsidRPr="00E57741" w:rsidRDefault="004E55BE" w:rsidP="001B0A90">
            <w:pPr>
              <w:adjustRightInd w:val="0"/>
              <w:snapToGrid w:val="0"/>
              <w:spacing w:afterLines="50" w:after="156" w:line="360" w:lineRule="exact"/>
              <w:ind w:firstLineChars="400" w:firstLine="840"/>
              <w:rPr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要求考生了解</w:t>
            </w:r>
            <w:r>
              <w:rPr>
                <w:rFonts w:hint="eastAsia"/>
                <w:szCs w:val="21"/>
              </w:rPr>
              <w:t>植被分布的三向地带性规律；</w:t>
            </w:r>
            <w:r w:rsidRPr="002E3B46">
              <w:rPr>
                <w:rFonts w:hAnsi="宋体" w:hint="eastAsia"/>
                <w:szCs w:val="21"/>
              </w:rPr>
              <w:t>森林分布规律</w:t>
            </w:r>
            <w:r>
              <w:rPr>
                <w:rFonts w:hAnsi="宋体" w:hint="eastAsia"/>
                <w:szCs w:val="21"/>
              </w:rPr>
              <w:t>；</w:t>
            </w:r>
            <w:r w:rsidRPr="002E3B46">
              <w:rPr>
                <w:rFonts w:hAnsi="宋体" w:hint="eastAsia"/>
                <w:szCs w:val="21"/>
              </w:rPr>
              <w:t>中国</w:t>
            </w:r>
            <w:r>
              <w:rPr>
                <w:rFonts w:hAnsi="宋体" w:hint="eastAsia"/>
                <w:szCs w:val="21"/>
              </w:rPr>
              <w:t>各主要气候带的地带性植被类型及其特点。</w:t>
            </w:r>
          </w:p>
        </w:tc>
      </w:tr>
      <w:tr w:rsidR="004E55BE" w:rsidTr="00026679">
        <w:tc>
          <w:tcPr>
            <w:tcW w:w="9180" w:type="dxa"/>
          </w:tcPr>
          <w:p w:rsidR="004E55BE" w:rsidRDefault="004E55BE" w:rsidP="006D03CD">
            <w:pPr>
              <w:spacing w:beforeLines="50" w:before="156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4E55BE" w:rsidRDefault="004E55BE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名词解释（</w:t>
            </w:r>
            <w:r>
              <w:rPr>
                <w:szCs w:val="24"/>
              </w:rPr>
              <w:t>15</w:t>
            </w:r>
            <w:r>
              <w:rPr>
                <w:rFonts w:hint="eastAsia"/>
                <w:szCs w:val="24"/>
              </w:rPr>
              <w:t>分）</w:t>
            </w:r>
          </w:p>
          <w:p w:rsidR="004E55BE" w:rsidRDefault="004E55BE" w:rsidP="004E55BE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简答题（</w:t>
            </w:r>
            <w:r>
              <w:rPr>
                <w:szCs w:val="24"/>
              </w:rPr>
              <w:t>55</w:t>
            </w:r>
            <w:r>
              <w:rPr>
                <w:rFonts w:hint="eastAsia"/>
                <w:szCs w:val="24"/>
              </w:rPr>
              <w:t>分）</w:t>
            </w:r>
          </w:p>
          <w:p w:rsidR="004E55BE" w:rsidRDefault="004E55BE" w:rsidP="004E55BE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论述题（</w:t>
            </w:r>
            <w:r>
              <w:rPr>
                <w:rFonts w:hAnsi="宋体"/>
                <w:szCs w:val="24"/>
              </w:rPr>
              <w:t>70</w:t>
            </w:r>
            <w:r>
              <w:rPr>
                <w:rFonts w:hAnsi="宋体" w:hint="eastAsia"/>
                <w:szCs w:val="24"/>
              </w:rPr>
              <w:t>分）</w:t>
            </w:r>
          </w:p>
          <w:p w:rsidR="004E55BE" w:rsidRDefault="004E55BE" w:rsidP="006D03CD">
            <w:pPr>
              <w:pStyle w:val="2"/>
              <w:spacing w:afterLines="50" w:after="156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其他（</w:t>
            </w:r>
            <w:r>
              <w:rPr>
                <w:rFonts w:hAnsi="宋体"/>
                <w:szCs w:val="24"/>
              </w:rPr>
              <w:t>10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:rsidR="004E55BE" w:rsidRDefault="004E55BE" w:rsidP="007008D5">
      <w:pPr>
        <w:ind w:firstLine="420"/>
        <w:rPr>
          <w:rFonts w:hint="eastAsia"/>
        </w:rPr>
      </w:pPr>
    </w:p>
    <w:p w:rsidR="00387208" w:rsidRDefault="00387208" w:rsidP="007008D5">
      <w:pPr>
        <w:ind w:firstLine="420"/>
        <w:rPr>
          <w:rFonts w:hint="eastAsia"/>
        </w:rPr>
      </w:pPr>
      <w:r>
        <w:lastRenderedPageBreak/>
        <w:t>参考书目</w:t>
      </w:r>
      <w:r>
        <w:rPr>
          <w:rFonts w:hint="eastAsia"/>
        </w:rPr>
        <w:t>：</w:t>
      </w:r>
    </w:p>
    <w:p w:rsidR="00387208" w:rsidRPr="00387208" w:rsidRDefault="00387208" w:rsidP="00387208">
      <w:pPr>
        <w:ind w:firstLine="420"/>
      </w:pPr>
      <w:proofErr w:type="gramStart"/>
      <w:r w:rsidRPr="00387208">
        <w:rPr>
          <w:rFonts w:hint="eastAsia"/>
        </w:rPr>
        <w:t>孙儒泳等</w:t>
      </w:r>
      <w:proofErr w:type="gramEnd"/>
      <w:r w:rsidRPr="00387208">
        <w:rPr>
          <w:rFonts w:hint="eastAsia"/>
        </w:rPr>
        <w:t>，《普通生态学》，高等教育出版社，</w:t>
      </w:r>
      <w:r w:rsidRPr="00387208">
        <w:t>1993</w:t>
      </w:r>
    </w:p>
    <w:p w:rsidR="00387208" w:rsidRPr="00387208" w:rsidRDefault="00387208" w:rsidP="00387208">
      <w:pPr>
        <w:ind w:firstLine="420"/>
      </w:pPr>
      <w:proofErr w:type="gramStart"/>
      <w:r w:rsidRPr="00387208">
        <w:rPr>
          <w:rFonts w:hint="eastAsia"/>
        </w:rPr>
        <w:t>孙儒泳等</w:t>
      </w:r>
      <w:proofErr w:type="gramEnd"/>
      <w:r w:rsidRPr="00387208">
        <w:rPr>
          <w:rFonts w:hint="eastAsia"/>
        </w:rPr>
        <w:t>，《基础生态学》，高等教育出版社，</w:t>
      </w:r>
      <w:r w:rsidRPr="00387208">
        <w:t>2003</w:t>
      </w:r>
    </w:p>
    <w:p w:rsidR="00387208" w:rsidRPr="00387208" w:rsidRDefault="00387208" w:rsidP="007008D5">
      <w:pPr>
        <w:ind w:firstLine="420"/>
      </w:pPr>
      <w:bookmarkStart w:id="0" w:name="_GoBack"/>
      <w:bookmarkEnd w:id="0"/>
    </w:p>
    <w:sectPr w:rsidR="00387208" w:rsidRPr="00387208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0BA" w:rsidRDefault="000260BA" w:rsidP="001B0A90">
      <w:r>
        <w:separator/>
      </w:r>
    </w:p>
  </w:endnote>
  <w:endnote w:type="continuationSeparator" w:id="0">
    <w:p w:rsidR="000260BA" w:rsidRDefault="000260BA" w:rsidP="001B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0BA" w:rsidRDefault="000260BA" w:rsidP="001B0A90">
      <w:r>
        <w:separator/>
      </w:r>
    </w:p>
  </w:footnote>
  <w:footnote w:type="continuationSeparator" w:id="0">
    <w:p w:rsidR="000260BA" w:rsidRDefault="000260BA" w:rsidP="001B0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2BE060B6"/>
    <w:multiLevelType w:val="hybridMultilevel"/>
    <w:tmpl w:val="1BEC7F22"/>
    <w:lvl w:ilvl="0" w:tplc="541E6736">
      <w:start w:val="1"/>
      <w:numFmt w:val="japaneseCounting"/>
      <w:lvlText w:val="%1、"/>
      <w:lvlJc w:val="left"/>
      <w:pPr>
        <w:ind w:left="845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8">
    <w:nsid w:val="2CE45BBB"/>
    <w:multiLevelType w:val="hybridMultilevel"/>
    <w:tmpl w:val="8B8C0942"/>
    <w:lvl w:ilvl="0" w:tplc="93549166">
      <w:start w:val="1"/>
      <w:numFmt w:val="decimal"/>
      <w:lvlText w:val="%1、"/>
      <w:lvlJc w:val="left"/>
      <w:pPr>
        <w:ind w:left="10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  <w:rPr>
        <w:rFonts w:cs="Times New Roman"/>
      </w:rPr>
    </w:lvl>
  </w:abstractNum>
  <w:abstractNum w:abstractNumId="9">
    <w:nsid w:val="49312586"/>
    <w:multiLevelType w:val="hybridMultilevel"/>
    <w:tmpl w:val="3036D148"/>
    <w:lvl w:ilvl="0" w:tplc="DD8009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0">
    <w:nsid w:val="55364121"/>
    <w:multiLevelType w:val="hybridMultilevel"/>
    <w:tmpl w:val="342006A4"/>
    <w:lvl w:ilvl="0" w:tplc="1BA6396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260BA"/>
    <w:rsid w:val="00026679"/>
    <w:rsid w:val="001B0A90"/>
    <w:rsid w:val="001C675F"/>
    <w:rsid w:val="002E3B46"/>
    <w:rsid w:val="00317EDD"/>
    <w:rsid w:val="003457A8"/>
    <w:rsid w:val="00353A99"/>
    <w:rsid w:val="00380B28"/>
    <w:rsid w:val="00387208"/>
    <w:rsid w:val="0039638F"/>
    <w:rsid w:val="003B2740"/>
    <w:rsid w:val="004A29C0"/>
    <w:rsid w:val="004E55BE"/>
    <w:rsid w:val="00566A7B"/>
    <w:rsid w:val="006D03CD"/>
    <w:rsid w:val="007008D5"/>
    <w:rsid w:val="00745C81"/>
    <w:rsid w:val="008423A9"/>
    <w:rsid w:val="008C5AFC"/>
    <w:rsid w:val="00905A45"/>
    <w:rsid w:val="00965B47"/>
    <w:rsid w:val="00967F6E"/>
    <w:rsid w:val="00970981"/>
    <w:rsid w:val="009A6551"/>
    <w:rsid w:val="00C97262"/>
    <w:rsid w:val="00CD0242"/>
    <w:rsid w:val="00D93BFF"/>
    <w:rsid w:val="00DF1B84"/>
    <w:rsid w:val="00E57741"/>
    <w:rsid w:val="00E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customStyle="1" w:styleId="char">
    <w:name w:val="char"/>
    <w:basedOn w:val="a"/>
    <w:autoRedefine/>
    <w:uiPriority w:val="99"/>
    <w:rsid w:val="00967F6E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styleId="a3">
    <w:name w:val="List Paragraph"/>
    <w:basedOn w:val="a"/>
    <w:uiPriority w:val="99"/>
    <w:qFormat/>
    <w:rsid w:val="00C97262"/>
    <w:pPr>
      <w:ind w:firstLineChars="200" w:firstLine="420"/>
    </w:pPr>
  </w:style>
  <w:style w:type="paragraph" w:styleId="a4">
    <w:name w:val="header"/>
    <w:basedOn w:val="a"/>
    <w:link w:val="Char0"/>
    <w:uiPriority w:val="99"/>
    <w:unhideWhenUsed/>
    <w:rsid w:val="001B0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1B0A90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B0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rsid w:val="001B0A90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5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1</Pages>
  <Words>102</Words>
  <Characters>583</Characters>
  <Application>Microsoft Office Word</Application>
  <DocSecurity>0</DocSecurity>
  <Lines>4</Lines>
  <Paragraphs>1</Paragraphs>
  <ScaleCrop>false</ScaleCrop>
  <Company>Microsoft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gqx</cp:lastModifiedBy>
  <cp:revision>15</cp:revision>
  <dcterms:created xsi:type="dcterms:W3CDTF">2017-09-05T09:11:00Z</dcterms:created>
  <dcterms:modified xsi:type="dcterms:W3CDTF">2018-09-04T03:44:00Z</dcterms:modified>
</cp:coreProperties>
</file>