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 w:rsidR="00453DE1">
        <w:rPr>
          <w:rFonts w:ascii="宋体" w:hAnsi="宋体" w:cs="宋体" w:hint="eastAsia"/>
          <w:b/>
          <w:bCs/>
          <w:sz w:val="24"/>
          <w:szCs w:val="24"/>
        </w:rPr>
        <w:t xml:space="preserve">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453DE1">
        <w:rPr>
          <w:rFonts w:ascii="宋体" w:hAnsi="宋体" w:cs="宋体" w:hint="eastAsia"/>
          <w:b/>
          <w:bCs/>
          <w:sz w:val="24"/>
          <w:szCs w:val="24"/>
        </w:rPr>
        <w:t>城市规划原理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35D22" w:rsidRPr="00453DE1" w:rsidRDefault="00453DE1" w:rsidP="00453DE1">
            <w:pPr>
              <w:numPr>
                <w:ilvl w:val="0"/>
                <w:numId w:val="1"/>
              </w:numPr>
              <w:spacing w:line="380" w:lineRule="exact"/>
            </w:pPr>
            <w:r>
              <w:rPr>
                <w:rFonts w:cs="宋体" w:hint="eastAsia"/>
                <w:sz w:val="24"/>
                <w:szCs w:val="24"/>
              </w:rPr>
              <w:t>城市总体规划</w:t>
            </w:r>
          </w:p>
          <w:p w:rsidR="00453DE1" w:rsidRPr="00453DE1" w:rsidRDefault="00453DE1" w:rsidP="00453DE1">
            <w:pPr>
              <w:spacing w:line="380" w:lineRule="exact"/>
              <w:ind w:leftChars="250" w:left="840" w:hangingChars="150" w:hanging="315"/>
            </w:pPr>
            <w:r w:rsidRPr="00453DE1">
              <w:rPr>
                <w:rFonts w:hint="eastAsia"/>
              </w:rPr>
              <w:t>1</w:t>
            </w:r>
            <w:r w:rsidRPr="00453DE1">
              <w:rPr>
                <w:rFonts w:hint="eastAsia"/>
              </w:rPr>
              <w:t>．要求考生了解城市与城市规划学科的基本发展历程，熟悉城市规划的基本理论和基本概念及术语；掌握城市规划的新理论、新方法及发展趋势。</w:t>
            </w:r>
          </w:p>
          <w:p w:rsidR="00453DE1" w:rsidRPr="00453DE1" w:rsidRDefault="00453DE1" w:rsidP="00453DE1">
            <w:pPr>
              <w:spacing w:line="380" w:lineRule="exact"/>
              <w:ind w:leftChars="250" w:left="840" w:hangingChars="150" w:hanging="315"/>
            </w:pPr>
            <w:r w:rsidRPr="00453DE1">
              <w:rPr>
                <w:rFonts w:hint="eastAsia"/>
              </w:rPr>
              <w:t>2</w:t>
            </w:r>
            <w:r w:rsidRPr="00453DE1">
              <w:rPr>
                <w:rFonts w:hint="eastAsia"/>
              </w:rPr>
              <w:t>．要求考生掌握我国现行城乡规划体制和城乡规划层面及其主要内容；熟悉城市总体规划的编制原则、编制内容和编制方法；掌握城市总体规划相关的法律法规与规范。</w:t>
            </w:r>
          </w:p>
          <w:p w:rsidR="00453DE1" w:rsidRPr="00453DE1" w:rsidRDefault="00453DE1" w:rsidP="00453DE1">
            <w:pPr>
              <w:spacing w:line="380" w:lineRule="exact"/>
              <w:ind w:leftChars="250" w:left="840" w:hangingChars="150" w:hanging="315"/>
            </w:pPr>
            <w:r w:rsidRPr="00453DE1">
              <w:rPr>
                <w:rFonts w:hint="eastAsia"/>
              </w:rPr>
              <w:t>3</w:t>
            </w:r>
            <w:r w:rsidRPr="00453DE1">
              <w:rPr>
                <w:rFonts w:hint="eastAsia"/>
              </w:rPr>
              <w:t>．要求考生掌握城市总体规划调研的基本内容，理解用地调研、用地评价、用地选择与总体布局的关系；</w:t>
            </w:r>
            <w:r>
              <w:rPr>
                <w:rFonts w:hint="eastAsia"/>
              </w:rPr>
              <w:t>熟练掌握</w:t>
            </w:r>
            <w:r w:rsidRPr="00453DE1">
              <w:rPr>
                <w:rFonts w:hint="eastAsia"/>
              </w:rPr>
              <w:t>城市总体布局的相关知识。</w:t>
            </w:r>
          </w:p>
          <w:p w:rsidR="00453DE1" w:rsidRPr="00453DE1" w:rsidRDefault="00453DE1" w:rsidP="00453DE1">
            <w:pPr>
              <w:spacing w:line="380" w:lineRule="exact"/>
              <w:ind w:leftChars="200" w:left="840" w:hangingChars="200" w:hanging="420"/>
              <w:rPr>
                <w:szCs w:val="24"/>
              </w:rPr>
            </w:pPr>
            <w:r>
              <w:rPr>
                <w:rFonts w:hint="eastAsia"/>
              </w:rPr>
              <w:t xml:space="preserve"> </w:t>
            </w:r>
            <w:r w:rsidRPr="00453DE1">
              <w:rPr>
                <w:rFonts w:hint="eastAsia"/>
              </w:rPr>
              <w:t>4</w:t>
            </w:r>
            <w:r w:rsidRPr="00453DE1">
              <w:rPr>
                <w:rFonts w:hint="eastAsia"/>
              </w:rPr>
              <w:t>．要求考生对当前</w:t>
            </w:r>
            <w:r>
              <w:rPr>
                <w:rFonts w:hint="eastAsia"/>
              </w:rPr>
              <w:t>行业动态和</w:t>
            </w:r>
            <w:r w:rsidRPr="00453DE1">
              <w:rPr>
                <w:rFonts w:hint="eastAsia"/>
              </w:rPr>
              <w:t>规划热点问题有一定的认识和见解；具备良好的专业分析能力和解决城市问题的能力。</w:t>
            </w:r>
          </w:p>
          <w:p w:rsidR="00453DE1" w:rsidRPr="00453DE1" w:rsidRDefault="00453DE1" w:rsidP="00453DE1">
            <w:pPr>
              <w:spacing w:line="380" w:lineRule="exact"/>
              <w:rPr>
                <w:szCs w:val="24"/>
              </w:rPr>
            </w:pPr>
            <w:r w:rsidRPr="00453DE1">
              <w:rPr>
                <w:rFonts w:hint="eastAsia"/>
                <w:sz w:val="24"/>
                <w:szCs w:val="24"/>
              </w:rPr>
              <w:t>二、详细规划</w:t>
            </w:r>
          </w:p>
          <w:p w:rsidR="00453DE1" w:rsidRPr="00453DE1" w:rsidRDefault="00453DE1" w:rsidP="00453DE1">
            <w:pPr>
              <w:widowControl/>
              <w:ind w:leftChars="200" w:left="735" w:hangingChars="150" w:hanging="315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1</w:t>
            </w:r>
            <w:r w:rsidRPr="00453DE1">
              <w:rPr>
                <w:rFonts w:hint="eastAsia"/>
                <w:szCs w:val="24"/>
              </w:rPr>
              <w:t>．要求考生掌握详细规划的相关概念及术语，详细规划设计的方法与具体要求，技术经济指标及计算方法。</w:t>
            </w:r>
          </w:p>
          <w:p w:rsidR="00453DE1" w:rsidRPr="00453DE1" w:rsidRDefault="00453DE1" w:rsidP="00453DE1">
            <w:pPr>
              <w:widowControl/>
              <w:ind w:firstLineChars="200" w:firstLine="420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2</w:t>
            </w:r>
            <w:r w:rsidRPr="00453DE1">
              <w:rPr>
                <w:rFonts w:hint="eastAsia"/>
                <w:szCs w:val="24"/>
              </w:rPr>
              <w:t>．要求考生熟悉详细规划有关的规范、标准，重要的定额指标。</w:t>
            </w:r>
          </w:p>
          <w:p w:rsidR="00453DE1" w:rsidRPr="00453DE1" w:rsidRDefault="00453DE1" w:rsidP="00453DE1">
            <w:pPr>
              <w:widowControl/>
              <w:ind w:leftChars="200" w:left="735" w:hangingChars="150" w:hanging="315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3</w:t>
            </w:r>
            <w:r w:rsidRPr="00453DE1">
              <w:rPr>
                <w:rFonts w:hint="eastAsia"/>
                <w:szCs w:val="24"/>
              </w:rPr>
              <w:t>．要求考生了解详细规划的发展背景及规划理论、规划思潮和最新的发展动态，了解城市旧区改造的相关内容。</w:t>
            </w:r>
          </w:p>
          <w:p w:rsidR="00453DE1" w:rsidRPr="00453DE1" w:rsidRDefault="00453DE1" w:rsidP="00453DE1">
            <w:pPr>
              <w:widowControl/>
              <w:jc w:val="left"/>
              <w:rPr>
                <w:sz w:val="24"/>
                <w:szCs w:val="24"/>
              </w:rPr>
            </w:pPr>
            <w:r w:rsidRPr="00453DE1">
              <w:rPr>
                <w:rFonts w:hint="eastAsia"/>
                <w:sz w:val="24"/>
                <w:szCs w:val="24"/>
              </w:rPr>
              <w:t>三、城市道路与交通</w:t>
            </w:r>
          </w:p>
          <w:p w:rsidR="00453DE1" w:rsidRPr="00453DE1" w:rsidRDefault="00453DE1" w:rsidP="00453DE1">
            <w:pPr>
              <w:widowControl/>
              <w:ind w:leftChars="200" w:left="735" w:hangingChars="150" w:hanging="315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1</w:t>
            </w:r>
            <w:r w:rsidRPr="00453DE1">
              <w:rPr>
                <w:rFonts w:hint="eastAsia"/>
                <w:szCs w:val="24"/>
              </w:rPr>
              <w:t>．要求考生了解现代城市交通存在问题及未来发展趋势，了解目前城市道路交通发展的新理念、新方法。</w:t>
            </w:r>
          </w:p>
          <w:p w:rsidR="00453DE1" w:rsidRPr="00453DE1" w:rsidRDefault="00453DE1" w:rsidP="00453DE1">
            <w:pPr>
              <w:widowControl/>
              <w:ind w:leftChars="200" w:left="735" w:hangingChars="150" w:hanging="315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2</w:t>
            </w:r>
            <w:r w:rsidRPr="00453DE1">
              <w:rPr>
                <w:rFonts w:hint="eastAsia"/>
                <w:szCs w:val="24"/>
              </w:rPr>
              <w:t>．要求考生掌握城市对外交通规划的要求，熟练掌握城市客运交通、货运交通规划的主要内容，熟练掌握城市停车场规划设计内容。</w:t>
            </w:r>
          </w:p>
          <w:p w:rsidR="00453DE1" w:rsidRPr="00453DE1" w:rsidRDefault="00453DE1" w:rsidP="00453DE1">
            <w:pPr>
              <w:widowControl/>
              <w:ind w:leftChars="200" w:left="735" w:hangingChars="150" w:hanging="315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3</w:t>
            </w:r>
            <w:r w:rsidRPr="00453DE1">
              <w:rPr>
                <w:rFonts w:hint="eastAsia"/>
                <w:szCs w:val="24"/>
              </w:rPr>
              <w:t>．要求考生熟练掌握城市道路网规划的要求、内容和方法，能够合理分析道路系统规划存在的问题及改进方法。</w:t>
            </w:r>
          </w:p>
          <w:p w:rsidR="00453DE1" w:rsidRPr="00453DE1" w:rsidRDefault="00453DE1" w:rsidP="00453DE1">
            <w:pPr>
              <w:widowControl/>
              <w:ind w:firstLineChars="200" w:firstLine="420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4</w:t>
            </w:r>
            <w:r w:rsidRPr="00453DE1">
              <w:rPr>
                <w:rFonts w:hint="eastAsia"/>
                <w:szCs w:val="24"/>
              </w:rPr>
              <w:t>．要求考生能够对道路线型合理性进行分析，对给定条件的横断面和交叉口进行一般设计。</w:t>
            </w:r>
          </w:p>
          <w:p w:rsidR="00453DE1" w:rsidRPr="00453DE1" w:rsidRDefault="00453DE1" w:rsidP="00453DE1">
            <w:pPr>
              <w:widowControl/>
              <w:jc w:val="left"/>
              <w:rPr>
                <w:sz w:val="24"/>
                <w:szCs w:val="24"/>
              </w:rPr>
            </w:pPr>
            <w:r w:rsidRPr="00453DE1">
              <w:rPr>
                <w:rFonts w:hint="eastAsia"/>
                <w:sz w:val="24"/>
                <w:szCs w:val="24"/>
              </w:rPr>
              <w:t>四、中外城市建设史</w:t>
            </w:r>
          </w:p>
          <w:p w:rsidR="00453DE1" w:rsidRPr="00453DE1" w:rsidRDefault="00453DE1" w:rsidP="00453DE1">
            <w:pPr>
              <w:widowControl/>
              <w:ind w:firstLineChars="150" w:firstLine="315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1</w:t>
            </w:r>
            <w:r w:rsidRPr="00453DE1">
              <w:rPr>
                <w:rFonts w:hint="eastAsia"/>
                <w:szCs w:val="24"/>
              </w:rPr>
              <w:t>．要求考生掌握城市发展的起源及形成因素。</w:t>
            </w:r>
          </w:p>
          <w:p w:rsidR="00453DE1" w:rsidRPr="00453DE1" w:rsidRDefault="00453DE1" w:rsidP="00453DE1">
            <w:pPr>
              <w:widowControl/>
              <w:ind w:leftChars="150" w:left="525" w:hangingChars="100" w:hanging="210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2</w:t>
            </w:r>
            <w:r w:rsidRPr="00453DE1">
              <w:rPr>
                <w:rFonts w:hint="eastAsia"/>
                <w:szCs w:val="24"/>
              </w:rPr>
              <w:t>．要求考生掌握各个时期国内外城市建设的发展历程、特点和主要成就及其经典之作。</w:t>
            </w:r>
          </w:p>
          <w:p w:rsidR="00453DE1" w:rsidRPr="00453DE1" w:rsidRDefault="00453DE1" w:rsidP="00453DE1">
            <w:pPr>
              <w:widowControl/>
              <w:ind w:leftChars="150" w:left="630" w:hangingChars="150" w:hanging="315"/>
              <w:jc w:val="left"/>
              <w:rPr>
                <w:szCs w:val="24"/>
              </w:rPr>
            </w:pPr>
            <w:r w:rsidRPr="00453DE1">
              <w:rPr>
                <w:rFonts w:hint="eastAsia"/>
                <w:szCs w:val="24"/>
              </w:rPr>
              <w:t>3</w:t>
            </w:r>
            <w:r w:rsidRPr="00453DE1">
              <w:rPr>
                <w:rFonts w:hint="eastAsia"/>
                <w:szCs w:val="24"/>
              </w:rPr>
              <w:t>．要求考生能够绘制主要代表性城市的复原平面图、城市建设方案的示意图，并描述其主要特征及其历史影响意义。</w:t>
            </w:r>
          </w:p>
          <w:p w:rsidR="00835D22" w:rsidRDefault="00453DE1" w:rsidP="00453DE1">
            <w:pPr>
              <w:widowControl/>
              <w:ind w:left="630" w:hangingChars="300" w:hanging="630"/>
              <w:jc w:val="left"/>
              <w:rPr>
                <w:rFonts w:hint="eastAsia"/>
                <w:szCs w:val="24"/>
              </w:rPr>
            </w:pPr>
            <w:r w:rsidRPr="00453DE1">
              <w:rPr>
                <w:rFonts w:hint="eastAsia"/>
                <w:szCs w:val="24"/>
              </w:rPr>
              <w:t xml:space="preserve">   4</w:t>
            </w:r>
            <w:r w:rsidRPr="00453DE1">
              <w:rPr>
                <w:rFonts w:hint="eastAsia"/>
                <w:szCs w:val="24"/>
              </w:rPr>
              <w:t>．要求考生能够结合世界城市建设的主流发展历程，针对目前城市建设的热点问题阐述较为科学的个人观点。</w:t>
            </w:r>
          </w:p>
          <w:p w:rsidR="0019024A" w:rsidRDefault="00846618" w:rsidP="0019024A">
            <w:pPr>
              <w:widowControl/>
              <w:ind w:left="630" w:hangingChars="300" w:hanging="630"/>
              <w:jc w:val="lef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主要</w:t>
            </w:r>
            <w:r w:rsidR="0019024A">
              <w:rPr>
                <w:rFonts w:hint="eastAsia"/>
                <w:szCs w:val="24"/>
              </w:rPr>
              <w:t>参考书</w:t>
            </w:r>
            <w:r w:rsidR="0019024A"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：</w:t>
            </w:r>
            <w:r w:rsidR="0019024A">
              <w:rPr>
                <w:rFonts w:hint="eastAsia"/>
                <w:szCs w:val="24"/>
              </w:rPr>
              <w:t xml:space="preserve">  </w:t>
            </w:r>
          </w:p>
          <w:p w:rsidR="00846618" w:rsidRPr="00846618" w:rsidRDefault="0019024A" w:rsidP="0019024A">
            <w:pPr>
              <w:widowControl/>
              <w:jc w:val="left"/>
              <w:rPr>
                <w:rFonts w:hint="eastAsia"/>
                <w:szCs w:val="24"/>
              </w:rPr>
            </w:pPr>
            <w:r w:rsidRPr="00846618">
              <w:rPr>
                <w:rFonts w:hint="eastAsia"/>
                <w:szCs w:val="24"/>
              </w:rPr>
              <w:t>1</w:t>
            </w:r>
            <w:r w:rsidRPr="00846618">
              <w:rPr>
                <w:rFonts w:hint="eastAsia"/>
                <w:szCs w:val="24"/>
              </w:rPr>
              <w:t>．</w:t>
            </w:r>
            <w:r w:rsidR="00846618" w:rsidRPr="00846618">
              <w:rPr>
                <w:rFonts w:hint="eastAsia"/>
                <w:szCs w:val="24"/>
              </w:rPr>
              <w:t>城市规划原理（第四版）．吴志强，李德华</w:t>
            </w:r>
            <w:r w:rsidR="00846618" w:rsidRPr="00846618">
              <w:rPr>
                <w:rFonts w:hint="eastAsia"/>
                <w:szCs w:val="24"/>
              </w:rPr>
              <w:t xml:space="preserve"> </w:t>
            </w:r>
            <w:r w:rsidR="00846618" w:rsidRPr="00846618">
              <w:rPr>
                <w:rFonts w:hint="eastAsia"/>
                <w:szCs w:val="24"/>
              </w:rPr>
              <w:t>主编．中国建筑工业出版社</w:t>
            </w:r>
          </w:p>
          <w:p w:rsidR="00846618" w:rsidRPr="00846618" w:rsidRDefault="00846618" w:rsidP="0019024A">
            <w:pPr>
              <w:widowControl/>
              <w:jc w:val="left"/>
              <w:rPr>
                <w:rFonts w:hint="eastAsia"/>
                <w:szCs w:val="24"/>
              </w:rPr>
            </w:pPr>
            <w:r w:rsidRPr="00846618">
              <w:rPr>
                <w:rFonts w:hint="eastAsia"/>
                <w:szCs w:val="24"/>
              </w:rPr>
              <w:t>2</w:t>
            </w:r>
            <w:r w:rsidRPr="00846618">
              <w:rPr>
                <w:rFonts w:hint="eastAsia"/>
                <w:szCs w:val="24"/>
              </w:rPr>
              <w:t>．</w:t>
            </w:r>
            <w:r w:rsidRPr="00846618">
              <w:rPr>
                <w:rFonts w:hint="eastAsia"/>
                <w:szCs w:val="24"/>
              </w:rPr>
              <w:t>城市道路与交通规划</w:t>
            </w:r>
            <w:r w:rsidRPr="00846618">
              <w:rPr>
                <w:rFonts w:hint="eastAsia"/>
                <w:szCs w:val="24"/>
              </w:rPr>
              <w:t xml:space="preserve"> </w:t>
            </w:r>
            <w:r w:rsidRPr="00846618">
              <w:rPr>
                <w:rFonts w:hint="eastAsia"/>
                <w:szCs w:val="24"/>
              </w:rPr>
              <w:t>(</w:t>
            </w:r>
            <w:r w:rsidRPr="00846618">
              <w:rPr>
                <w:rFonts w:hint="eastAsia"/>
                <w:szCs w:val="24"/>
              </w:rPr>
              <w:t>上、下）</w:t>
            </w:r>
            <w:r w:rsidR="00A331B6" w:rsidRPr="00A331B6">
              <w:rPr>
                <w:rFonts w:hint="eastAsia"/>
                <w:szCs w:val="24"/>
              </w:rPr>
              <w:t>．</w:t>
            </w:r>
            <w:r w:rsidRPr="00846618">
              <w:rPr>
                <w:rFonts w:hint="eastAsia"/>
                <w:szCs w:val="24"/>
              </w:rPr>
              <w:t>徐循初</w:t>
            </w:r>
            <w:r w:rsidRPr="00846618">
              <w:rPr>
                <w:rFonts w:hint="eastAsia"/>
                <w:szCs w:val="24"/>
              </w:rPr>
              <w:t>．</w:t>
            </w:r>
            <w:r w:rsidRPr="00846618">
              <w:rPr>
                <w:rFonts w:hint="eastAsia"/>
                <w:szCs w:val="24"/>
              </w:rPr>
              <w:t>中国建筑工业出版社</w:t>
            </w:r>
          </w:p>
          <w:p w:rsidR="00846618" w:rsidRPr="00846618" w:rsidRDefault="00846618" w:rsidP="00846618">
            <w:pPr>
              <w:widowControl/>
              <w:jc w:val="left"/>
              <w:rPr>
                <w:rFonts w:hint="eastAsia"/>
                <w:szCs w:val="24"/>
              </w:rPr>
            </w:pPr>
            <w:r w:rsidRPr="00846618">
              <w:rPr>
                <w:rFonts w:hint="eastAsia"/>
                <w:szCs w:val="24"/>
              </w:rPr>
              <w:t>3</w:t>
            </w:r>
            <w:r w:rsidRPr="00846618">
              <w:rPr>
                <w:rFonts w:hint="eastAsia"/>
                <w:szCs w:val="24"/>
              </w:rPr>
              <w:t>．</w:t>
            </w:r>
            <w:r w:rsidRPr="00846618">
              <w:rPr>
                <w:rFonts w:hint="eastAsia"/>
                <w:szCs w:val="24"/>
              </w:rPr>
              <w:t>中国城市建设史</w:t>
            </w:r>
            <w:r w:rsidRPr="00846618">
              <w:rPr>
                <w:rFonts w:hint="eastAsia"/>
                <w:szCs w:val="24"/>
              </w:rPr>
              <w:t>．</w:t>
            </w:r>
            <w:proofErr w:type="gramStart"/>
            <w:r w:rsidRPr="00846618">
              <w:rPr>
                <w:rFonts w:hint="eastAsia"/>
                <w:szCs w:val="24"/>
              </w:rPr>
              <w:t>董鉴泓</w:t>
            </w:r>
            <w:proofErr w:type="gramEnd"/>
            <w:r w:rsidRPr="00846618">
              <w:rPr>
                <w:rFonts w:hint="eastAsia"/>
                <w:szCs w:val="24"/>
              </w:rPr>
              <w:t>．</w:t>
            </w:r>
            <w:r w:rsidRPr="00846618">
              <w:rPr>
                <w:rFonts w:hint="eastAsia"/>
                <w:szCs w:val="24"/>
              </w:rPr>
              <w:t>中国建筑工业出版社</w:t>
            </w:r>
          </w:p>
          <w:p w:rsidR="0019024A" w:rsidRPr="00846618" w:rsidRDefault="00846618" w:rsidP="00846618">
            <w:pPr>
              <w:widowControl/>
              <w:jc w:val="left"/>
              <w:rPr>
                <w:rFonts w:hint="eastAsia"/>
                <w:szCs w:val="24"/>
              </w:rPr>
            </w:pPr>
            <w:r w:rsidRPr="00846618">
              <w:rPr>
                <w:rFonts w:hint="eastAsia"/>
                <w:szCs w:val="24"/>
              </w:rPr>
              <w:t xml:space="preserve">4. </w:t>
            </w:r>
            <w:r w:rsidRPr="00846618">
              <w:rPr>
                <w:rFonts w:hint="eastAsia"/>
                <w:szCs w:val="24"/>
              </w:rPr>
              <w:t>外国城市建设史</w:t>
            </w:r>
            <w:r w:rsidRPr="00846618">
              <w:rPr>
                <w:rFonts w:hint="eastAsia"/>
                <w:szCs w:val="24"/>
              </w:rPr>
              <w:t>．</w:t>
            </w:r>
            <w:r w:rsidRPr="00846618">
              <w:rPr>
                <w:rFonts w:hint="eastAsia"/>
                <w:szCs w:val="24"/>
              </w:rPr>
              <w:t>沈玉麟</w:t>
            </w:r>
            <w:r w:rsidRPr="00846618">
              <w:rPr>
                <w:rFonts w:hint="eastAsia"/>
                <w:szCs w:val="24"/>
              </w:rPr>
              <w:t>．</w:t>
            </w:r>
            <w:r w:rsidRPr="00846618">
              <w:rPr>
                <w:rFonts w:hint="eastAsia"/>
                <w:szCs w:val="24"/>
              </w:rPr>
              <w:t>中国建筑工业出版社</w:t>
            </w:r>
          </w:p>
          <w:p w:rsidR="00846618" w:rsidRPr="0019024A" w:rsidRDefault="00846618" w:rsidP="00596E2D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46618">
              <w:rPr>
                <w:rFonts w:hint="eastAsia"/>
                <w:szCs w:val="24"/>
              </w:rPr>
              <w:t>5</w:t>
            </w:r>
            <w:r w:rsidRPr="00846618">
              <w:rPr>
                <w:rFonts w:hint="eastAsia"/>
                <w:szCs w:val="24"/>
              </w:rPr>
              <w:t>．</w:t>
            </w:r>
            <w:r w:rsidR="00596E2D">
              <w:rPr>
                <w:rFonts w:hint="eastAsia"/>
                <w:szCs w:val="24"/>
              </w:rPr>
              <w:t>我国</w:t>
            </w:r>
            <w:r w:rsidR="00596E2D" w:rsidRPr="00846618">
              <w:rPr>
                <w:rFonts w:hint="eastAsia"/>
                <w:szCs w:val="24"/>
              </w:rPr>
              <w:t>现行</w:t>
            </w:r>
            <w:r w:rsidRPr="00846618">
              <w:rPr>
                <w:rFonts w:hint="eastAsia"/>
                <w:szCs w:val="24"/>
              </w:rPr>
              <w:t>的</w:t>
            </w:r>
            <w:r w:rsidR="00596E2D">
              <w:rPr>
                <w:rFonts w:hint="eastAsia"/>
                <w:szCs w:val="24"/>
              </w:rPr>
              <w:t>规划</w:t>
            </w:r>
            <w:bookmarkStart w:id="0" w:name="_GoBack"/>
            <w:bookmarkEnd w:id="0"/>
            <w:r w:rsidR="00596E2D" w:rsidRPr="00596E2D">
              <w:rPr>
                <w:rFonts w:hint="eastAsia"/>
                <w:szCs w:val="24"/>
              </w:rPr>
              <w:t>法律法规和技术标准与规范</w:t>
            </w:r>
          </w:p>
        </w:tc>
      </w:tr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567BBD" w:rsidRPr="00567BBD" w:rsidRDefault="00835D22" w:rsidP="00567BBD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</w:t>
            </w:r>
            <w:r w:rsidR="00567BBD" w:rsidRPr="00567BBD">
              <w:rPr>
                <w:rFonts w:cs="Times New Roman" w:hint="eastAsia"/>
              </w:rPr>
              <w:t>（供参考）： 名词解释（30分）</w:t>
            </w:r>
          </w:p>
          <w:p w:rsidR="00567BBD" w:rsidRPr="00567BBD" w:rsidRDefault="00567BBD" w:rsidP="00567BBD">
            <w:pPr>
              <w:ind w:firstLineChars="1000" w:firstLine="2400"/>
              <w:rPr>
                <w:rFonts w:ascii="宋体"/>
                <w:sz w:val="24"/>
                <w:szCs w:val="24"/>
              </w:rPr>
            </w:pPr>
            <w:r w:rsidRPr="00567BBD">
              <w:rPr>
                <w:rFonts w:ascii="宋体" w:hint="eastAsia"/>
                <w:sz w:val="24"/>
                <w:szCs w:val="24"/>
              </w:rPr>
              <w:t>选择判断题（35分）</w:t>
            </w:r>
          </w:p>
          <w:p w:rsidR="00567BBD" w:rsidRPr="00567BBD" w:rsidRDefault="00567BBD" w:rsidP="00567BBD">
            <w:pPr>
              <w:ind w:firstLineChars="1000" w:firstLine="2400"/>
              <w:rPr>
                <w:rFonts w:ascii="宋体"/>
                <w:sz w:val="24"/>
                <w:szCs w:val="24"/>
              </w:rPr>
            </w:pPr>
            <w:r w:rsidRPr="00567BBD">
              <w:rPr>
                <w:rFonts w:ascii="宋体" w:hint="eastAsia"/>
                <w:sz w:val="24"/>
                <w:szCs w:val="24"/>
              </w:rPr>
              <w:t>简答题(40分)</w:t>
            </w:r>
          </w:p>
          <w:p w:rsidR="00567BBD" w:rsidRPr="00567BBD" w:rsidRDefault="00567BBD" w:rsidP="00567BBD">
            <w:pPr>
              <w:ind w:firstLineChars="1000" w:firstLine="2400"/>
              <w:rPr>
                <w:rFonts w:ascii="宋体"/>
                <w:sz w:val="24"/>
                <w:szCs w:val="24"/>
              </w:rPr>
            </w:pPr>
            <w:r w:rsidRPr="00567BBD">
              <w:rPr>
                <w:rFonts w:ascii="宋体" w:hint="eastAsia"/>
                <w:sz w:val="24"/>
                <w:szCs w:val="24"/>
              </w:rPr>
              <w:t>画图题（15分）</w:t>
            </w:r>
          </w:p>
          <w:p w:rsidR="00835D22" w:rsidRDefault="00567BBD" w:rsidP="00567BBD">
            <w:pPr>
              <w:pStyle w:val="2"/>
              <w:ind w:firstLineChars="1000" w:firstLine="2400"/>
              <w:rPr>
                <w:rFonts w:hAnsi="宋体" w:cs="Times New Roman"/>
              </w:rPr>
            </w:pPr>
            <w:r w:rsidRPr="00567BBD">
              <w:rPr>
                <w:rFonts w:cs="Times New Roman" w:hint="eastAsia"/>
              </w:rPr>
              <w:t>论述题(30分)</w:t>
            </w:r>
          </w:p>
        </w:tc>
      </w:tr>
    </w:tbl>
    <w:p w:rsidR="00835D22" w:rsidRDefault="00835D22" w:rsidP="00567BBD"/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7FF9"/>
    <w:rsid w:val="0019024A"/>
    <w:rsid w:val="001B4BB8"/>
    <w:rsid w:val="001D7D15"/>
    <w:rsid w:val="00291BD9"/>
    <w:rsid w:val="00317EDD"/>
    <w:rsid w:val="00380B28"/>
    <w:rsid w:val="00453DE1"/>
    <w:rsid w:val="00513009"/>
    <w:rsid w:val="00567BBD"/>
    <w:rsid w:val="00596E2D"/>
    <w:rsid w:val="007008D5"/>
    <w:rsid w:val="00745C81"/>
    <w:rsid w:val="00835D22"/>
    <w:rsid w:val="00846618"/>
    <w:rsid w:val="00967528"/>
    <w:rsid w:val="00A331B6"/>
    <w:rsid w:val="00BA0CF1"/>
    <w:rsid w:val="00CE0F51"/>
    <w:rsid w:val="00DA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167</Words>
  <Characters>953</Characters>
  <Application>Microsoft Office Word</Application>
  <DocSecurity>0</DocSecurity>
  <Lines>7</Lines>
  <Paragraphs>2</Paragraphs>
  <ScaleCrop>false</ScaleCrop>
  <Company>MC SYSTEM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jiaohong</cp:lastModifiedBy>
  <cp:revision>7</cp:revision>
  <dcterms:created xsi:type="dcterms:W3CDTF">2017-09-03T17:15:00Z</dcterms:created>
  <dcterms:modified xsi:type="dcterms:W3CDTF">2018-09-13T04:48:00Z</dcterms:modified>
</cp:coreProperties>
</file>