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248" w:rsidRDefault="00586248" w:rsidP="00380B28">
      <w:pPr>
        <w:spacing w:line="440" w:lineRule="exact"/>
        <w:rPr>
          <w:rFonts w:ascii="黑体" w:eastAsia="黑体" w:hAnsi="宋体"/>
          <w:sz w:val="24"/>
        </w:rPr>
      </w:pPr>
      <w:r>
        <w:rPr>
          <w:rFonts w:hint="eastAsia"/>
          <w:sz w:val="28"/>
        </w:rPr>
        <w:t>附件</w:t>
      </w:r>
      <w:r>
        <w:rPr>
          <w:sz w:val="28"/>
        </w:rPr>
        <w:t>4</w:t>
      </w:r>
      <w:r>
        <w:rPr>
          <w:rFonts w:hint="eastAsia"/>
          <w:sz w:val="28"/>
        </w:rPr>
        <w:t>：</w:t>
      </w:r>
    </w:p>
    <w:p w:rsidR="00586248" w:rsidRDefault="00586248" w:rsidP="00317EDD">
      <w:pPr>
        <w:spacing w:line="440" w:lineRule="exact"/>
        <w:jc w:val="center"/>
        <w:outlineLvl w:val="0"/>
        <w:rPr>
          <w:rFonts w:ascii="宋体" w:cs="宋体"/>
          <w:b/>
          <w:bCs/>
          <w:sz w:val="32"/>
          <w:szCs w:val="32"/>
        </w:rPr>
      </w:pPr>
      <w:r>
        <w:rPr>
          <w:rFonts w:ascii="宋体" w:hAnsi="宋体" w:cs="宋体"/>
          <w:b/>
          <w:bCs/>
          <w:sz w:val="32"/>
          <w:szCs w:val="32"/>
        </w:rPr>
        <w:t>201</w:t>
      </w:r>
      <w:r w:rsidR="00F805AF">
        <w:rPr>
          <w:rFonts w:ascii="宋体" w:hAnsi="宋体" w:cs="宋体" w:hint="eastAsia"/>
          <w:b/>
          <w:bCs/>
          <w:sz w:val="32"/>
          <w:szCs w:val="32"/>
        </w:rPr>
        <w:t>9</w:t>
      </w:r>
      <w:r>
        <w:rPr>
          <w:rFonts w:ascii="宋体" w:hAnsi="宋体" w:cs="宋体" w:hint="eastAsia"/>
          <w:b/>
          <w:bCs/>
          <w:sz w:val="32"/>
          <w:szCs w:val="32"/>
        </w:rPr>
        <w:t>年研究生入学考试自命题科目考试大纲</w:t>
      </w:r>
    </w:p>
    <w:p w:rsidR="00586248" w:rsidRDefault="00586248" w:rsidP="00317EDD">
      <w:pPr>
        <w:spacing w:line="440" w:lineRule="exact"/>
        <w:jc w:val="center"/>
        <w:outlineLvl w:val="0"/>
        <w:rPr>
          <w:rFonts w:ascii="宋体" w:cs="宋体"/>
          <w:b/>
          <w:bCs/>
          <w:sz w:val="32"/>
          <w:szCs w:val="32"/>
        </w:rPr>
      </w:pPr>
    </w:p>
    <w:p w:rsidR="00586248" w:rsidRDefault="00586248" w:rsidP="00317EDD">
      <w:pPr>
        <w:adjustRightInd w:val="0"/>
        <w:snapToGrid w:val="0"/>
        <w:rPr>
          <w:rFonts w:ascii="宋体"/>
          <w:sz w:val="28"/>
        </w:rPr>
      </w:pPr>
      <w:r>
        <w:rPr>
          <w:rFonts w:ascii="宋体" w:hAnsi="宋体" w:hint="eastAsia"/>
          <w:b/>
          <w:sz w:val="24"/>
        </w:rPr>
        <w:t>考试科目代码：空</w:t>
      </w:r>
      <w:r>
        <w:rPr>
          <w:rFonts w:ascii="宋体" w:hAnsi="宋体"/>
          <w:b/>
          <w:sz w:val="24"/>
        </w:rPr>
        <w:t xml:space="preserve">      </w:t>
      </w:r>
      <w:r>
        <w:rPr>
          <w:rFonts w:ascii="宋体" w:hAnsi="宋体" w:hint="eastAsia"/>
          <w:b/>
          <w:sz w:val="24"/>
        </w:rPr>
        <w:t>考试科目名称</w:t>
      </w:r>
      <w:r>
        <w:rPr>
          <w:rFonts w:ascii="宋体" w:hAnsi="宋体"/>
          <w:b/>
          <w:sz w:val="24"/>
        </w:rPr>
        <w:t xml:space="preserve">: </w:t>
      </w:r>
      <w:r w:rsidR="00184871">
        <w:rPr>
          <w:rFonts w:ascii="宋体" w:hAnsi="宋体" w:hint="eastAsia"/>
          <w:b/>
          <w:sz w:val="24"/>
        </w:rPr>
        <w:t>结构设计原理（混凝土结构）</w:t>
      </w:r>
      <w:r>
        <w:rPr>
          <w:rFonts w:ascii="宋体" w:hAnsi="宋体"/>
          <w:b/>
          <w:sz w:val="24"/>
        </w:rPr>
        <w:t xml:space="preserve">   </w:t>
      </w:r>
      <w:r>
        <w:rPr>
          <w:rFonts w:ascii="宋体" w:hAnsi="宋体"/>
          <w:b/>
          <w:sz w:val="28"/>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586248" w:rsidTr="00026679">
        <w:tc>
          <w:tcPr>
            <w:tcW w:w="9180" w:type="dxa"/>
          </w:tcPr>
          <w:p w:rsidR="00586248" w:rsidRDefault="00586248" w:rsidP="00026679">
            <w:pPr>
              <w:rPr>
                <w:rFonts w:ascii="宋体"/>
                <w:sz w:val="24"/>
              </w:rPr>
            </w:pPr>
          </w:p>
          <w:p w:rsidR="00586248" w:rsidRDefault="00586248" w:rsidP="001E2963">
            <w:pPr>
              <w:spacing w:line="276" w:lineRule="auto"/>
              <w:rPr>
                <w:rFonts w:ascii="宋体" w:hAnsi="宋体"/>
                <w:sz w:val="24"/>
              </w:rPr>
            </w:pPr>
            <w:r>
              <w:rPr>
                <w:rFonts w:ascii="宋体" w:hAnsi="宋体" w:hint="eastAsia"/>
                <w:sz w:val="24"/>
              </w:rPr>
              <w:t>考试内容范围</w:t>
            </w:r>
            <w:r>
              <w:rPr>
                <w:rFonts w:ascii="宋体" w:hAnsi="宋体"/>
                <w:sz w:val="24"/>
              </w:rPr>
              <w:t xml:space="preserve">: </w:t>
            </w:r>
          </w:p>
          <w:p w:rsidR="0082075D" w:rsidRDefault="0082075D" w:rsidP="001E2963">
            <w:pPr>
              <w:spacing w:line="276" w:lineRule="auto"/>
              <w:rPr>
                <w:rFonts w:ascii="宋体" w:hAnsi="宋体"/>
                <w:sz w:val="24"/>
              </w:rPr>
            </w:pPr>
            <w:r>
              <w:rPr>
                <w:rFonts w:ascii="宋体" w:hAnsi="宋体" w:hint="eastAsia"/>
                <w:sz w:val="24"/>
              </w:rPr>
              <w:t>一、</w:t>
            </w:r>
            <w:r w:rsidR="008D24EC">
              <w:rPr>
                <w:rFonts w:ascii="宋体" w:hAnsi="宋体" w:hint="eastAsia"/>
                <w:sz w:val="24"/>
              </w:rPr>
              <w:t>混凝土结构材料的物理力学性能</w:t>
            </w:r>
          </w:p>
          <w:p w:rsidR="0082075D" w:rsidRDefault="008D24EC" w:rsidP="001E2963">
            <w:pPr>
              <w:spacing w:line="276" w:lineRule="auto"/>
              <w:rPr>
                <w:szCs w:val="21"/>
              </w:rPr>
            </w:pPr>
            <w:r w:rsidRPr="00992394">
              <w:rPr>
                <w:szCs w:val="21"/>
              </w:rPr>
              <w:t>1.</w:t>
            </w:r>
            <w:r w:rsidR="00992394">
              <w:rPr>
                <w:rFonts w:hint="eastAsia"/>
                <w:szCs w:val="21"/>
              </w:rPr>
              <w:t xml:space="preserve"> </w:t>
            </w:r>
            <w:r w:rsidR="00992394">
              <w:rPr>
                <w:rFonts w:hint="eastAsia"/>
                <w:szCs w:val="21"/>
              </w:rPr>
              <w:t>要求考生了解混凝土的基本力学性能、变形性能，掌握混凝土的强度指标</w:t>
            </w:r>
            <w:r w:rsidR="00526901">
              <w:rPr>
                <w:rFonts w:hint="eastAsia"/>
                <w:szCs w:val="21"/>
              </w:rPr>
              <w:t>；</w:t>
            </w:r>
          </w:p>
          <w:p w:rsidR="00992394" w:rsidRPr="00992394" w:rsidRDefault="00992394" w:rsidP="001E2963">
            <w:pPr>
              <w:spacing w:line="276" w:lineRule="auto"/>
              <w:rPr>
                <w:szCs w:val="21"/>
              </w:rPr>
            </w:pPr>
            <w:r>
              <w:rPr>
                <w:rFonts w:hint="eastAsia"/>
                <w:szCs w:val="21"/>
              </w:rPr>
              <w:t>2</w:t>
            </w:r>
            <w:r w:rsidRPr="00992394">
              <w:rPr>
                <w:szCs w:val="21"/>
              </w:rPr>
              <w:t>.</w:t>
            </w:r>
            <w:r>
              <w:rPr>
                <w:rFonts w:hint="eastAsia"/>
                <w:szCs w:val="21"/>
              </w:rPr>
              <w:t xml:space="preserve"> </w:t>
            </w:r>
            <w:r w:rsidR="004E749A">
              <w:rPr>
                <w:rFonts w:hint="eastAsia"/>
                <w:szCs w:val="21"/>
              </w:rPr>
              <w:t>要求考生了解钢筋的品种、级别，</w:t>
            </w:r>
            <w:r w:rsidR="001C6B18">
              <w:rPr>
                <w:rFonts w:hint="eastAsia"/>
                <w:szCs w:val="21"/>
              </w:rPr>
              <w:t>熟悉钢筋的力学性能</w:t>
            </w:r>
            <w:r w:rsidR="00526901">
              <w:rPr>
                <w:rFonts w:hint="eastAsia"/>
                <w:szCs w:val="21"/>
              </w:rPr>
              <w:t>；</w:t>
            </w:r>
          </w:p>
          <w:p w:rsidR="0082075D" w:rsidRPr="00992394" w:rsidRDefault="00992394" w:rsidP="001E2963">
            <w:pPr>
              <w:spacing w:line="276" w:lineRule="auto"/>
              <w:rPr>
                <w:szCs w:val="21"/>
              </w:rPr>
            </w:pPr>
            <w:r>
              <w:rPr>
                <w:rFonts w:hint="eastAsia"/>
                <w:szCs w:val="21"/>
              </w:rPr>
              <w:t>3</w:t>
            </w:r>
            <w:r w:rsidRPr="00992394">
              <w:rPr>
                <w:szCs w:val="21"/>
              </w:rPr>
              <w:t>.</w:t>
            </w:r>
            <w:r>
              <w:rPr>
                <w:rFonts w:hint="eastAsia"/>
                <w:szCs w:val="21"/>
              </w:rPr>
              <w:t xml:space="preserve"> </w:t>
            </w:r>
            <w:r>
              <w:rPr>
                <w:rFonts w:hint="eastAsia"/>
                <w:szCs w:val="21"/>
              </w:rPr>
              <w:t>要求考生</w:t>
            </w:r>
            <w:r w:rsidRPr="00992394">
              <w:rPr>
                <w:rFonts w:ascii="宋体" w:hAnsi="宋体" w:hint="eastAsia"/>
                <w:szCs w:val="21"/>
              </w:rPr>
              <w:t>理</w:t>
            </w:r>
            <w:r w:rsidRPr="00992394">
              <w:rPr>
                <w:rFonts w:ascii="宋体" w:hAnsi="宋体"/>
                <w:szCs w:val="21"/>
              </w:rPr>
              <w:t>解</w:t>
            </w:r>
            <w:r w:rsidRPr="00992394">
              <w:rPr>
                <w:rFonts w:ascii="宋体" w:hAnsi="宋体" w:hint="eastAsia"/>
                <w:szCs w:val="21"/>
              </w:rPr>
              <w:t>钢筋与混凝土粘结的重要性和机理</w:t>
            </w:r>
            <w:r w:rsidR="00526901">
              <w:rPr>
                <w:rFonts w:ascii="宋体" w:hAnsi="宋体" w:hint="eastAsia"/>
                <w:szCs w:val="21"/>
              </w:rPr>
              <w:t>。</w:t>
            </w:r>
          </w:p>
          <w:p w:rsidR="0004383A" w:rsidRPr="0004383A" w:rsidRDefault="001C6B18" w:rsidP="001E2963">
            <w:pPr>
              <w:spacing w:line="276" w:lineRule="auto"/>
              <w:rPr>
                <w:rFonts w:ascii="宋体"/>
                <w:sz w:val="24"/>
              </w:rPr>
            </w:pPr>
            <w:r>
              <w:rPr>
                <w:rFonts w:ascii="宋体" w:hint="eastAsia"/>
                <w:sz w:val="24"/>
              </w:rPr>
              <w:t>二、</w:t>
            </w:r>
            <w:r w:rsidR="0004383A">
              <w:rPr>
                <w:rFonts w:ascii="宋体" w:hint="eastAsia"/>
                <w:sz w:val="24"/>
              </w:rPr>
              <w:t>受弯构件的正截面受弯承载力</w:t>
            </w:r>
          </w:p>
          <w:p w:rsidR="001C6B18" w:rsidRPr="00C02620" w:rsidRDefault="0004383A" w:rsidP="001E2963">
            <w:pPr>
              <w:spacing w:line="276" w:lineRule="auto"/>
              <w:rPr>
                <w:rFonts w:ascii="宋体"/>
                <w:szCs w:val="21"/>
              </w:rPr>
            </w:pPr>
            <w:r w:rsidRPr="00992394">
              <w:rPr>
                <w:szCs w:val="21"/>
              </w:rPr>
              <w:t>1.</w:t>
            </w:r>
            <w:r w:rsidR="00C02620">
              <w:rPr>
                <w:rFonts w:ascii="宋体" w:hAnsi="宋体"/>
                <w:sz w:val="24"/>
              </w:rPr>
              <w:t xml:space="preserve"> </w:t>
            </w:r>
            <w:r w:rsidR="00C02620">
              <w:rPr>
                <w:rFonts w:hint="eastAsia"/>
                <w:szCs w:val="21"/>
              </w:rPr>
              <w:t>要求考生了</w:t>
            </w:r>
            <w:r w:rsidR="00C02620" w:rsidRPr="00C02620">
              <w:rPr>
                <w:rFonts w:ascii="宋体" w:hAnsi="宋体"/>
                <w:szCs w:val="21"/>
              </w:rPr>
              <w:t>解</w:t>
            </w:r>
            <w:r w:rsidR="00C02620" w:rsidRPr="00C02620">
              <w:rPr>
                <w:rFonts w:ascii="宋体" w:hAnsi="宋体" w:hint="eastAsia"/>
                <w:szCs w:val="21"/>
              </w:rPr>
              <w:t>受弯构件正截面承载力计算的基本假定及其在受弯构件正截面受弯承载力计算中的应用</w:t>
            </w:r>
            <w:r w:rsidR="00526901">
              <w:rPr>
                <w:rFonts w:ascii="宋体" w:hAnsi="宋体" w:hint="eastAsia"/>
                <w:szCs w:val="21"/>
              </w:rPr>
              <w:t>；</w:t>
            </w:r>
          </w:p>
          <w:p w:rsidR="001C6B18" w:rsidRPr="00C02620" w:rsidRDefault="00C02620" w:rsidP="001E2963">
            <w:pPr>
              <w:spacing w:line="276" w:lineRule="auto"/>
              <w:rPr>
                <w:rFonts w:ascii="宋体"/>
                <w:szCs w:val="21"/>
              </w:rPr>
            </w:pPr>
            <w:r>
              <w:rPr>
                <w:rFonts w:hint="eastAsia"/>
                <w:szCs w:val="21"/>
              </w:rPr>
              <w:t>2</w:t>
            </w:r>
            <w:r w:rsidRPr="00992394">
              <w:rPr>
                <w:szCs w:val="21"/>
              </w:rPr>
              <w:t>.</w:t>
            </w:r>
            <w:r>
              <w:rPr>
                <w:rFonts w:hint="eastAsia"/>
                <w:szCs w:val="21"/>
              </w:rPr>
              <w:t xml:space="preserve"> </w:t>
            </w:r>
            <w:r>
              <w:rPr>
                <w:rFonts w:hint="eastAsia"/>
                <w:szCs w:val="21"/>
              </w:rPr>
              <w:t>要求考生</w:t>
            </w:r>
            <w:r w:rsidRPr="00C02620">
              <w:rPr>
                <w:rFonts w:ascii="宋体" w:hAnsi="宋体" w:hint="eastAsia"/>
                <w:szCs w:val="21"/>
              </w:rPr>
              <w:t>理</w:t>
            </w:r>
            <w:r w:rsidRPr="00C02620">
              <w:rPr>
                <w:rFonts w:ascii="宋体" w:hAnsi="宋体"/>
                <w:szCs w:val="21"/>
              </w:rPr>
              <w:t>解</w:t>
            </w:r>
            <w:r w:rsidRPr="00C02620">
              <w:rPr>
                <w:rFonts w:ascii="宋体" w:hAnsi="宋体" w:hint="eastAsia"/>
                <w:szCs w:val="21"/>
              </w:rPr>
              <w:t>适筋梁正截面受弯三个受力阶段及应用，理解纵向受拉钢筋配筋率的意义及其对正截面受弯性能的影响</w:t>
            </w:r>
            <w:r w:rsidR="00526901">
              <w:rPr>
                <w:rFonts w:ascii="宋体" w:hAnsi="宋体" w:hint="eastAsia"/>
                <w:szCs w:val="21"/>
              </w:rPr>
              <w:t>；</w:t>
            </w:r>
          </w:p>
          <w:p w:rsidR="00586248" w:rsidRDefault="007E72A1" w:rsidP="007E72A1">
            <w:pPr>
              <w:spacing w:line="276" w:lineRule="auto"/>
              <w:rPr>
                <w:rFonts w:ascii="宋体" w:hAnsi="宋体"/>
                <w:szCs w:val="21"/>
              </w:rPr>
            </w:pPr>
            <w:r>
              <w:rPr>
                <w:rFonts w:hint="eastAsia"/>
                <w:szCs w:val="21"/>
              </w:rPr>
              <w:t>3</w:t>
            </w:r>
            <w:r w:rsidRPr="00992394">
              <w:rPr>
                <w:szCs w:val="21"/>
              </w:rPr>
              <w:t>.</w:t>
            </w:r>
            <w:r>
              <w:rPr>
                <w:rFonts w:hint="eastAsia"/>
                <w:szCs w:val="21"/>
              </w:rPr>
              <w:t xml:space="preserve"> </w:t>
            </w:r>
            <w:r>
              <w:rPr>
                <w:rFonts w:hint="eastAsia"/>
                <w:szCs w:val="21"/>
              </w:rPr>
              <w:t>要求考生</w:t>
            </w:r>
            <w:r w:rsidR="00E37737" w:rsidRPr="00E37737">
              <w:rPr>
                <w:rFonts w:ascii="宋体" w:hAnsi="宋体" w:hint="eastAsia"/>
                <w:szCs w:val="21"/>
              </w:rPr>
              <w:t>掌握梁、板的主要构造要求，熟练掌握单筋矩形、双筋矩形与T形截面受弯构件正截面受弯承载力的计算方法</w:t>
            </w:r>
            <w:r>
              <w:rPr>
                <w:rFonts w:ascii="宋体" w:hAnsi="宋体" w:hint="eastAsia"/>
                <w:szCs w:val="21"/>
              </w:rPr>
              <w:t>。</w:t>
            </w:r>
          </w:p>
          <w:p w:rsidR="00523664" w:rsidRDefault="00523664" w:rsidP="007E72A1">
            <w:pPr>
              <w:spacing w:line="276" w:lineRule="auto"/>
              <w:rPr>
                <w:rFonts w:ascii="宋体"/>
                <w:sz w:val="24"/>
              </w:rPr>
            </w:pPr>
            <w:r w:rsidRPr="00523664">
              <w:rPr>
                <w:rFonts w:ascii="宋体" w:hAnsi="宋体" w:hint="eastAsia"/>
                <w:sz w:val="24"/>
              </w:rPr>
              <w:t>三、</w:t>
            </w:r>
            <w:r w:rsidR="00D24DF8">
              <w:rPr>
                <w:rFonts w:ascii="宋体" w:hint="eastAsia"/>
                <w:sz w:val="24"/>
              </w:rPr>
              <w:t>受弯构件的斜截面承载力</w:t>
            </w:r>
          </w:p>
          <w:p w:rsidR="00D24DF8" w:rsidRDefault="00FE273D" w:rsidP="007E72A1">
            <w:pPr>
              <w:spacing w:line="276" w:lineRule="auto"/>
              <w:rPr>
                <w:szCs w:val="21"/>
              </w:rPr>
            </w:pPr>
            <w:r w:rsidRPr="00992394">
              <w:rPr>
                <w:szCs w:val="21"/>
              </w:rPr>
              <w:t>1.</w:t>
            </w:r>
            <w:r w:rsidR="00526901">
              <w:rPr>
                <w:rFonts w:ascii="宋体" w:hAnsi="宋体"/>
                <w:sz w:val="24"/>
              </w:rPr>
              <w:t xml:space="preserve"> </w:t>
            </w:r>
            <w:r w:rsidR="00526901">
              <w:rPr>
                <w:rFonts w:hint="eastAsia"/>
                <w:szCs w:val="21"/>
              </w:rPr>
              <w:t>要求考生</w:t>
            </w:r>
            <w:r w:rsidR="00526901" w:rsidRPr="00526901">
              <w:rPr>
                <w:rFonts w:ascii="宋体" w:hAnsi="宋体"/>
                <w:szCs w:val="21"/>
              </w:rPr>
              <w:t>了解</w:t>
            </w:r>
            <w:r w:rsidR="00526901" w:rsidRPr="00526901">
              <w:rPr>
                <w:rFonts w:hint="eastAsia"/>
                <w:szCs w:val="21"/>
              </w:rPr>
              <w:t>受弯构件斜截面的相关概念及斜截面破坏机理及影响因素</w:t>
            </w:r>
            <w:r w:rsidR="00526901">
              <w:rPr>
                <w:rFonts w:hint="eastAsia"/>
                <w:szCs w:val="21"/>
              </w:rPr>
              <w:t>；</w:t>
            </w:r>
          </w:p>
          <w:p w:rsidR="00526901" w:rsidRDefault="00526901" w:rsidP="007E72A1">
            <w:pPr>
              <w:spacing w:line="276" w:lineRule="auto"/>
              <w:rPr>
                <w:szCs w:val="21"/>
              </w:rPr>
            </w:pPr>
            <w:r>
              <w:rPr>
                <w:rFonts w:hint="eastAsia"/>
                <w:szCs w:val="21"/>
              </w:rPr>
              <w:t>2</w:t>
            </w:r>
            <w:r w:rsidRPr="00992394">
              <w:rPr>
                <w:szCs w:val="21"/>
              </w:rPr>
              <w:t>.</w:t>
            </w:r>
            <w:r w:rsidR="006E2947">
              <w:rPr>
                <w:rFonts w:ascii="宋体" w:hAnsi="宋体" w:hint="eastAsia"/>
                <w:sz w:val="24"/>
              </w:rPr>
              <w:t xml:space="preserve"> </w:t>
            </w:r>
            <w:r w:rsidR="006E2947" w:rsidRPr="006E2947">
              <w:rPr>
                <w:rFonts w:hint="eastAsia"/>
                <w:szCs w:val="21"/>
              </w:rPr>
              <w:t>要求考生</w:t>
            </w:r>
            <w:r w:rsidR="006E2947" w:rsidRPr="006E2947">
              <w:rPr>
                <w:rFonts w:ascii="宋体" w:hAnsi="宋体" w:hint="eastAsia"/>
                <w:szCs w:val="21"/>
              </w:rPr>
              <w:t>理</w:t>
            </w:r>
            <w:r w:rsidR="006E2947" w:rsidRPr="006E2947">
              <w:rPr>
                <w:rFonts w:ascii="宋体" w:hAnsi="宋体"/>
                <w:szCs w:val="21"/>
              </w:rPr>
              <w:t>解</w:t>
            </w:r>
            <w:r w:rsidR="006E2947" w:rsidRPr="006E2947">
              <w:rPr>
                <w:rFonts w:hint="eastAsia"/>
                <w:szCs w:val="21"/>
              </w:rPr>
              <w:t>剪跨比的概念、无腹筋梁斜截面受剪的三种破坏形态以及腹筋对斜截面受剪破坏形态的影响</w:t>
            </w:r>
            <w:r w:rsidR="006E2947">
              <w:rPr>
                <w:rFonts w:hint="eastAsia"/>
                <w:szCs w:val="21"/>
              </w:rPr>
              <w:t>；</w:t>
            </w:r>
          </w:p>
          <w:p w:rsidR="006E2947" w:rsidRDefault="00F22195" w:rsidP="007E72A1">
            <w:pPr>
              <w:spacing w:line="276" w:lineRule="auto"/>
              <w:rPr>
                <w:rFonts w:ascii="宋体" w:hAnsi="宋体"/>
                <w:szCs w:val="21"/>
              </w:rPr>
            </w:pPr>
            <w:r>
              <w:rPr>
                <w:rFonts w:hint="eastAsia"/>
                <w:szCs w:val="21"/>
              </w:rPr>
              <w:t>3</w:t>
            </w:r>
            <w:r w:rsidRPr="00992394">
              <w:rPr>
                <w:szCs w:val="21"/>
              </w:rPr>
              <w:t>.</w:t>
            </w:r>
            <w:r>
              <w:rPr>
                <w:rFonts w:ascii="宋体" w:hAnsi="宋体"/>
                <w:sz w:val="24"/>
              </w:rPr>
              <w:t xml:space="preserve"> </w:t>
            </w:r>
            <w:r w:rsidRPr="00F22195">
              <w:rPr>
                <w:rFonts w:hint="eastAsia"/>
                <w:szCs w:val="21"/>
              </w:rPr>
              <w:t>要求考生</w:t>
            </w:r>
            <w:r w:rsidRPr="00F22195">
              <w:rPr>
                <w:rFonts w:ascii="宋体" w:hAnsi="宋体"/>
                <w:szCs w:val="21"/>
              </w:rPr>
              <w:t>掌握</w:t>
            </w:r>
            <w:r w:rsidR="00DE70A1">
              <w:rPr>
                <w:rFonts w:ascii="宋体" w:hAnsi="宋体" w:hint="eastAsia"/>
                <w:szCs w:val="21"/>
              </w:rPr>
              <w:t>受弯构件钢筋的布置、梁内纵筋的弯起、截断及锚固等构造要求，</w:t>
            </w:r>
            <w:r w:rsidRPr="00F22195">
              <w:rPr>
                <w:rFonts w:ascii="宋体" w:hAnsi="宋体" w:hint="eastAsia"/>
                <w:szCs w:val="21"/>
              </w:rPr>
              <w:t>掌握矩形、T形和I字形等截面受弯构件斜截面受剪承载力的计算模型、计算方法及限制条件</w:t>
            </w:r>
            <w:r>
              <w:rPr>
                <w:rFonts w:ascii="宋体" w:hAnsi="宋体" w:hint="eastAsia"/>
                <w:szCs w:val="21"/>
              </w:rPr>
              <w:t>。</w:t>
            </w:r>
          </w:p>
          <w:p w:rsidR="00F22195" w:rsidRDefault="00AC27AB" w:rsidP="007E72A1">
            <w:pPr>
              <w:spacing w:line="276" w:lineRule="auto"/>
              <w:rPr>
                <w:rFonts w:ascii="宋体"/>
                <w:sz w:val="24"/>
              </w:rPr>
            </w:pPr>
            <w:r>
              <w:rPr>
                <w:rFonts w:ascii="宋体" w:hint="eastAsia"/>
                <w:sz w:val="24"/>
              </w:rPr>
              <w:t>四、受压构件的截面承载力</w:t>
            </w:r>
          </w:p>
          <w:p w:rsidR="00370BBF" w:rsidRDefault="00721D5E" w:rsidP="007E72A1">
            <w:pPr>
              <w:spacing w:line="276" w:lineRule="auto"/>
              <w:rPr>
                <w:szCs w:val="21"/>
              </w:rPr>
            </w:pPr>
            <w:r w:rsidRPr="00992394">
              <w:rPr>
                <w:szCs w:val="21"/>
              </w:rPr>
              <w:t>1.</w:t>
            </w:r>
            <w:r w:rsidR="0094460A" w:rsidRPr="008A509B">
              <w:rPr>
                <w:rFonts w:hint="eastAsia"/>
                <w:sz w:val="24"/>
              </w:rPr>
              <w:t xml:space="preserve"> </w:t>
            </w:r>
            <w:r w:rsidR="0094460A" w:rsidRPr="0094460A">
              <w:rPr>
                <w:rFonts w:hint="eastAsia"/>
                <w:szCs w:val="21"/>
              </w:rPr>
              <w:t>要求考生理解轴心受压螺旋筋柱间接配筋的原理</w:t>
            </w:r>
            <w:r w:rsidR="0094460A">
              <w:rPr>
                <w:rFonts w:hint="eastAsia"/>
                <w:szCs w:val="21"/>
              </w:rPr>
              <w:t>；</w:t>
            </w:r>
          </w:p>
          <w:p w:rsidR="0037043D" w:rsidRDefault="0037043D" w:rsidP="007E72A1">
            <w:pPr>
              <w:spacing w:line="276" w:lineRule="auto"/>
              <w:rPr>
                <w:szCs w:val="21"/>
              </w:rPr>
            </w:pPr>
            <w:r>
              <w:rPr>
                <w:rFonts w:hint="eastAsia"/>
                <w:szCs w:val="21"/>
              </w:rPr>
              <w:t>2</w:t>
            </w:r>
            <w:r w:rsidRPr="00992394">
              <w:rPr>
                <w:szCs w:val="21"/>
              </w:rPr>
              <w:t>.</w:t>
            </w:r>
            <w:r w:rsidRPr="008A509B">
              <w:rPr>
                <w:rFonts w:hint="eastAsia"/>
                <w:sz w:val="24"/>
              </w:rPr>
              <w:t xml:space="preserve"> </w:t>
            </w:r>
            <w:r w:rsidRPr="0037043D">
              <w:rPr>
                <w:rFonts w:hint="eastAsia"/>
                <w:szCs w:val="21"/>
              </w:rPr>
              <w:t>要求考生深刻理解偏心受压构件的破坏形态和矩形截面受压承载力的计算简图和基本计算公式</w:t>
            </w:r>
            <w:r>
              <w:rPr>
                <w:rFonts w:hint="eastAsia"/>
                <w:szCs w:val="21"/>
              </w:rPr>
              <w:t>；</w:t>
            </w:r>
          </w:p>
          <w:p w:rsidR="0037043D" w:rsidRDefault="0037043D" w:rsidP="007E72A1">
            <w:pPr>
              <w:spacing w:line="276" w:lineRule="auto"/>
              <w:rPr>
                <w:szCs w:val="21"/>
              </w:rPr>
            </w:pPr>
            <w:r>
              <w:rPr>
                <w:rFonts w:hint="eastAsia"/>
                <w:szCs w:val="21"/>
              </w:rPr>
              <w:t>3</w:t>
            </w:r>
            <w:r w:rsidRPr="00992394">
              <w:rPr>
                <w:szCs w:val="21"/>
              </w:rPr>
              <w:t>.</w:t>
            </w:r>
            <w:r w:rsidRPr="0037043D">
              <w:rPr>
                <w:rFonts w:hint="eastAsia"/>
                <w:szCs w:val="21"/>
              </w:rPr>
              <w:t xml:space="preserve"> </w:t>
            </w:r>
            <w:r w:rsidRPr="0037043D">
              <w:rPr>
                <w:rFonts w:hint="eastAsia"/>
                <w:szCs w:val="21"/>
              </w:rPr>
              <w:t>要求考生熟练掌握矩形截面对称配筋偏心受压构件的受压承载力计算</w:t>
            </w:r>
            <w:r>
              <w:rPr>
                <w:rFonts w:hint="eastAsia"/>
                <w:szCs w:val="21"/>
              </w:rPr>
              <w:t>；</w:t>
            </w:r>
          </w:p>
          <w:p w:rsidR="0037043D" w:rsidRDefault="0037043D" w:rsidP="007E72A1">
            <w:pPr>
              <w:spacing w:line="276" w:lineRule="auto"/>
              <w:rPr>
                <w:szCs w:val="21"/>
              </w:rPr>
            </w:pPr>
            <w:r>
              <w:rPr>
                <w:rFonts w:hint="eastAsia"/>
                <w:szCs w:val="21"/>
              </w:rPr>
              <w:t xml:space="preserve">4. </w:t>
            </w:r>
            <w:r w:rsidRPr="0037043D">
              <w:rPr>
                <w:rFonts w:hint="eastAsia"/>
                <w:szCs w:val="21"/>
              </w:rPr>
              <w:t>要求考生</w:t>
            </w:r>
            <w:r>
              <w:rPr>
                <w:rFonts w:hint="eastAsia"/>
                <w:szCs w:val="21"/>
              </w:rPr>
              <w:t>理解</w:t>
            </w:r>
            <w:r w:rsidRPr="0037043D">
              <w:rPr>
                <w:rFonts w:hint="eastAsia"/>
                <w:szCs w:val="21"/>
              </w:rPr>
              <w:t>受压构件中纵向钢筋和箍筋的主要构造要求</w:t>
            </w:r>
            <w:r>
              <w:rPr>
                <w:rFonts w:hint="eastAsia"/>
                <w:szCs w:val="21"/>
              </w:rPr>
              <w:t>。</w:t>
            </w:r>
          </w:p>
          <w:p w:rsidR="00FF77BA" w:rsidRDefault="00FF77BA" w:rsidP="007E72A1">
            <w:pPr>
              <w:spacing w:line="276" w:lineRule="auto"/>
              <w:rPr>
                <w:sz w:val="24"/>
              </w:rPr>
            </w:pPr>
            <w:r w:rsidRPr="009402C6">
              <w:rPr>
                <w:rFonts w:hint="eastAsia"/>
                <w:sz w:val="24"/>
              </w:rPr>
              <w:t>五、</w:t>
            </w:r>
            <w:r w:rsidR="009402C6" w:rsidRPr="009402C6">
              <w:rPr>
                <w:rFonts w:hint="eastAsia"/>
                <w:sz w:val="24"/>
              </w:rPr>
              <w:t>受拉构件的截面承载力</w:t>
            </w:r>
          </w:p>
          <w:p w:rsidR="009402C6" w:rsidRDefault="009402C6" w:rsidP="007E72A1">
            <w:pPr>
              <w:spacing w:line="276" w:lineRule="auto"/>
              <w:rPr>
                <w:szCs w:val="21"/>
              </w:rPr>
            </w:pPr>
            <w:r w:rsidRPr="00992394">
              <w:rPr>
                <w:szCs w:val="21"/>
              </w:rPr>
              <w:t>1.</w:t>
            </w:r>
            <w:r w:rsidR="007B7B15">
              <w:rPr>
                <w:rFonts w:ascii="宋体" w:hAnsi="宋体"/>
                <w:sz w:val="24"/>
              </w:rPr>
              <w:t xml:space="preserve"> </w:t>
            </w:r>
            <w:r w:rsidR="007B7B15" w:rsidRPr="007B7B15">
              <w:rPr>
                <w:rFonts w:hint="eastAsia"/>
                <w:szCs w:val="21"/>
              </w:rPr>
              <w:t>要求考生</w:t>
            </w:r>
            <w:r w:rsidR="007B7B15" w:rsidRPr="007B7B15">
              <w:rPr>
                <w:rFonts w:ascii="宋体" w:hAnsi="宋体"/>
                <w:szCs w:val="21"/>
              </w:rPr>
              <w:t>了解</w:t>
            </w:r>
            <w:r w:rsidR="007B7B15" w:rsidRPr="007B7B15">
              <w:rPr>
                <w:rFonts w:ascii="宋体" w:hAnsi="宋体" w:hint="eastAsia"/>
                <w:szCs w:val="21"/>
              </w:rPr>
              <w:t>受拉构件</w:t>
            </w:r>
            <w:r w:rsidR="007B7B15" w:rsidRPr="007B7B15">
              <w:rPr>
                <w:rFonts w:hint="eastAsia"/>
                <w:szCs w:val="21"/>
              </w:rPr>
              <w:t>斜截面受剪承载力计算</w:t>
            </w:r>
            <w:r w:rsidR="007B7B15">
              <w:rPr>
                <w:rFonts w:hint="eastAsia"/>
                <w:szCs w:val="21"/>
              </w:rPr>
              <w:t>；</w:t>
            </w:r>
          </w:p>
          <w:p w:rsidR="00385F1B" w:rsidRDefault="00385F1B" w:rsidP="007E72A1">
            <w:pPr>
              <w:spacing w:line="276" w:lineRule="auto"/>
              <w:rPr>
                <w:szCs w:val="21"/>
              </w:rPr>
            </w:pPr>
            <w:r>
              <w:rPr>
                <w:rFonts w:hint="eastAsia"/>
                <w:szCs w:val="21"/>
              </w:rPr>
              <w:t>2</w:t>
            </w:r>
            <w:r w:rsidRPr="00992394">
              <w:rPr>
                <w:szCs w:val="21"/>
              </w:rPr>
              <w:t>.</w:t>
            </w:r>
            <w:r>
              <w:rPr>
                <w:rFonts w:ascii="宋体" w:hAnsi="宋体" w:hint="eastAsia"/>
                <w:sz w:val="24"/>
              </w:rPr>
              <w:t xml:space="preserve"> </w:t>
            </w:r>
            <w:r w:rsidRPr="00385F1B">
              <w:rPr>
                <w:rFonts w:hint="eastAsia"/>
                <w:szCs w:val="21"/>
              </w:rPr>
              <w:t>要求考生</w:t>
            </w:r>
            <w:r w:rsidRPr="00385F1B">
              <w:rPr>
                <w:rFonts w:ascii="宋体" w:hAnsi="宋体" w:hint="eastAsia"/>
                <w:szCs w:val="21"/>
              </w:rPr>
              <w:t>理</w:t>
            </w:r>
            <w:r w:rsidRPr="00385F1B">
              <w:rPr>
                <w:rFonts w:ascii="宋体" w:hAnsi="宋体"/>
                <w:szCs w:val="21"/>
              </w:rPr>
              <w:t>解</w:t>
            </w:r>
            <w:r w:rsidRPr="00385F1B">
              <w:rPr>
                <w:rFonts w:hint="eastAsia"/>
                <w:szCs w:val="21"/>
              </w:rPr>
              <w:t>受拉构件的受力过程及破坏形态</w:t>
            </w:r>
            <w:r>
              <w:rPr>
                <w:rFonts w:hint="eastAsia"/>
                <w:szCs w:val="21"/>
              </w:rPr>
              <w:t>；</w:t>
            </w:r>
          </w:p>
          <w:p w:rsidR="00385F1B" w:rsidRDefault="00385F1B" w:rsidP="007E72A1">
            <w:pPr>
              <w:spacing w:line="276" w:lineRule="auto"/>
              <w:rPr>
                <w:szCs w:val="21"/>
              </w:rPr>
            </w:pPr>
            <w:r>
              <w:rPr>
                <w:rFonts w:hint="eastAsia"/>
                <w:szCs w:val="21"/>
              </w:rPr>
              <w:t>3</w:t>
            </w:r>
            <w:r w:rsidRPr="00992394">
              <w:rPr>
                <w:szCs w:val="21"/>
              </w:rPr>
              <w:t>.</w:t>
            </w:r>
            <w:r w:rsidR="00982CD8">
              <w:rPr>
                <w:rFonts w:ascii="宋体" w:hAnsi="宋体"/>
                <w:sz w:val="24"/>
              </w:rPr>
              <w:t xml:space="preserve"> </w:t>
            </w:r>
            <w:r w:rsidR="00982CD8" w:rsidRPr="00982CD8">
              <w:rPr>
                <w:rFonts w:hint="eastAsia"/>
                <w:szCs w:val="21"/>
              </w:rPr>
              <w:t>要求考生</w:t>
            </w:r>
            <w:r w:rsidR="00982CD8" w:rsidRPr="00982CD8">
              <w:rPr>
                <w:rFonts w:ascii="宋体" w:hAnsi="宋体"/>
                <w:szCs w:val="21"/>
              </w:rPr>
              <w:t>掌握</w:t>
            </w:r>
            <w:r w:rsidR="00982CD8" w:rsidRPr="00982CD8">
              <w:rPr>
                <w:rFonts w:ascii="宋体" w:hAnsi="宋体" w:hint="eastAsia"/>
                <w:szCs w:val="21"/>
              </w:rPr>
              <w:t>轴心受拉构件及偏心受拉构件的</w:t>
            </w:r>
            <w:r w:rsidR="00982CD8" w:rsidRPr="00982CD8">
              <w:rPr>
                <w:rFonts w:hint="eastAsia"/>
                <w:szCs w:val="21"/>
              </w:rPr>
              <w:t>正截面受拉承载力的计算方法与配筋的主要构造要求</w:t>
            </w:r>
            <w:r w:rsidR="00982CD8">
              <w:rPr>
                <w:rFonts w:hint="eastAsia"/>
                <w:szCs w:val="21"/>
              </w:rPr>
              <w:t>。</w:t>
            </w:r>
          </w:p>
          <w:p w:rsidR="00982CD8" w:rsidRDefault="00D23FEC" w:rsidP="007E72A1">
            <w:pPr>
              <w:spacing w:line="276" w:lineRule="auto"/>
              <w:rPr>
                <w:rFonts w:ascii="宋体"/>
                <w:sz w:val="24"/>
              </w:rPr>
            </w:pPr>
            <w:r w:rsidRPr="00D23FEC">
              <w:rPr>
                <w:rFonts w:ascii="宋体" w:hint="eastAsia"/>
                <w:sz w:val="24"/>
              </w:rPr>
              <w:t>六、</w:t>
            </w:r>
            <w:r>
              <w:rPr>
                <w:rFonts w:ascii="宋体" w:hint="eastAsia"/>
                <w:sz w:val="24"/>
              </w:rPr>
              <w:t>受扭构件的扭曲截面承载力</w:t>
            </w:r>
          </w:p>
          <w:p w:rsidR="00D23FEC" w:rsidRDefault="00D23FEC" w:rsidP="007E72A1">
            <w:pPr>
              <w:spacing w:line="276" w:lineRule="auto"/>
              <w:rPr>
                <w:rFonts w:ascii="宋体" w:hAnsi="宋体"/>
                <w:szCs w:val="21"/>
              </w:rPr>
            </w:pPr>
            <w:r w:rsidRPr="00992394">
              <w:rPr>
                <w:szCs w:val="21"/>
              </w:rPr>
              <w:t>1.</w:t>
            </w:r>
            <w:r w:rsidR="00372955">
              <w:rPr>
                <w:rFonts w:ascii="宋体" w:hAnsi="宋体"/>
                <w:sz w:val="24"/>
              </w:rPr>
              <w:t xml:space="preserve"> </w:t>
            </w:r>
            <w:r w:rsidR="00372955" w:rsidRPr="00982CD8">
              <w:rPr>
                <w:rFonts w:hint="eastAsia"/>
                <w:szCs w:val="21"/>
              </w:rPr>
              <w:t>要求考生</w:t>
            </w:r>
            <w:r w:rsidR="00372955" w:rsidRPr="00372955">
              <w:rPr>
                <w:rFonts w:ascii="宋体" w:hAnsi="宋体"/>
                <w:szCs w:val="21"/>
              </w:rPr>
              <w:t>了解</w:t>
            </w:r>
            <w:r w:rsidR="00372955" w:rsidRPr="00372955">
              <w:rPr>
                <w:rFonts w:ascii="宋体" w:hAnsi="宋体" w:hint="eastAsia"/>
                <w:szCs w:val="21"/>
              </w:rPr>
              <w:t>受扭构件的受力特点</w:t>
            </w:r>
            <w:r w:rsidR="00372955">
              <w:rPr>
                <w:rFonts w:ascii="宋体" w:hAnsi="宋体" w:hint="eastAsia"/>
                <w:szCs w:val="21"/>
              </w:rPr>
              <w:t>；</w:t>
            </w:r>
          </w:p>
          <w:p w:rsidR="00372955" w:rsidRDefault="00372955" w:rsidP="007E72A1">
            <w:pPr>
              <w:spacing w:line="276" w:lineRule="auto"/>
              <w:rPr>
                <w:szCs w:val="21"/>
              </w:rPr>
            </w:pPr>
            <w:r>
              <w:rPr>
                <w:rFonts w:hint="eastAsia"/>
                <w:szCs w:val="21"/>
              </w:rPr>
              <w:t>2</w:t>
            </w:r>
            <w:r w:rsidRPr="00992394">
              <w:rPr>
                <w:szCs w:val="21"/>
              </w:rPr>
              <w:t>.</w:t>
            </w:r>
            <w:r>
              <w:rPr>
                <w:rFonts w:ascii="宋体" w:hAnsi="宋体" w:hint="eastAsia"/>
                <w:sz w:val="24"/>
              </w:rPr>
              <w:t xml:space="preserve"> </w:t>
            </w:r>
            <w:r w:rsidRPr="00385F1B">
              <w:rPr>
                <w:rFonts w:hint="eastAsia"/>
                <w:szCs w:val="21"/>
              </w:rPr>
              <w:t>要求考生</w:t>
            </w:r>
            <w:r w:rsidRPr="00372955">
              <w:rPr>
                <w:rFonts w:ascii="宋体" w:hAnsi="宋体" w:hint="eastAsia"/>
                <w:szCs w:val="21"/>
              </w:rPr>
              <w:t>理</w:t>
            </w:r>
            <w:r w:rsidRPr="00372955">
              <w:rPr>
                <w:rFonts w:ascii="宋体" w:hAnsi="宋体"/>
                <w:szCs w:val="21"/>
              </w:rPr>
              <w:t>解</w:t>
            </w:r>
            <w:r w:rsidRPr="00372955">
              <w:rPr>
                <w:rFonts w:hint="eastAsia"/>
                <w:szCs w:val="21"/>
              </w:rPr>
              <w:t>纯扭构件的扭曲截面承载力的计算方法</w:t>
            </w:r>
            <w:r>
              <w:rPr>
                <w:rFonts w:hint="eastAsia"/>
                <w:szCs w:val="21"/>
              </w:rPr>
              <w:t>；</w:t>
            </w:r>
          </w:p>
          <w:p w:rsidR="00586248" w:rsidRPr="00C65995" w:rsidRDefault="00D81BD9" w:rsidP="00C65995">
            <w:pPr>
              <w:spacing w:line="276" w:lineRule="auto"/>
              <w:rPr>
                <w:rFonts w:ascii="宋体"/>
                <w:szCs w:val="21"/>
              </w:rPr>
            </w:pPr>
            <w:r>
              <w:rPr>
                <w:rFonts w:hint="eastAsia"/>
                <w:szCs w:val="21"/>
              </w:rPr>
              <w:t>3</w:t>
            </w:r>
            <w:r w:rsidRPr="00992394">
              <w:rPr>
                <w:szCs w:val="21"/>
              </w:rPr>
              <w:t>.</w:t>
            </w:r>
            <w:r>
              <w:rPr>
                <w:rFonts w:ascii="宋体" w:hAnsi="宋体"/>
                <w:sz w:val="24"/>
              </w:rPr>
              <w:t xml:space="preserve"> </w:t>
            </w:r>
            <w:r w:rsidRPr="00982CD8">
              <w:rPr>
                <w:rFonts w:hint="eastAsia"/>
                <w:szCs w:val="21"/>
              </w:rPr>
              <w:t>要求考生</w:t>
            </w:r>
            <w:r w:rsidR="00C65995" w:rsidRPr="00C65995">
              <w:rPr>
                <w:rFonts w:ascii="宋体" w:hAnsi="宋体"/>
                <w:szCs w:val="21"/>
              </w:rPr>
              <w:t>掌握</w:t>
            </w:r>
            <w:r w:rsidR="00C65995" w:rsidRPr="00C65995">
              <w:rPr>
                <w:rFonts w:hint="eastAsia"/>
                <w:szCs w:val="21"/>
              </w:rPr>
              <w:t>弯剪扭构件的配筋计算方法及构造要求</w:t>
            </w:r>
            <w:r w:rsidR="00C65995">
              <w:rPr>
                <w:rFonts w:hint="eastAsia"/>
                <w:szCs w:val="21"/>
              </w:rPr>
              <w:t>。</w:t>
            </w:r>
          </w:p>
        </w:tc>
      </w:tr>
      <w:tr w:rsidR="00586248" w:rsidTr="00026679">
        <w:tc>
          <w:tcPr>
            <w:tcW w:w="9180" w:type="dxa"/>
          </w:tcPr>
          <w:p w:rsidR="00586248" w:rsidRDefault="00586248" w:rsidP="00026679">
            <w:pPr>
              <w:rPr>
                <w:rFonts w:ascii="宋体"/>
                <w:sz w:val="24"/>
              </w:rPr>
            </w:pPr>
          </w:p>
          <w:p w:rsidR="00586248" w:rsidRDefault="00586248" w:rsidP="00026679">
            <w:pPr>
              <w:rPr>
                <w:rFonts w:ascii="宋体"/>
                <w:sz w:val="24"/>
              </w:rPr>
            </w:pPr>
            <w:r>
              <w:rPr>
                <w:rFonts w:ascii="宋体" w:hAnsi="宋体" w:hint="eastAsia"/>
                <w:sz w:val="24"/>
              </w:rPr>
              <w:t>考试总分：</w:t>
            </w:r>
            <w:r>
              <w:rPr>
                <w:rFonts w:ascii="宋体" w:hAnsi="宋体"/>
                <w:sz w:val="24"/>
              </w:rPr>
              <w:t>10</w:t>
            </w:r>
            <w:r w:rsidR="00A01948">
              <w:rPr>
                <w:rFonts w:ascii="宋体" w:hAnsi="宋体" w:hint="eastAsia"/>
                <w:sz w:val="24"/>
              </w:rPr>
              <w:t>0</w:t>
            </w:r>
            <w:r>
              <w:rPr>
                <w:rFonts w:ascii="宋体" w:hAnsi="宋体" w:hint="eastAsia"/>
                <w:sz w:val="24"/>
              </w:rPr>
              <w:t>分</w:t>
            </w:r>
            <w:r>
              <w:rPr>
                <w:rFonts w:ascii="宋体" w:hAnsi="宋体"/>
                <w:sz w:val="24"/>
              </w:rPr>
              <w:t xml:space="preserve">     </w:t>
            </w:r>
            <w:r>
              <w:rPr>
                <w:rFonts w:ascii="宋体" w:hAnsi="宋体" w:hint="eastAsia"/>
                <w:sz w:val="24"/>
              </w:rPr>
              <w:t>考试时间：</w:t>
            </w:r>
            <w:r>
              <w:rPr>
                <w:rFonts w:ascii="宋体" w:hAnsi="宋体"/>
                <w:sz w:val="24"/>
              </w:rPr>
              <w:t>3</w:t>
            </w:r>
            <w:r>
              <w:rPr>
                <w:rFonts w:ascii="宋体" w:hAnsi="宋体" w:hint="eastAsia"/>
                <w:sz w:val="24"/>
              </w:rPr>
              <w:t>小时</w:t>
            </w:r>
            <w:r>
              <w:rPr>
                <w:rFonts w:ascii="宋体" w:hAnsi="宋体"/>
                <w:sz w:val="24"/>
              </w:rPr>
              <w:t xml:space="preserve">    </w:t>
            </w:r>
            <w:r>
              <w:rPr>
                <w:rFonts w:ascii="宋体" w:hAnsi="宋体" w:hint="eastAsia"/>
                <w:sz w:val="24"/>
              </w:rPr>
              <w:t>考试方式：笔试</w:t>
            </w:r>
          </w:p>
          <w:p w:rsidR="00052D6F" w:rsidRPr="00052D6F" w:rsidRDefault="00586248" w:rsidP="00026679">
            <w:pPr>
              <w:pStyle w:val="2"/>
              <w:rPr>
                <w:szCs w:val="24"/>
              </w:rPr>
            </w:pPr>
            <w:r>
              <w:rPr>
                <w:rFonts w:hint="eastAsia"/>
                <w:szCs w:val="24"/>
              </w:rPr>
              <w:t>考试题型：</w:t>
            </w:r>
            <w:r w:rsidR="00052D6F">
              <w:rPr>
                <w:rFonts w:hint="eastAsia"/>
                <w:szCs w:val="24"/>
              </w:rPr>
              <w:t>填空题（1</w:t>
            </w:r>
            <w:r w:rsidR="00052D6F">
              <w:rPr>
                <w:szCs w:val="24"/>
              </w:rPr>
              <w:t>0</w:t>
            </w:r>
            <w:r w:rsidR="00052D6F">
              <w:rPr>
                <w:rFonts w:hint="eastAsia"/>
                <w:szCs w:val="24"/>
              </w:rPr>
              <w:t>分）</w:t>
            </w:r>
          </w:p>
          <w:p w:rsidR="00586248" w:rsidRDefault="00052D6F" w:rsidP="00026679">
            <w:pPr>
              <w:pStyle w:val="2"/>
              <w:rPr>
                <w:szCs w:val="24"/>
              </w:rPr>
            </w:pPr>
            <w:r>
              <w:rPr>
                <w:rFonts w:hint="eastAsia"/>
                <w:szCs w:val="24"/>
              </w:rPr>
              <w:t xml:space="preserve">          </w:t>
            </w:r>
            <w:r w:rsidR="00586248">
              <w:rPr>
                <w:rFonts w:hint="eastAsia"/>
                <w:szCs w:val="24"/>
              </w:rPr>
              <w:t>选择题</w:t>
            </w:r>
            <w:r>
              <w:rPr>
                <w:rFonts w:hint="eastAsia"/>
                <w:szCs w:val="24"/>
              </w:rPr>
              <w:t>（1</w:t>
            </w:r>
            <w:r>
              <w:rPr>
                <w:szCs w:val="24"/>
              </w:rPr>
              <w:t>0</w:t>
            </w:r>
            <w:r>
              <w:rPr>
                <w:rFonts w:hint="eastAsia"/>
                <w:szCs w:val="24"/>
              </w:rPr>
              <w:t>分）</w:t>
            </w:r>
          </w:p>
          <w:p w:rsidR="00052D6F" w:rsidRDefault="00052D6F" w:rsidP="00026679">
            <w:pPr>
              <w:pStyle w:val="2"/>
              <w:rPr>
                <w:szCs w:val="24"/>
              </w:rPr>
            </w:pPr>
            <w:r>
              <w:rPr>
                <w:rFonts w:hint="eastAsia"/>
                <w:szCs w:val="24"/>
              </w:rPr>
              <w:t xml:space="preserve">          判断题（1</w:t>
            </w:r>
            <w:r>
              <w:rPr>
                <w:szCs w:val="24"/>
              </w:rPr>
              <w:t>0</w:t>
            </w:r>
            <w:r>
              <w:rPr>
                <w:rFonts w:hint="eastAsia"/>
                <w:szCs w:val="24"/>
              </w:rPr>
              <w:t>分）</w:t>
            </w:r>
          </w:p>
          <w:p w:rsidR="00052D6F" w:rsidRDefault="00052D6F" w:rsidP="00026679">
            <w:pPr>
              <w:pStyle w:val="2"/>
              <w:rPr>
                <w:szCs w:val="24"/>
              </w:rPr>
            </w:pPr>
            <w:r>
              <w:rPr>
                <w:rFonts w:hint="eastAsia"/>
                <w:szCs w:val="24"/>
              </w:rPr>
              <w:t xml:space="preserve">          名词解释（15分）</w:t>
            </w:r>
          </w:p>
          <w:p w:rsidR="00052D6F" w:rsidRDefault="00052D6F" w:rsidP="00026679">
            <w:pPr>
              <w:pStyle w:val="2"/>
              <w:rPr>
                <w:szCs w:val="24"/>
              </w:rPr>
            </w:pPr>
            <w:r>
              <w:rPr>
                <w:rFonts w:hint="eastAsia"/>
                <w:szCs w:val="24"/>
              </w:rPr>
              <w:t xml:space="preserve">          简答题（25分）</w:t>
            </w:r>
          </w:p>
          <w:p w:rsidR="00586248" w:rsidRDefault="00052D6F" w:rsidP="00052D6F">
            <w:pPr>
              <w:pStyle w:val="2"/>
              <w:rPr>
                <w:rFonts w:hAnsi="宋体"/>
                <w:szCs w:val="24"/>
              </w:rPr>
            </w:pPr>
            <w:r>
              <w:rPr>
                <w:rFonts w:hAnsi="宋体" w:hint="eastAsia"/>
                <w:szCs w:val="24"/>
              </w:rPr>
              <w:t xml:space="preserve">          </w:t>
            </w:r>
            <w:r w:rsidR="00586248">
              <w:rPr>
                <w:rFonts w:hAnsi="宋体" w:hint="eastAsia"/>
                <w:szCs w:val="24"/>
              </w:rPr>
              <w:t>计算题（</w:t>
            </w:r>
            <w:r>
              <w:rPr>
                <w:rFonts w:hAnsi="宋体" w:hint="eastAsia"/>
                <w:szCs w:val="24"/>
              </w:rPr>
              <w:t>30</w:t>
            </w:r>
            <w:r w:rsidR="00586248">
              <w:rPr>
                <w:rFonts w:hAnsi="宋体" w:hint="eastAsia"/>
                <w:szCs w:val="24"/>
              </w:rPr>
              <w:t>分）</w:t>
            </w:r>
          </w:p>
          <w:p w:rsidR="006B2EC1" w:rsidRDefault="006B2EC1" w:rsidP="00052D6F">
            <w:pPr>
              <w:pStyle w:val="2"/>
              <w:rPr>
                <w:rFonts w:hAnsi="宋体"/>
                <w:szCs w:val="24"/>
              </w:rPr>
            </w:pPr>
            <w:r>
              <w:rPr>
                <w:rFonts w:hAnsi="宋体" w:hint="eastAsia"/>
                <w:szCs w:val="24"/>
              </w:rPr>
              <w:t>参考书目：</w:t>
            </w:r>
            <w:r w:rsidR="00F13B68">
              <w:rPr>
                <w:rFonts w:hAnsi="宋体" w:hint="eastAsia"/>
                <w:szCs w:val="24"/>
              </w:rPr>
              <w:t>程文瀼，颜德姮主编.混凝土结构上册（混凝土结构设计原理），中国建筑工业出版社.</w:t>
            </w:r>
          </w:p>
        </w:tc>
      </w:tr>
    </w:tbl>
    <w:p w:rsidR="00586248" w:rsidRDefault="00586248" w:rsidP="007008D5">
      <w:pPr>
        <w:ind w:firstLine="420"/>
      </w:pPr>
    </w:p>
    <w:sectPr w:rsidR="00586248"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790" w:rsidRDefault="008A3790" w:rsidP="00D37B9F">
      <w:r>
        <w:separator/>
      </w:r>
    </w:p>
  </w:endnote>
  <w:endnote w:type="continuationSeparator" w:id="0">
    <w:p w:rsidR="008A3790" w:rsidRDefault="008A3790" w:rsidP="00D37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SimSun"/>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790" w:rsidRDefault="008A3790" w:rsidP="00D37B9F">
      <w:r>
        <w:separator/>
      </w:r>
    </w:p>
  </w:footnote>
  <w:footnote w:type="continuationSeparator" w:id="0">
    <w:p w:rsidR="008A3790" w:rsidRDefault="008A3790" w:rsidP="00D37B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rPr>
        <w:rFonts w:cs="Times New Roman"/>
      </w:rPr>
    </w:lvl>
  </w:abstractNum>
  <w:abstractNum w:abstractNumId="1">
    <w:nsid w:val="00000004"/>
    <w:multiLevelType w:val="singleLevel"/>
    <w:tmpl w:val="00000004"/>
    <w:lvl w:ilvl="0">
      <w:start w:val="1"/>
      <w:numFmt w:val="decimal"/>
      <w:lvlText w:val="%1．"/>
      <w:lvlJc w:val="left"/>
      <w:pPr>
        <w:tabs>
          <w:tab w:val="num" w:pos="315"/>
        </w:tabs>
        <w:ind w:left="315" w:hanging="315"/>
      </w:pPr>
      <w:rPr>
        <w:rFonts w:cs="Times New Roman"/>
      </w:rPr>
    </w:lvl>
  </w:abstractNum>
  <w:abstractNum w:abstractNumId="2">
    <w:nsid w:val="00000009"/>
    <w:multiLevelType w:val="singleLevel"/>
    <w:tmpl w:val="00000009"/>
    <w:lvl w:ilvl="0">
      <w:start w:val="1"/>
      <w:numFmt w:val="decimal"/>
      <w:lvlText w:val="%1．"/>
      <w:lvlJc w:val="left"/>
      <w:pPr>
        <w:tabs>
          <w:tab w:val="num" w:pos="3299"/>
        </w:tabs>
        <w:ind w:left="3299" w:hanging="315"/>
      </w:pPr>
      <w:rPr>
        <w:rFonts w:cs="Times New Roman"/>
      </w:rPr>
    </w:lvl>
  </w:abstractNum>
  <w:abstractNum w:abstractNumId="3">
    <w:nsid w:val="0000000B"/>
    <w:multiLevelType w:val="multilevel"/>
    <w:tmpl w:val="0000000B"/>
    <w:lvl w:ilvl="0">
      <w:start w:val="2"/>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4">
    <w:nsid w:val="0000000C"/>
    <w:multiLevelType w:val="singleLevel"/>
    <w:tmpl w:val="0000000C"/>
    <w:lvl w:ilvl="0">
      <w:start w:val="1"/>
      <w:numFmt w:val="japaneseCounting"/>
      <w:lvlText w:val="%1、"/>
      <w:lvlJc w:val="left"/>
      <w:pPr>
        <w:tabs>
          <w:tab w:val="num" w:pos="480"/>
        </w:tabs>
        <w:ind w:left="480" w:hanging="480"/>
      </w:pPr>
      <w:rPr>
        <w:rFonts w:cs="Times New Roman"/>
      </w:rPr>
    </w:lvl>
  </w:abstractNum>
  <w:abstractNum w:abstractNumId="5">
    <w:nsid w:val="0000000E"/>
    <w:multiLevelType w:val="multilevel"/>
    <w:tmpl w:val="0000000E"/>
    <w:lvl w:ilvl="0">
      <w:start w:val="4"/>
      <w:numFmt w:val="decimal"/>
      <w:lvlText w:val="%1."/>
      <w:lvlJc w:val="left"/>
      <w:pPr>
        <w:tabs>
          <w:tab w:val="num" w:pos="810"/>
        </w:tabs>
        <w:ind w:left="810" w:hanging="39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6">
    <w:nsid w:val="00000011"/>
    <w:multiLevelType w:val="singleLevel"/>
    <w:tmpl w:val="00000011"/>
    <w:lvl w:ilvl="0">
      <w:start w:val="1"/>
      <w:numFmt w:val="decimal"/>
      <w:lvlText w:val="%1．"/>
      <w:lvlJc w:val="left"/>
      <w:pPr>
        <w:tabs>
          <w:tab w:val="num" w:pos="747"/>
        </w:tabs>
        <w:ind w:left="747" w:hanging="315"/>
      </w:pPr>
      <w:rPr>
        <w:rFonts w:cs="Times New Roman"/>
      </w:rPr>
    </w:lvl>
  </w:abstractNum>
  <w:abstractNum w:abstractNumId="7">
    <w:nsid w:val="3C245E93"/>
    <w:multiLevelType w:val="hybridMultilevel"/>
    <w:tmpl w:val="0944B6D8"/>
    <w:lvl w:ilvl="0" w:tplc="C262CB34">
      <w:start w:val="1"/>
      <w:numFmt w:val="decimal"/>
      <w:lvlText w:val="%1."/>
      <w:lvlJc w:val="left"/>
      <w:pPr>
        <w:ind w:left="804" w:hanging="372"/>
      </w:pPr>
      <w:rPr>
        <w:rFonts w:cs="Times New Roman" w:hint="default"/>
      </w:rPr>
    </w:lvl>
    <w:lvl w:ilvl="1" w:tplc="04090019" w:tentative="1">
      <w:start w:val="1"/>
      <w:numFmt w:val="lowerLetter"/>
      <w:lvlText w:val="%2)"/>
      <w:lvlJc w:val="left"/>
      <w:pPr>
        <w:ind w:left="1272" w:hanging="420"/>
      </w:pPr>
      <w:rPr>
        <w:rFonts w:cs="Times New Roman"/>
      </w:rPr>
    </w:lvl>
    <w:lvl w:ilvl="2" w:tplc="0409001B" w:tentative="1">
      <w:start w:val="1"/>
      <w:numFmt w:val="lowerRoman"/>
      <w:lvlText w:val="%3."/>
      <w:lvlJc w:val="right"/>
      <w:pPr>
        <w:ind w:left="1692" w:hanging="420"/>
      </w:pPr>
      <w:rPr>
        <w:rFonts w:cs="Times New Roman"/>
      </w:rPr>
    </w:lvl>
    <w:lvl w:ilvl="3" w:tplc="0409000F" w:tentative="1">
      <w:start w:val="1"/>
      <w:numFmt w:val="decimal"/>
      <w:lvlText w:val="%4."/>
      <w:lvlJc w:val="left"/>
      <w:pPr>
        <w:ind w:left="2112" w:hanging="420"/>
      </w:pPr>
      <w:rPr>
        <w:rFonts w:cs="Times New Roman"/>
      </w:rPr>
    </w:lvl>
    <w:lvl w:ilvl="4" w:tplc="04090019" w:tentative="1">
      <w:start w:val="1"/>
      <w:numFmt w:val="lowerLetter"/>
      <w:lvlText w:val="%5)"/>
      <w:lvlJc w:val="left"/>
      <w:pPr>
        <w:ind w:left="2532" w:hanging="420"/>
      </w:pPr>
      <w:rPr>
        <w:rFonts w:cs="Times New Roman"/>
      </w:rPr>
    </w:lvl>
    <w:lvl w:ilvl="5" w:tplc="0409001B" w:tentative="1">
      <w:start w:val="1"/>
      <w:numFmt w:val="lowerRoman"/>
      <w:lvlText w:val="%6."/>
      <w:lvlJc w:val="right"/>
      <w:pPr>
        <w:ind w:left="2952" w:hanging="420"/>
      </w:pPr>
      <w:rPr>
        <w:rFonts w:cs="Times New Roman"/>
      </w:rPr>
    </w:lvl>
    <w:lvl w:ilvl="6" w:tplc="0409000F" w:tentative="1">
      <w:start w:val="1"/>
      <w:numFmt w:val="decimal"/>
      <w:lvlText w:val="%7."/>
      <w:lvlJc w:val="left"/>
      <w:pPr>
        <w:ind w:left="3372" w:hanging="420"/>
      </w:pPr>
      <w:rPr>
        <w:rFonts w:cs="Times New Roman"/>
      </w:rPr>
    </w:lvl>
    <w:lvl w:ilvl="7" w:tplc="04090019" w:tentative="1">
      <w:start w:val="1"/>
      <w:numFmt w:val="lowerLetter"/>
      <w:lvlText w:val="%8)"/>
      <w:lvlJc w:val="left"/>
      <w:pPr>
        <w:ind w:left="3792" w:hanging="420"/>
      </w:pPr>
      <w:rPr>
        <w:rFonts w:cs="Times New Roman"/>
      </w:rPr>
    </w:lvl>
    <w:lvl w:ilvl="8" w:tplc="0409001B" w:tentative="1">
      <w:start w:val="1"/>
      <w:numFmt w:val="lowerRoman"/>
      <w:lvlText w:val="%9."/>
      <w:lvlJc w:val="right"/>
      <w:pPr>
        <w:ind w:left="4212" w:hanging="420"/>
      </w:pPr>
      <w:rPr>
        <w:rFonts w:cs="Times New Roman"/>
      </w:rPr>
    </w:lvl>
  </w:abstractNum>
  <w:abstractNum w:abstractNumId="8">
    <w:nsid w:val="510F6048"/>
    <w:multiLevelType w:val="hybridMultilevel"/>
    <w:tmpl w:val="0944B6D8"/>
    <w:lvl w:ilvl="0" w:tplc="C262CB34">
      <w:start w:val="1"/>
      <w:numFmt w:val="decimal"/>
      <w:lvlText w:val="%1."/>
      <w:lvlJc w:val="left"/>
      <w:pPr>
        <w:ind w:left="804" w:hanging="372"/>
      </w:pPr>
      <w:rPr>
        <w:rFonts w:cs="Times New Roman" w:hint="default"/>
      </w:rPr>
    </w:lvl>
    <w:lvl w:ilvl="1" w:tplc="04090019" w:tentative="1">
      <w:start w:val="1"/>
      <w:numFmt w:val="lowerLetter"/>
      <w:lvlText w:val="%2)"/>
      <w:lvlJc w:val="left"/>
      <w:pPr>
        <w:ind w:left="1272" w:hanging="420"/>
      </w:pPr>
      <w:rPr>
        <w:rFonts w:cs="Times New Roman"/>
      </w:rPr>
    </w:lvl>
    <w:lvl w:ilvl="2" w:tplc="0409001B" w:tentative="1">
      <w:start w:val="1"/>
      <w:numFmt w:val="lowerRoman"/>
      <w:lvlText w:val="%3."/>
      <w:lvlJc w:val="right"/>
      <w:pPr>
        <w:ind w:left="1692" w:hanging="420"/>
      </w:pPr>
      <w:rPr>
        <w:rFonts w:cs="Times New Roman"/>
      </w:rPr>
    </w:lvl>
    <w:lvl w:ilvl="3" w:tplc="0409000F" w:tentative="1">
      <w:start w:val="1"/>
      <w:numFmt w:val="decimal"/>
      <w:lvlText w:val="%4."/>
      <w:lvlJc w:val="left"/>
      <w:pPr>
        <w:ind w:left="2112" w:hanging="420"/>
      </w:pPr>
      <w:rPr>
        <w:rFonts w:cs="Times New Roman"/>
      </w:rPr>
    </w:lvl>
    <w:lvl w:ilvl="4" w:tplc="04090019" w:tentative="1">
      <w:start w:val="1"/>
      <w:numFmt w:val="lowerLetter"/>
      <w:lvlText w:val="%5)"/>
      <w:lvlJc w:val="left"/>
      <w:pPr>
        <w:ind w:left="2532" w:hanging="420"/>
      </w:pPr>
      <w:rPr>
        <w:rFonts w:cs="Times New Roman"/>
      </w:rPr>
    </w:lvl>
    <w:lvl w:ilvl="5" w:tplc="0409001B" w:tentative="1">
      <w:start w:val="1"/>
      <w:numFmt w:val="lowerRoman"/>
      <w:lvlText w:val="%6."/>
      <w:lvlJc w:val="right"/>
      <w:pPr>
        <w:ind w:left="2952" w:hanging="420"/>
      </w:pPr>
      <w:rPr>
        <w:rFonts w:cs="Times New Roman"/>
      </w:rPr>
    </w:lvl>
    <w:lvl w:ilvl="6" w:tplc="0409000F" w:tentative="1">
      <w:start w:val="1"/>
      <w:numFmt w:val="decimal"/>
      <w:lvlText w:val="%7."/>
      <w:lvlJc w:val="left"/>
      <w:pPr>
        <w:ind w:left="3372" w:hanging="420"/>
      </w:pPr>
      <w:rPr>
        <w:rFonts w:cs="Times New Roman"/>
      </w:rPr>
    </w:lvl>
    <w:lvl w:ilvl="7" w:tplc="04090019" w:tentative="1">
      <w:start w:val="1"/>
      <w:numFmt w:val="lowerLetter"/>
      <w:lvlText w:val="%8)"/>
      <w:lvlJc w:val="left"/>
      <w:pPr>
        <w:ind w:left="3792" w:hanging="420"/>
      </w:pPr>
      <w:rPr>
        <w:rFonts w:cs="Times New Roman"/>
      </w:rPr>
    </w:lvl>
    <w:lvl w:ilvl="8" w:tplc="0409001B" w:tentative="1">
      <w:start w:val="1"/>
      <w:numFmt w:val="lowerRoman"/>
      <w:lvlText w:val="%9."/>
      <w:lvlJc w:val="right"/>
      <w:pPr>
        <w:ind w:left="4212" w:hanging="420"/>
      </w:pPr>
      <w:rPr>
        <w:rFonts w:cs="Times New Roman"/>
      </w:rPr>
    </w:lvl>
  </w:abstractNum>
  <w:abstractNum w:abstractNumId="9">
    <w:nsid w:val="6D632E9F"/>
    <w:multiLevelType w:val="hybridMultilevel"/>
    <w:tmpl w:val="0944B6D8"/>
    <w:lvl w:ilvl="0" w:tplc="C262CB34">
      <w:start w:val="1"/>
      <w:numFmt w:val="decimal"/>
      <w:lvlText w:val="%1."/>
      <w:lvlJc w:val="left"/>
      <w:pPr>
        <w:ind w:left="804" w:hanging="372"/>
      </w:pPr>
      <w:rPr>
        <w:rFonts w:cs="Times New Roman" w:hint="default"/>
      </w:rPr>
    </w:lvl>
    <w:lvl w:ilvl="1" w:tplc="04090019" w:tentative="1">
      <w:start w:val="1"/>
      <w:numFmt w:val="lowerLetter"/>
      <w:lvlText w:val="%2)"/>
      <w:lvlJc w:val="left"/>
      <w:pPr>
        <w:ind w:left="1272" w:hanging="420"/>
      </w:pPr>
      <w:rPr>
        <w:rFonts w:cs="Times New Roman"/>
      </w:rPr>
    </w:lvl>
    <w:lvl w:ilvl="2" w:tplc="0409001B" w:tentative="1">
      <w:start w:val="1"/>
      <w:numFmt w:val="lowerRoman"/>
      <w:lvlText w:val="%3."/>
      <w:lvlJc w:val="right"/>
      <w:pPr>
        <w:ind w:left="1692" w:hanging="420"/>
      </w:pPr>
      <w:rPr>
        <w:rFonts w:cs="Times New Roman"/>
      </w:rPr>
    </w:lvl>
    <w:lvl w:ilvl="3" w:tplc="0409000F" w:tentative="1">
      <w:start w:val="1"/>
      <w:numFmt w:val="decimal"/>
      <w:lvlText w:val="%4."/>
      <w:lvlJc w:val="left"/>
      <w:pPr>
        <w:ind w:left="2112" w:hanging="420"/>
      </w:pPr>
      <w:rPr>
        <w:rFonts w:cs="Times New Roman"/>
      </w:rPr>
    </w:lvl>
    <w:lvl w:ilvl="4" w:tplc="04090019" w:tentative="1">
      <w:start w:val="1"/>
      <w:numFmt w:val="lowerLetter"/>
      <w:lvlText w:val="%5)"/>
      <w:lvlJc w:val="left"/>
      <w:pPr>
        <w:ind w:left="2532" w:hanging="420"/>
      </w:pPr>
      <w:rPr>
        <w:rFonts w:cs="Times New Roman"/>
      </w:rPr>
    </w:lvl>
    <w:lvl w:ilvl="5" w:tplc="0409001B" w:tentative="1">
      <w:start w:val="1"/>
      <w:numFmt w:val="lowerRoman"/>
      <w:lvlText w:val="%6."/>
      <w:lvlJc w:val="right"/>
      <w:pPr>
        <w:ind w:left="2952" w:hanging="420"/>
      </w:pPr>
      <w:rPr>
        <w:rFonts w:cs="Times New Roman"/>
      </w:rPr>
    </w:lvl>
    <w:lvl w:ilvl="6" w:tplc="0409000F" w:tentative="1">
      <w:start w:val="1"/>
      <w:numFmt w:val="decimal"/>
      <w:lvlText w:val="%7."/>
      <w:lvlJc w:val="left"/>
      <w:pPr>
        <w:ind w:left="3372" w:hanging="420"/>
      </w:pPr>
      <w:rPr>
        <w:rFonts w:cs="Times New Roman"/>
      </w:rPr>
    </w:lvl>
    <w:lvl w:ilvl="7" w:tplc="04090019" w:tentative="1">
      <w:start w:val="1"/>
      <w:numFmt w:val="lowerLetter"/>
      <w:lvlText w:val="%8)"/>
      <w:lvlJc w:val="left"/>
      <w:pPr>
        <w:ind w:left="3792" w:hanging="420"/>
      </w:pPr>
      <w:rPr>
        <w:rFonts w:cs="Times New Roman"/>
      </w:rPr>
    </w:lvl>
    <w:lvl w:ilvl="8" w:tplc="0409001B" w:tentative="1">
      <w:start w:val="1"/>
      <w:numFmt w:val="lowerRoman"/>
      <w:lvlText w:val="%9."/>
      <w:lvlJc w:val="right"/>
      <w:pPr>
        <w:ind w:left="4212" w:hanging="420"/>
      </w:pPr>
      <w:rPr>
        <w:rFonts w:cs="Times New Roman"/>
      </w:rPr>
    </w:lvl>
  </w:abstractNum>
  <w:abstractNum w:abstractNumId="10">
    <w:nsid w:val="759F2817"/>
    <w:multiLevelType w:val="hybridMultilevel"/>
    <w:tmpl w:val="0944B6D8"/>
    <w:lvl w:ilvl="0" w:tplc="C262CB34">
      <w:start w:val="1"/>
      <w:numFmt w:val="decimal"/>
      <w:lvlText w:val="%1."/>
      <w:lvlJc w:val="left"/>
      <w:pPr>
        <w:ind w:left="804" w:hanging="372"/>
      </w:pPr>
      <w:rPr>
        <w:rFonts w:cs="Times New Roman" w:hint="default"/>
      </w:rPr>
    </w:lvl>
    <w:lvl w:ilvl="1" w:tplc="04090019" w:tentative="1">
      <w:start w:val="1"/>
      <w:numFmt w:val="lowerLetter"/>
      <w:lvlText w:val="%2)"/>
      <w:lvlJc w:val="left"/>
      <w:pPr>
        <w:ind w:left="1272" w:hanging="420"/>
      </w:pPr>
      <w:rPr>
        <w:rFonts w:cs="Times New Roman"/>
      </w:rPr>
    </w:lvl>
    <w:lvl w:ilvl="2" w:tplc="0409001B" w:tentative="1">
      <w:start w:val="1"/>
      <w:numFmt w:val="lowerRoman"/>
      <w:lvlText w:val="%3."/>
      <w:lvlJc w:val="right"/>
      <w:pPr>
        <w:ind w:left="1692" w:hanging="420"/>
      </w:pPr>
      <w:rPr>
        <w:rFonts w:cs="Times New Roman"/>
      </w:rPr>
    </w:lvl>
    <w:lvl w:ilvl="3" w:tplc="0409000F" w:tentative="1">
      <w:start w:val="1"/>
      <w:numFmt w:val="decimal"/>
      <w:lvlText w:val="%4."/>
      <w:lvlJc w:val="left"/>
      <w:pPr>
        <w:ind w:left="2112" w:hanging="420"/>
      </w:pPr>
      <w:rPr>
        <w:rFonts w:cs="Times New Roman"/>
      </w:rPr>
    </w:lvl>
    <w:lvl w:ilvl="4" w:tplc="04090019" w:tentative="1">
      <w:start w:val="1"/>
      <w:numFmt w:val="lowerLetter"/>
      <w:lvlText w:val="%5)"/>
      <w:lvlJc w:val="left"/>
      <w:pPr>
        <w:ind w:left="2532" w:hanging="420"/>
      </w:pPr>
      <w:rPr>
        <w:rFonts w:cs="Times New Roman"/>
      </w:rPr>
    </w:lvl>
    <w:lvl w:ilvl="5" w:tplc="0409001B" w:tentative="1">
      <w:start w:val="1"/>
      <w:numFmt w:val="lowerRoman"/>
      <w:lvlText w:val="%6."/>
      <w:lvlJc w:val="right"/>
      <w:pPr>
        <w:ind w:left="2952" w:hanging="420"/>
      </w:pPr>
      <w:rPr>
        <w:rFonts w:cs="Times New Roman"/>
      </w:rPr>
    </w:lvl>
    <w:lvl w:ilvl="6" w:tplc="0409000F" w:tentative="1">
      <w:start w:val="1"/>
      <w:numFmt w:val="decimal"/>
      <w:lvlText w:val="%7."/>
      <w:lvlJc w:val="left"/>
      <w:pPr>
        <w:ind w:left="3372" w:hanging="420"/>
      </w:pPr>
      <w:rPr>
        <w:rFonts w:cs="Times New Roman"/>
      </w:rPr>
    </w:lvl>
    <w:lvl w:ilvl="7" w:tplc="04090019" w:tentative="1">
      <w:start w:val="1"/>
      <w:numFmt w:val="lowerLetter"/>
      <w:lvlText w:val="%8)"/>
      <w:lvlJc w:val="left"/>
      <w:pPr>
        <w:ind w:left="3792" w:hanging="420"/>
      </w:pPr>
      <w:rPr>
        <w:rFonts w:cs="Times New Roman"/>
      </w:rPr>
    </w:lvl>
    <w:lvl w:ilvl="8" w:tplc="0409001B" w:tentative="1">
      <w:start w:val="1"/>
      <w:numFmt w:val="lowerRoman"/>
      <w:lvlText w:val="%9."/>
      <w:lvlJc w:val="right"/>
      <w:pPr>
        <w:ind w:left="4212" w:hanging="420"/>
      </w:pPr>
      <w:rPr>
        <w:rFonts w:cs="Times New Roman"/>
      </w:r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8"/>
  </w:num>
  <w:num w:numId="9">
    <w:abstractNumId w:val="9"/>
  </w:num>
  <w:num w:numId="10">
    <w:abstractNumId w:val="7"/>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4383A"/>
    <w:rsid w:val="00052D6F"/>
    <w:rsid w:val="00091C92"/>
    <w:rsid w:val="000C603F"/>
    <w:rsid w:val="000F712A"/>
    <w:rsid w:val="001225C0"/>
    <w:rsid w:val="001662C5"/>
    <w:rsid w:val="00184871"/>
    <w:rsid w:val="001864E7"/>
    <w:rsid w:val="001C6B18"/>
    <w:rsid w:val="001E2963"/>
    <w:rsid w:val="00217A54"/>
    <w:rsid w:val="002274AA"/>
    <w:rsid w:val="002422A1"/>
    <w:rsid w:val="00274CF6"/>
    <w:rsid w:val="002868F3"/>
    <w:rsid w:val="002A7E6C"/>
    <w:rsid w:val="002E124F"/>
    <w:rsid w:val="00302144"/>
    <w:rsid w:val="00317EDD"/>
    <w:rsid w:val="00335EBA"/>
    <w:rsid w:val="0037043D"/>
    <w:rsid w:val="00370BBF"/>
    <w:rsid w:val="00372955"/>
    <w:rsid w:val="00380B28"/>
    <w:rsid w:val="00385F1B"/>
    <w:rsid w:val="003C10F0"/>
    <w:rsid w:val="003D288D"/>
    <w:rsid w:val="003F4900"/>
    <w:rsid w:val="00416F73"/>
    <w:rsid w:val="00441C8F"/>
    <w:rsid w:val="004A0009"/>
    <w:rsid w:val="004C2951"/>
    <w:rsid w:val="004D2847"/>
    <w:rsid w:val="004D4FE9"/>
    <w:rsid w:val="004E749A"/>
    <w:rsid w:val="00523664"/>
    <w:rsid w:val="00526901"/>
    <w:rsid w:val="005419FD"/>
    <w:rsid w:val="00562D2B"/>
    <w:rsid w:val="005632E3"/>
    <w:rsid w:val="00586248"/>
    <w:rsid w:val="005A3CCA"/>
    <w:rsid w:val="006B1AAF"/>
    <w:rsid w:val="006B2EC1"/>
    <w:rsid w:val="006D35E9"/>
    <w:rsid w:val="006E2947"/>
    <w:rsid w:val="006F1BE9"/>
    <w:rsid w:val="006F3F21"/>
    <w:rsid w:val="007008D5"/>
    <w:rsid w:val="00721D5E"/>
    <w:rsid w:val="00745C81"/>
    <w:rsid w:val="007B2F7A"/>
    <w:rsid w:val="007B7B15"/>
    <w:rsid w:val="007E72A1"/>
    <w:rsid w:val="0081569C"/>
    <w:rsid w:val="0082075D"/>
    <w:rsid w:val="00844279"/>
    <w:rsid w:val="00847FF0"/>
    <w:rsid w:val="00862473"/>
    <w:rsid w:val="00872087"/>
    <w:rsid w:val="008A3790"/>
    <w:rsid w:val="008D24EC"/>
    <w:rsid w:val="00912628"/>
    <w:rsid w:val="009402C6"/>
    <w:rsid w:val="0094460A"/>
    <w:rsid w:val="00972C2A"/>
    <w:rsid w:val="00980534"/>
    <w:rsid w:val="00982CD8"/>
    <w:rsid w:val="00992394"/>
    <w:rsid w:val="009B6CE9"/>
    <w:rsid w:val="009E6F29"/>
    <w:rsid w:val="00A00B32"/>
    <w:rsid w:val="00A01948"/>
    <w:rsid w:val="00A05BDE"/>
    <w:rsid w:val="00A56703"/>
    <w:rsid w:val="00A93A89"/>
    <w:rsid w:val="00AA30A5"/>
    <w:rsid w:val="00AC27AB"/>
    <w:rsid w:val="00B320FC"/>
    <w:rsid w:val="00B56237"/>
    <w:rsid w:val="00BB75BC"/>
    <w:rsid w:val="00C02620"/>
    <w:rsid w:val="00C65995"/>
    <w:rsid w:val="00C876B8"/>
    <w:rsid w:val="00CA7B34"/>
    <w:rsid w:val="00CB49B3"/>
    <w:rsid w:val="00CF1F73"/>
    <w:rsid w:val="00D23FEC"/>
    <w:rsid w:val="00D24DF8"/>
    <w:rsid w:val="00D37B9F"/>
    <w:rsid w:val="00D81BD9"/>
    <w:rsid w:val="00DE70A1"/>
    <w:rsid w:val="00E074B1"/>
    <w:rsid w:val="00E1658D"/>
    <w:rsid w:val="00E27222"/>
    <w:rsid w:val="00E37737"/>
    <w:rsid w:val="00E93EC5"/>
    <w:rsid w:val="00EF55E7"/>
    <w:rsid w:val="00F00B04"/>
    <w:rsid w:val="00F13B68"/>
    <w:rsid w:val="00F22195"/>
    <w:rsid w:val="00F42157"/>
    <w:rsid w:val="00F52767"/>
    <w:rsid w:val="00F740DD"/>
    <w:rsid w:val="00F805AF"/>
    <w:rsid w:val="00FA0418"/>
    <w:rsid w:val="00FE273D"/>
    <w:rsid w:val="00FF77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sz w:val="24"/>
      <w:szCs w:val="20"/>
    </w:rPr>
  </w:style>
  <w:style w:type="character" w:customStyle="1" w:styleId="2Char">
    <w:name w:val="正文文本 2 Char"/>
    <w:basedOn w:val="a0"/>
    <w:link w:val="2"/>
    <w:uiPriority w:val="99"/>
    <w:locked/>
    <w:rsid w:val="00317EDD"/>
    <w:rPr>
      <w:rFonts w:ascii="宋体" w:eastAsia="宋体" w:hAnsi="Times New Roman" w:cs="Times New Roman"/>
      <w:sz w:val="20"/>
      <w:szCs w:val="20"/>
    </w:rPr>
  </w:style>
  <w:style w:type="paragraph" w:styleId="a3">
    <w:name w:val="header"/>
    <w:basedOn w:val="a"/>
    <w:link w:val="Char"/>
    <w:uiPriority w:val="99"/>
    <w:semiHidden/>
    <w:rsid w:val="00D37B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D37B9F"/>
    <w:rPr>
      <w:rFonts w:ascii="Times New Roman" w:eastAsia="宋体" w:hAnsi="Times New Roman" w:cs="Times New Roman"/>
      <w:sz w:val="18"/>
      <w:szCs w:val="18"/>
    </w:rPr>
  </w:style>
  <w:style w:type="paragraph" w:styleId="a4">
    <w:name w:val="footer"/>
    <w:basedOn w:val="a"/>
    <w:link w:val="Char0"/>
    <w:uiPriority w:val="99"/>
    <w:semiHidden/>
    <w:rsid w:val="00D37B9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D37B9F"/>
    <w:rPr>
      <w:rFonts w:ascii="Times New Roman" w:eastAsia="宋体" w:hAnsi="Times New Roman" w:cs="Times New Roman"/>
      <w:sz w:val="18"/>
      <w:szCs w:val="18"/>
    </w:rPr>
  </w:style>
  <w:style w:type="paragraph" w:customStyle="1" w:styleId="Default">
    <w:name w:val="Default"/>
    <w:uiPriority w:val="99"/>
    <w:rsid w:val="00E93EC5"/>
    <w:pPr>
      <w:widowControl w:val="0"/>
      <w:autoSpaceDE w:val="0"/>
      <w:autoSpaceDN w:val="0"/>
      <w:adjustRightInd w:val="0"/>
    </w:pPr>
    <w:rPr>
      <w:rFonts w:ascii="SimSun" w:hAnsi="SimSun" w:cs="SimSun"/>
      <w:color w:val="000000"/>
      <w:sz w:val="24"/>
      <w:szCs w:val="24"/>
    </w:rPr>
  </w:style>
  <w:style w:type="paragraph" w:styleId="a5">
    <w:name w:val="List Paragraph"/>
    <w:basedOn w:val="a"/>
    <w:uiPriority w:val="99"/>
    <w:qFormat/>
    <w:rsid w:val="00335EB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2</Pages>
  <Words>164</Words>
  <Characters>935</Characters>
  <Application>Microsoft Office Word</Application>
  <DocSecurity>0</DocSecurity>
  <Lines>7</Lines>
  <Paragraphs>2</Paragraphs>
  <ScaleCrop>false</ScaleCrop>
  <Company/>
  <LinksUpToDate>false</LinksUpToDate>
  <CharactersWithSpaces>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zhaoying</cp:lastModifiedBy>
  <cp:revision>139</cp:revision>
  <dcterms:created xsi:type="dcterms:W3CDTF">2017-09-08T11:15:00Z</dcterms:created>
  <dcterms:modified xsi:type="dcterms:W3CDTF">2018-09-11T00:45:00Z</dcterms:modified>
</cp:coreProperties>
</file>