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5D73" w:rsidRPr="00054604" w:rsidRDefault="00415D73" w:rsidP="00380B28">
      <w:pPr>
        <w:spacing w:line="440" w:lineRule="exact"/>
        <w:rPr>
          <w:rFonts w:eastAsia="黑体"/>
          <w:sz w:val="24"/>
        </w:rPr>
      </w:pPr>
      <w:r w:rsidRPr="00054604">
        <w:rPr>
          <w:sz w:val="28"/>
        </w:rPr>
        <w:t>附件</w:t>
      </w:r>
      <w:r w:rsidRPr="00054604">
        <w:rPr>
          <w:sz w:val="28"/>
        </w:rPr>
        <w:t>4</w:t>
      </w:r>
      <w:r w:rsidRPr="00054604">
        <w:rPr>
          <w:sz w:val="28"/>
        </w:rPr>
        <w:t>：</w:t>
      </w:r>
    </w:p>
    <w:p w:rsidR="00415D73" w:rsidRPr="00054604" w:rsidRDefault="00415D73" w:rsidP="00317EDD">
      <w:pPr>
        <w:spacing w:line="440" w:lineRule="exact"/>
        <w:jc w:val="center"/>
        <w:outlineLvl w:val="0"/>
        <w:rPr>
          <w:b/>
          <w:bCs/>
          <w:sz w:val="32"/>
          <w:szCs w:val="32"/>
        </w:rPr>
      </w:pPr>
      <w:r w:rsidRPr="00054604">
        <w:rPr>
          <w:b/>
          <w:bCs/>
          <w:sz w:val="32"/>
          <w:szCs w:val="32"/>
        </w:rPr>
        <w:t>2018</w:t>
      </w:r>
      <w:r w:rsidRPr="00054604">
        <w:rPr>
          <w:b/>
          <w:bCs/>
          <w:sz w:val="32"/>
          <w:szCs w:val="32"/>
        </w:rPr>
        <w:t>年研究生入学考试自命题科目考试大纲</w:t>
      </w:r>
    </w:p>
    <w:p w:rsidR="00415D73" w:rsidRPr="00054604" w:rsidRDefault="00415D73" w:rsidP="00317EDD">
      <w:pPr>
        <w:spacing w:line="440" w:lineRule="exact"/>
        <w:jc w:val="center"/>
        <w:outlineLvl w:val="0"/>
        <w:rPr>
          <w:b/>
          <w:bCs/>
          <w:sz w:val="32"/>
          <w:szCs w:val="32"/>
        </w:rPr>
      </w:pPr>
    </w:p>
    <w:p w:rsidR="00415D73" w:rsidRPr="00054604" w:rsidRDefault="00415D73" w:rsidP="00317EDD">
      <w:pPr>
        <w:adjustRightInd w:val="0"/>
        <w:snapToGrid w:val="0"/>
        <w:rPr>
          <w:sz w:val="28"/>
        </w:rPr>
      </w:pPr>
      <w:r w:rsidRPr="00054604">
        <w:rPr>
          <w:b/>
          <w:sz w:val="24"/>
        </w:rPr>
        <w:t>考试科目代码：</w:t>
      </w:r>
      <w:r w:rsidRPr="00054604">
        <w:rPr>
          <w:b/>
          <w:sz w:val="24"/>
        </w:rPr>
        <w:t xml:space="preserve">857      </w:t>
      </w:r>
      <w:r w:rsidRPr="00054604">
        <w:rPr>
          <w:b/>
          <w:sz w:val="24"/>
        </w:rPr>
        <w:t>考试科目名称</w:t>
      </w:r>
      <w:r w:rsidRPr="00054604">
        <w:rPr>
          <w:b/>
          <w:sz w:val="24"/>
        </w:rPr>
        <w:t>:</w:t>
      </w:r>
      <w:r w:rsidRPr="00054604">
        <w:rPr>
          <w:color w:val="000000"/>
          <w:kern w:val="0"/>
          <w:sz w:val="24"/>
        </w:rPr>
        <w:t>道路建筑材料</w:t>
      </w:r>
      <w:r w:rsidRPr="00054604">
        <w:rPr>
          <w:b/>
          <w:sz w:val="24"/>
        </w:rPr>
        <w:t xml:space="preserve">   </w:t>
      </w:r>
      <w:r w:rsidRPr="00054604">
        <w:rPr>
          <w:b/>
          <w:sz w:val="28"/>
        </w:rPr>
        <w:t xml:space="preserve">        </w:t>
      </w:r>
    </w:p>
    <w:tbl>
      <w:tblPr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80"/>
      </w:tblGrid>
      <w:tr w:rsidR="00415D73" w:rsidRPr="00054604" w:rsidTr="00026679">
        <w:tc>
          <w:tcPr>
            <w:tcW w:w="9180" w:type="dxa"/>
          </w:tcPr>
          <w:p w:rsidR="00415D73" w:rsidRPr="00054604" w:rsidRDefault="00415D73" w:rsidP="00026679">
            <w:pPr>
              <w:rPr>
                <w:sz w:val="24"/>
              </w:rPr>
            </w:pPr>
          </w:p>
          <w:p w:rsidR="00415D73" w:rsidRPr="00054604" w:rsidRDefault="00415D73" w:rsidP="00026679">
            <w:pPr>
              <w:rPr>
                <w:sz w:val="24"/>
              </w:rPr>
            </w:pPr>
            <w:r w:rsidRPr="00054604">
              <w:rPr>
                <w:sz w:val="24"/>
              </w:rPr>
              <w:t>考试内容范围</w:t>
            </w:r>
            <w:r w:rsidRPr="00054604">
              <w:rPr>
                <w:sz w:val="24"/>
              </w:rPr>
              <w:t xml:space="preserve">: </w:t>
            </w:r>
          </w:p>
          <w:p w:rsidR="00BA0D02" w:rsidRPr="00054604" w:rsidRDefault="00BA0D02" w:rsidP="00317EDD">
            <w:pPr>
              <w:numPr>
                <w:ilvl w:val="0"/>
                <w:numId w:val="1"/>
              </w:numPr>
              <w:spacing w:line="380" w:lineRule="exact"/>
              <w:rPr>
                <w:sz w:val="24"/>
              </w:rPr>
            </w:pPr>
            <w:r w:rsidRPr="00054604">
              <w:rPr>
                <w:sz w:val="24"/>
              </w:rPr>
              <w:t>石料与集料</w:t>
            </w:r>
          </w:p>
          <w:p w:rsidR="00BA0D02" w:rsidRPr="00054604" w:rsidRDefault="003F0855" w:rsidP="003F0855">
            <w:pPr>
              <w:spacing w:line="380" w:lineRule="exact"/>
              <w:ind w:firstLineChars="200" w:firstLine="420"/>
              <w:rPr>
                <w:szCs w:val="21"/>
              </w:rPr>
            </w:pPr>
            <w:r w:rsidRPr="00054604">
              <w:rPr>
                <w:szCs w:val="21"/>
              </w:rPr>
              <w:t>1</w:t>
            </w:r>
            <w:r w:rsidRPr="00054604">
              <w:rPr>
                <w:szCs w:val="21"/>
              </w:rPr>
              <w:t>．</w:t>
            </w:r>
            <w:r w:rsidR="00BA0D02" w:rsidRPr="00054604">
              <w:rPr>
                <w:szCs w:val="21"/>
              </w:rPr>
              <w:t>要求考生掌握石料与集料的主要技术性能及其评价方法和评价指标；</w:t>
            </w:r>
          </w:p>
          <w:p w:rsidR="00BA0D02" w:rsidRPr="00054604" w:rsidRDefault="003F0855" w:rsidP="003F0855">
            <w:pPr>
              <w:spacing w:line="380" w:lineRule="exact"/>
              <w:ind w:firstLineChars="200" w:firstLine="420"/>
              <w:rPr>
                <w:szCs w:val="21"/>
              </w:rPr>
            </w:pPr>
            <w:r w:rsidRPr="00054604">
              <w:rPr>
                <w:szCs w:val="21"/>
              </w:rPr>
              <w:t>2</w:t>
            </w:r>
            <w:r w:rsidRPr="00054604">
              <w:rPr>
                <w:szCs w:val="21"/>
              </w:rPr>
              <w:t>．</w:t>
            </w:r>
            <w:r w:rsidR="00BA0D02" w:rsidRPr="00054604">
              <w:rPr>
                <w:szCs w:val="21"/>
              </w:rPr>
              <w:t>要求考生</w:t>
            </w:r>
            <w:r w:rsidR="00D339D0" w:rsidRPr="00054604">
              <w:rPr>
                <w:szCs w:val="21"/>
              </w:rPr>
              <w:t>熟悉</w:t>
            </w:r>
            <w:r w:rsidR="00BA0D02" w:rsidRPr="00054604">
              <w:rPr>
                <w:szCs w:val="21"/>
              </w:rPr>
              <w:t>矿质混合料的级配理论和组成设计；</w:t>
            </w:r>
          </w:p>
          <w:p w:rsidR="00BA0D02" w:rsidRPr="00054604" w:rsidRDefault="003F0855" w:rsidP="003F0855">
            <w:pPr>
              <w:spacing w:line="380" w:lineRule="exact"/>
              <w:ind w:firstLineChars="200" w:firstLine="420"/>
              <w:rPr>
                <w:szCs w:val="21"/>
              </w:rPr>
            </w:pPr>
            <w:r w:rsidRPr="00054604">
              <w:rPr>
                <w:szCs w:val="21"/>
              </w:rPr>
              <w:t>3</w:t>
            </w:r>
            <w:r w:rsidRPr="00054604">
              <w:rPr>
                <w:szCs w:val="21"/>
              </w:rPr>
              <w:t>．</w:t>
            </w:r>
            <w:r w:rsidR="00BA0D02" w:rsidRPr="00054604">
              <w:rPr>
                <w:szCs w:val="21"/>
              </w:rPr>
              <w:t>要求考生掌握石料与集料的技术性质和技术要求，了解矿质混合料的组成设计。</w:t>
            </w:r>
          </w:p>
          <w:p w:rsidR="007738B8" w:rsidRPr="00054604" w:rsidRDefault="0033747B" w:rsidP="00317EDD">
            <w:pPr>
              <w:numPr>
                <w:ilvl w:val="0"/>
                <w:numId w:val="1"/>
              </w:numPr>
              <w:spacing w:line="380" w:lineRule="exact"/>
              <w:rPr>
                <w:sz w:val="24"/>
              </w:rPr>
            </w:pPr>
            <w:r w:rsidRPr="00054604">
              <w:rPr>
                <w:sz w:val="24"/>
              </w:rPr>
              <w:t>无机结合料</w:t>
            </w:r>
          </w:p>
          <w:p w:rsidR="007738B8" w:rsidRPr="00054604" w:rsidRDefault="00455AB7" w:rsidP="00455AB7">
            <w:pPr>
              <w:spacing w:line="380" w:lineRule="exact"/>
              <w:ind w:firstLineChars="200" w:firstLine="480"/>
              <w:rPr>
                <w:sz w:val="24"/>
              </w:rPr>
            </w:pPr>
            <w:r w:rsidRPr="00054604">
              <w:rPr>
                <w:sz w:val="24"/>
              </w:rPr>
              <w:t>1.</w:t>
            </w:r>
            <w:r w:rsidR="0033747B" w:rsidRPr="00054604">
              <w:rPr>
                <w:sz w:val="24"/>
              </w:rPr>
              <w:t>要求考生掌握石灰的消化</w:t>
            </w:r>
            <w:r w:rsidR="0047404C" w:rsidRPr="00054604">
              <w:rPr>
                <w:sz w:val="24"/>
              </w:rPr>
              <w:t>和</w:t>
            </w:r>
            <w:r w:rsidR="0033747B" w:rsidRPr="00054604">
              <w:rPr>
                <w:sz w:val="24"/>
              </w:rPr>
              <w:t>硬化过程</w:t>
            </w:r>
            <w:r w:rsidR="0047404C" w:rsidRPr="00054604">
              <w:rPr>
                <w:sz w:val="24"/>
              </w:rPr>
              <w:t>、技术性质、技术标准</w:t>
            </w:r>
            <w:r w:rsidR="0033747B" w:rsidRPr="00054604">
              <w:rPr>
                <w:sz w:val="24"/>
              </w:rPr>
              <w:t>及质量测定</w:t>
            </w:r>
            <w:r w:rsidR="0047404C" w:rsidRPr="00054604">
              <w:rPr>
                <w:sz w:val="24"/>
              </w:rPr>
              <w:t>方法</w:t>
            </w:r>
            <w:r w:rsidR="0012121F" w:rsidRPr="00054604">
              <w:rPr>
                <w:sz w:val="24"/>
              </w:rPr>
              <w:t>；</w:t>
            </w:r>
          </w:p>
          <w:p w:rsidR="0033747B" w:rsidRPr="00054604" w:rsidRDefault="00455AB7" w:rsidP="00455AB7">
            <w:pPr>
              <w:spacing w:line="380" w:lineRule="exact"/>
              <w:ind w:firstLineChars="200" w:firstLine="480"/>
              <w:rPr>
                <w:sz w:val="24"/>
              </w:rPr>
            </w:pPr>
            <w:r w:rsidRPr="00054604">
              <w:rPr>
                <w:sz w:val="24"/>
              </w:rPr>
              <w:t>2.</w:t>
            </w:r>
            <w:r w:rsidR="0047404C" w:rsidRPr="00054604">
              <w:rPr>
                <w:sz w:val="24"/>
              </w:rPr>
              <w:t>要求考生掌握硅酸盐水泥的孰料矿物成分特性、水化及凝结机理、技术性质和技术标准；了解其他品种水泥的特性和应用</w:t>
            </w:r>
            <w:r w:rsidR="00CD3099" w:rsidRPr="00054604">
              <w:rPr>
                <w:sz w:val="24"/>
              </w:rPr>
              <w:t>；</w:t>
            </w:r>
          </w:p>
          <w:p w:rsidR="00455AB7" w:rsidRPr="00054604" w:rsidRDefault="00455AB7" w:rsidP="00455AB7">
            <w:pPr>
              <w:spacing w:line="380" w:lineRule="exact"/>
              <w:ind w:left="480"/>
              <w:rPr>
                <w:sz w:val="24"/>
              </w:rPr>
            </w:pPr>
            <w:r w:rsidRPr="00054604">
              <w:rPr>
                <w:sz w:val="24"/>
              </w:rPr>
              <w:t>3.</w:t>
            </w:r>
            <w:r w:rsidRPr="00054604">
              <w:rPr>
                <w:sz w:val="24"/>
              </w:rPr>
              <w:t>要求考生掌握粉煤灰硬化过程、技术性质、技术要求及工程应用。</w:t>
            </w:r>
          </w:p>
          <w:p w:rsidR="0033747B" w:rsidRPr="00054604" w:rsidRDefault="003D5153" w:rsidP="003D5153">
            <w:pPr>
              <w:spacing w:line="380" w:lineRule="exact"/>
              <w:rPr>
                <w:sz w:val="24"/>
              </w:rPr>
            </w:pPr>
            <w:r w:rsidRPr="00054604">
              <w:rPr>
                <w:sz w:val="24"/>
              </w:rPr>
              <w:t>三、有机结合料</w:t>
            </w:r>
          </w:p>
          <w:p w:rsidR="003D5153" w:rsidRPr="00054604" w:rsidRDefault="003D5153" w:rsidP="003D5153">
            <w:pPr>
              <w:spacing w:line="380" w:lineRule="exact"/>
              <w:ind w:firstLine="465"/>
              <w:rPr>
                <w:sz w:val="24"/>
              </w:rPr>
            </w:pPr>
            <w:r w:rsidRPr="00054604">
              <w:rPr>
                <w:sz w:val="24"/>
              </w:rPr>
              <w:t>1</w:t>
            </w:r>
            <w:r w:rsidRPr="00054604">
              <w:rPr>
                <w:sz w:val="24"/>
              </w:rPr>
              <w:t>．要求考生掌握沥青的组成结构及其沥青的技术性质；</w:t>
            </w:r>
          </w:p>
          <w:p w:rsidR="003D5153" w:rsidRPr="00054604" w:rsidRDefault="003D5153" w:rsidP="003D5153">
            <w:pPr>
              <w:spacing w:line="380" w:lineRule="exact"/>
              <w:ind w:firstLine="465"/>
              <w:rPr>
                <w:sz w:val="24"/>
              </w:rPr>
            </w:pPr>
            <w:r w:rsidRPr="00054604">
              <w:rPr>
                <w:sz w:val="24"/>
              </w:rPr>
              <w:t>2</w:t>
            </w:r>
            <w:r w:rsidRPr="00054604">
              <w:rPr>
                <w:sz w:val="24"/>
              </w:rPr>
              <w:t>．要求考生掌握石油沥青主要技术性质及常规试验方法；</w:t>
            </w:r>
          </w:p>
          <w:p w:rsidR="003D5153" w:rsidRPr="00054604" w:rsidRDefault="003D5153" w:rsidP="003D5153">
            <w:pPr>
              <w:spacing w:line="380" w:lineRule="exact"/>
              <w:ind w:firstLine="465"/>
              <w:rPr>
                <w:sz w:val="24"/>
              </w:rPr>
            </w:pPr>
            <w:r w:rsidRPr="00054604">
              <w:rPr>
                <w:sz w:val="24"/>
              </w:rPr>
              <w:t>3</w:t>
            </w:r>
            <w:r w:rsidRPr="00054604">
              <w:rPr>
                <w:sz w:val="24"/>
              </w:rPr>
              <w:t>．要求考生了解改性沥青、乳化沥青、天然沥青等其他形式的沥青。</w:t>
            </w:r>
          </w:p>
          <w:p w:rsidR="0033747B" w:rsidRPr="00054604" w:rsidRDefault="00F12D3F" w:rsidP="00F12D3F">
            <w:pPr>
              <w:spacing w:line="380" w:lineRule="exact"/>
              <w:rPr>
                <w:sz w:val="24"/>
              </w:rPr>
            </w:pPr>
            <w:r w:rsidRPr="00054604">
              <w:rPr>
                <w:sz w:val="24"/>
              </w:rPr>
              <w:t>四、普通水泥混凝土</w:t>
            </w:r>
          </w:p>
          <w:p w:rsidR="00F12D3F" w:rsidRPr="00054604" w:rsidRDefault="00F12D3F" w:rsidP="00F12D3F">
            <w:pPr>
              <w:spacing w:line="380" w:lineRule="exact"/>
              <w:ind w:firstLine="465"/>
              <w:rPr>
                <w:sz w:val="24"/>
              </w:rPr>
            </w:pPr>
            <w:r w:rsidRPr="00054604">
              <w:rPr>
                <w:sz w:val="24"/>
              </w:rPr>
              <w:t>1</w:t>
            </w:r>
            <w:r w:rsidRPr="00054604">
              <w:rPr>
                <w:sz w:val="24"/>
              </w:rPr>
              <w:t>．要求考生掌握普通水泥混凝土的组成、特点、技术性质；</w:t>
            </w:r>
          </w:p>
          <w:p w:rsidR="00F12D3F" w:rsidRPr="00054604" w:rsidRDefault="00F12D3F" w:rsidP="00F12D3F">
            <w:pPr>
              <w:spacing w:line="380" w:lineRule="exact"/>
              <w:ind w:firstLine="465"/>
              <w:rPr>
                <w:sz w:val="24"/>
              </w:rPr>
            </w:pPr>
            <w:r w:rsidRPr="00054604">
              <w:rPr>
                <w:sz w:val="24"/>
              </w:rPr>
              <w:t>2</w:t>
            </w:r>
            <w:r w:rsidRPr="00054604">
              <w:rPr>
                <w:sz w:val="24"/>
              </w:rPr>
              <w:t>．要求考生掌握普通水泥混凝土组成设计；</w:t>
            </w:r>
          </w:p>
          <w:p w:rsidR="00F12D3F" w:rsidRPr="00054604" w:rsidRDefault="00F12D3F" w:rsidP="00F12D3F">
            <w:pPr>
              <w:spacing w:line="380" w:lineRule="exact"/>
              <w:ind w:firstLine="465"/>
              <w:rPr>
                <w:sz w:val="24"/>
              </w:rPr>
            </w:pPr>
            <w:r w:rsidRPr="00054604">
              <w:rPr>
                <w:sz w:val="24"/>
              </w:rPr>
              <w:t>3</w:t>
            </w:r>
            <w:r w:rsidRPr="00054604">
              <w:rPr>
                <w:sz w:val="24"/>
              </w:rPr>
              <w:t>．要求考生</w:t>
            </w:r>
            <w:r w:rsidR="00770F06" w:rsidRPr="00054604">
              <w:rPr>
                <w:sz w:val="24"/>
              </w:rPr>
              <w:t>了解</w:t>
            </w:r>
            <w:r w:rsidR="0068776A" w:rsidRPr="00054604">
              <w:rPr>
                <w:sz w:val="24"/>
              </w:rPr>
              <w:t>道路</w:t>
            </w:r>
            <w:r w:rsidRPr="00054604">
              <w:rPr>
                <w:sz w:val="24"/>
              </w:rPr>
              <w:t>混凝土</w:t>
            </w:r>
            <w:r w:rsidR="0068776A" w:rsidRPr="00054604">
              <w:rPr>
                <w:sz w:val="24"/>
              </w:rPr>
              <w:t>组成设计；</w:t>
            </w:r>
          </w:p>
          <w:p w:rsidR="0068776A" w:rsidRPr="00054604" w:rsidRDefault="0068776A" w:rsidP="00F12D3F">
            <w:pPr>
              <w:spacing w:line="380" w:lineRule="exact"/>
              <w:ind w:firstLine="465"/>
              <w:rPr>
                <w:sz w:val="24"/>
              </w:rPr>
            </w:pPr>
            <w:r w:rsidRPr="00054604">
              <w:rPr>
                <w:sz w:val="24"/>
              </w:rPr>
              <w:t>4</w:t>
            </w:r>
            <w:r w:rsidRPr="00054604">
              <w:rPr>
                <w:sz w:val="24"/>
              </w:rPr>
              <w:t>．要求考生了解水泥混凝土常用外加剂的作用和品种。</w:t>
            </w:r>
          </w:p>
          <w:p w:rsidR="00770F06" w:rsidRPr="00054604" w:rsidRDefault="00770F06" w:rsidP="00770F06">
            <w:pPr>
              <w:spacing w:line="380" w:lineRule="exact"/>
              <w:rPr>
                <w:sz w:val="24"/>
              </w:rPr>
            </w:pPr>
            <w:r w:rsidRPr="00054604">
              <w:rPr>
                <w:sz w:val="24"/>
              </w:rPr>
              <w:t>五．</w:t>
            </w:r>
            <w:r w:rsidR="00BF1DC7" w:rsidRPr="00054604">
              <w:rPr>
                <w:sz w:val="24"/>
              </w:rPr>
              <w:t>无机结合料材料</w:t>
            </w:r>
          </w:p>
          <w:p w:rsidR="00BF1DC7" w:rsidRPr="00054604" w:rsidRDefault="00BF1DC7" w:rsidP="00BF1DC7">
            <w:pPr>
              <w:spacing w:line="380" w:lineRule="exact"/>
              <w:ind w:firstLine="465"/>
              <w:rPr>
                <w:sz w:val="24"/>
              </w:rPr>
            </w:pPr>
            <w:r w:rsidRPr="00054604">
              <w:rPr>
                <w:sz w:val="24"/>
              </w:rPr>
              <w:t>1</w:t>
            </w:r>
            <w:r w:rsidRPr="00054604">
              <w:rPr>
                <w:sz w:val="24"/>
              </w:rPr>
              <w:t>．要求考生掌握水泥、石灰和石灰粉煤灰稳定类混合料的技术性质；</w:t>
            </w:r>
          </w:p>
          <w:p w:rsidR="0033747B" w:rsidRPr="00054604" w:rsidRDefault="00BF1DC7" w:rsidP="00BF1DC7">
            <w:pPr>
              <w:spacing w:line="380" w:lineRule="exact"/>
              <w:ind w:firstLine="465"/>
              <w:rPr>
                <w:sz w:val="24"/>
              </w:rPr>
            </w:pPr>
            <w:r w:rsidRPr="00054604">
              <w:rPr>
                <w:sz w:val="24"/>
              </w:rPr>
              <w:t>2</w:t>
            </w:r>
            <w:r w:rsidRPr="00054604">
              <w:rPr>
                <w:sz w:val="24"/>
              </w:rPr>
              <w:t>．要求考生了解水泥、石灰和石灰粉煤灰稳定类混合料组成设计。</w:t>
            </w:r>
          </w:p>
          <w:p w:rsidR="00BF1DC7" w:rsidRPr="00054604" w:rsidRDefault="00BF1DC7" w:rsidP="00BF1DC7">
            <w:pPr>
              <w:spacing w:line="380" w:lineRule="exact"/>
              <w:rPr>
                <w:sz w:val="24"/>
              </w:rPr>
            </w:pPr>
            <w:r w:rsidRPr="00054604">
              <w:rPr>
                <w:sz w:val="24"/>
              </w:rPr>
              <w:t>六、</w:t>
            </w:r>
            <w:r w:rsidR="009318DC" w:rsidRPr="00054604">
              <w:rPr>
                <w:sz w:val="24"/>
              </w:rPr>
              <w:t>普通沥青混合料</w:t>
            </w:r>
          </w:p>
          <w:p w:rsidR="009318DC" w:rsidRPr="00054604" w:rsidRDefault="009318DC" w:rsidP="009318DC">
            <w:pPr>
              <w:spacing w:line="380" w:lineRule="exact"/>
              <w:ind w:firstLine="465"/>
              <w:rPr>
                <w:sz w:val="24"/>
              </w:rPr>
            </w:pPr>
            <w:r w:rsidRPr="00054604">
              <w:rPr>
                <w:sz w:val="24"/>
              </w:rPr>
              <w:t>1</w:t>
            </w:r>
            <w:r w:rsidRPr="00054604">
              <w:rPr>
                <w:sz w:val="24"/>
              </w:rPr>
              <w:t>．要求考生掌握沥青混合料的分类、组成结构、强度形成机理及其影响因素；</w:t>
            </w:r>
          </w:p>
          <w:p w:rsidR="009318DC" w:rsidRPr="00054604" w:rsidRDefault="009318DC" w:rsidP="009318DC">
            <w:pPr>
              <w:spacing w:line="380" w:lineRule="exact"/>
              <w:ind w:firstLine="465"/>
              <w:rPr>
                <w:sz w:val="24"/>
              </w:rPr>
            </w:pPr>
            <w:r w:rsidRPr="00054604">
              <w:rPr>
                <w:sz w:val="24"/>
              </w:rPr>
              <w:t>2</w:t>
            </w:r>
            <w:r w:rsidRPr="00054604">
              <w:rPr>
                <w:sz w:val="24"/>
              </w:rPr>
              <w:t>．要求考生掌握沥青混合料的路用性能、技术性质及标准；</w:t>
            </w:r>
          </w:p>
          <w:p w:rsidR="009318DC" w:rsidRPr="00054604" w:rsidRDefault="009318DC" w:rsidP="009318DC">
            <w:pPr>
              <w:spacing w:line="380" w:lineRule="exact"/>
              <w:ind w:firstLine="465"/>
              <w:rPr>
                <w:sz w:val="24"/>
              </w:rPr>
            </w:pPr>
            <w:r w:rsidRPr="00054604">
              <w:rPr>
                <w:sz w:val="24"/>
              </w:rPr>
              <w:t>3</w:t>
            </w:r>
            <w:r w:rsidRPr="00054604">
              <w:rPr>
                <w:sz w:val="24"/>
              </w:rPr>
              <w:t>．要求考生掌握沥青混合料原材料及组成设计</w:t>
            </w:r>
            <w:r w:rsidR="0015293D" w:rsidRPr="00054604">
              <w:rPr>
                <w:sz w:val="24"/>
              </w:rPr>
              <w:t>。</w:t>
            </w:r>
          </w:p>
          <w:p w:rsidR="009318DC" w:rsidRPr="00054604" w:rsidRDefault="009318DC" w:rsidP="009318DC">
            <w:pPr>
              <w:spacing w:line="380" w:lineRule="exact"/>
              <w:rPr>
                <w:sz w:val="24"/>
              </w:rPr>
            </w:pPr>
            <w:r w:rsidRPr="00054604">
              <w:rPr>
                <w:sz w:val="24"/>
              </w:rPr>
              <w:t>七、建筑钢材</w:t>
            </w:r>
          </w:p>
          <w:p w:rsidR="009318DC" w:rsidRPr="00054604" w:rsidRDefault="009318DC" w:rsidP="008057EB">
            <w:pPr>
              <w:spacing w:line="380" w:lineRule="exact"/>
              <w:ind w:firstLineChars="200" w:firstLine="480"/>
              <w:rPr>
                <w:sz w:val="24"/>
              </w:rPr>
            </w:pPr>
            <w:r w:rsidRPr="00054604">
              <w:rPr>
                <w:sz w:val="24"/>
              </w:rPr>
              <w:t>要求考生掌握</w:t>
            </w:r>
            <w:r w:rsidR="00E03CB2" w:rsidRPr="00054604">
              <w:rPr>
                <w:sz w:val="24"/>
              </w:rPr>
              <w:t>建筑钢材的技术性能及其评价方法。</w:t>
            </w:r>
          </w:p>
          <w:p w:rsidR="00E03CB2" w:rsidRPr="00054604" w:rsidRDefault="00E03CB2" w:rsidP="009318DC">
            <w:pPr>
              <w:spacing w:line="380" w:lineRule="exact"/>
              <w:rPr>
                <w:sz w:val="24"/>
              </w:rPr>
            </w:pPr>
            <w:r w:rsidRPr="00054604">
              <w:rPr>
                <w:sz w:val="24"/>
              </w:rPr>
              <w:t>八、高分子聚合物</w:t>
            </w:r>
          </w:p>
          <w:p w:rsidR="00E03CB2" w:rsidRPr="00054604" w:rsidRDefault="009B407D" w:rsidP="008057EB">
            <w:pPr>
              <w:spacing w:line="380" w:lineRule="exact"/>
              <w:ind w:firstLineChars="200" w:firstLine="480"/>
              <w:rPr>
                <w:sz w:val="24"/>
              </w:rPr>
            </w:pPr>
            <w:r w:rsidRPr="00054604">
              <w:rPr>
                <w:sz w:val="24"/>
              </w:rPr>
              <w:t>要求考生</w:t>
            </w:r>
            <w:r w:rsidR="00E03CB2" w:rsidRPr="00054604">
              <w:rPr>
                <w:sz w:val="24"/>
              </w:rPr>
              <w:t>了解工程聚合物材料的性能及其在道路工程中的应用。</w:t>
            </w:r>
          </w:p>
          <w:p w:rsidR="009318DC" w:rsidRPr="00054604" w:rsidRDefault="009318DC" w:rsidP="00BF1DC7">
            <w:pPr>
              <w:spacing w:line="380" w:lineRule="exact"/>
              <w:rPr>
                <w:sz w:val="24"/>
              </w:rPr>
            </w:pPr>
          </w:p>
          <w:p w:rsidR="009318DC" w:rsidRPr="00054604" w:rsidRDefault="00054604" w:rsidP="00BF1DC7">
            <w:pPr>
              <w:spacing w:line="38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>九、参考书</w:t>
            </w:r>
          </w:p>
          <w:p w:rsidR="00415D73" w:rsidRPr="00054604" w:rsidRDefault="00054604" w:rsidP="00054604">
            <w:pPr>
              <w:spacing w:line="380" w:lineRule="exact"/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申爱琴主</w:t>
            </w:r>
            <w:r w:rsidRPr="00054604">
              <w:rPr>
                <w:rFonts w:hint="eastAsia"/>
                <w:sz w:val="24"/>
              </w:rPr>
              <w:t>编《</w:t>
            </w:r>
            <w:r>
              <w:rPr>
                <w:rFonts w:hint="eastAsia"/>
                <w:sz w:val="24"/>
              </w:rPr>
              <w:t>道路工程材料</w:t>
            </w:r>
            <w:r w:rsidRPr="00054604">
              <w:rPr>
                <w:rFonts w:hint="eastAsia"/>
                <w:sz w:val="24"/>
              </w:rPr>
              <w:t>》</w:t>
            </w:r>
            <w:r>
              <w:rPr>
                <w:rFonts w:hint="eastAsia"/>
                <w:sz w:val="24"/>
              </w:rPr>
              <w:t>人民交通</w:t>
            </w:r>
            <w:r w:rsidRPr="00054604">
              <w:rPr>
                <w:rFonts w:hint="eastAsia"/>
                <w:sz w:val="24"/>
              </w:rPr>
              <w:t>出版社</w:t>
            </w:r>
            <w:r w:rsidRPr="00054604"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2009</w:t>
            </w:r>
            <w:r w:rsidRPr="00054604"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>7</w:t>
            </w:r>
            <w:r>
              <w:rPr>
                <w:rFonts w:hint="eastAsia"/>
                <w:sz w:val="24"/>
              </w:rPr>
              <w:t>月</w:t>
            </w:r>
          </w:p>
        </w:tc>
      </w:tr>
      <w:tr w:rsidR="00415D73" w:rsidRPr="00054604" w:rsidTr="00026679">
        <w:tc>
          <w:tcPr>
            <w:tcW w:w="9180" w:type="dxa"/>
          </w:tcPr>
          <w:p w:rsidR="00415D73" w:rsidRPr="00054604" w:rsidRDefault="00415D73" w:rsidP="00026679">
            <w:pPr>
              <w:rPr>
                <w:sz w:val="24"/>
              </w:rPr>
            </w:pPr>
          </w:p>
          <w:p w:rsidR="00415D73" w:rsidRPr="00054604" w:rsidRDefault="00415D73" w:rsidP="00026679">
            <w:pPr>
              <w:rPr>
                <w:sz w:val="24"/>
              </w:rPr>
            </w:pPr>
            <w:r w:rsidRPr="00054604">
              <w:rPr>
                <w:sz w:val="24"/>
              </w:rPr>
              <w:t>考试总分：</w:t>
            </w:r>
            <w:r w:rsidRPr="00054604">
              <w:rPr>
                <w:sz w:val="24"/>
              </w:rPr>
              <w:t>150</w:t>
            </w:r>
            <w:r w:rsidRPr="00054604">
              <w:rPr>
                <w:sz w:val="24"/>
              </w:rPr>
              <w:t>分</w:t>
            </w:r>
            <w:r w:rsidRPr="00054604">
              <w:rPr>
                <w:sz w:val="24"/>
              </w:rPr>
              <w:t xml:space="preserve">     </w:t>
            </w:r>
            <w:bookmarkStart w:id="0" w:name="_GoBack"/>
            <w:bookmarkEnd w:id="0"/>
            <w:r w:rsidRPr="00054604">
              <w:rPr>
                <w:sz w:val="24"/>
              </w:rPr>
              <w:t>考试时间：</w:t>
            </w:r>
            <w:r w:rsidRPr="00054604">
              <w:rPr>
                <w:sz w:val="24"/>
              </w:rPr>
              <w:t>3</w:t>
            </w:r>
            <w:r w:rsidRPr="00054604">
              <w:rPr>
                <w:sz w:val="24"/>
              </w:rPr>
              <w:t>小时</w:t>
            </w:r>
            <w:r w:rsidRPr="00054604">
              <w:rPr>
                <w:sz w:val="24"/>
              </w:rPr>
              <w:t xml:space="preserve">    </w:t>
            </w:r>
            <w:r w:rsidRPr="00054604">
              <w:rPr>
                <w:sz w:val="24"/>
              </w:rPr>
              <w:t>考试方式：笔试</w:t>
            </w:r>
          </w:p>
          <w:p w:rsidR="00415D73" w:rsidRPr="00054604" w:rsidRDefault="00415D73" w:rsidP="00026679">
            <w:pPr>
              <w:pStyle w:val="2"/>
              <w:rPr>
                <w:rFonts w:ascii="Times New Roman"/>
                <w:szCs w:val="24"/>
              </w:rPr>
            </w:pPr>
            <w:r w:rsidRPr="00054604">
              <w:rPr>
                <w:rFonts w:ascii="Times New Roman"/>
                <w:szCs w:val="24"/>
              </w:rPr>
              <w:t>考试题型</w:t>
            </w:r>
            <w:r w:rsidR="005A6721" w:rsidRPr="00054604">
              <w:rPr>
                <w:rFonts w:ascii="Times New Roman"/>
                <w:szCs w:val="24"/>
              </w:rPr>
              <w:t>（供参考）</w:t>
            </w:r>
            <w:r w:rsidRPr="00054604">
              <w:rPr>
                <w:rFonts w:ascii="Times New Roman"/>
                <w:szCs w:val="24"/>
              </w:rPr>
              <w:t>：</w:t>
            </w:r>
            <w:r w:rsidR="005A6721" w:rsidRPr="00054604">
              <w:rPr>
                <w:rFonts w:ascii="Times New Roman"/>
                <w:szCs w:val="24"/>
              </w:rPr>
              <w:t>概念</w:t>
            </w:r>
            <w:r w:rsidRPr="00054604">
              <w:rPr>
                <w:rFonts w:ascii="Times New Roman"/>
                <w:szCs w:val="24"/>
              </w:rPr>
              <w:t>题（</w:t>
            </w:r>
            <w:r w:rsidR="005A6721" w:rsidRPr="00054604">
              <w:rPr>
                <w:rFonts w:ascii="Times New Roman"/>
                <w:szCs w:val="24"/>
              </w:rPr>
              <w:t>40</w:t>
            </w:r>
            <w:r w:rsidRPr="00054604">
              <w:rPr>
                <w:rFonts w:ascii="Times New Roman"/>
                <w:szCs w:val="24"/>
              </w:rPr>
              <w:t>分）</w:t>
            </w:r>
          </w:p>
          <w:p w:rsidR="00415D73" w:rsidRPr="00054604" w:rsidRDefault="005A6721" w:rsidP="00EE3B31">
            <w:pPr>
              <w:pStyle w:val="2"/>
              <w:ind w:firstLineChars="950" w:firstLine="2280"/>
              <w:rPr>
                <w:rFonts w:ascii="Times New Roman"/>
                <w:szCs w:val="24"/>
              </w:rPr>
            </w:pPr>
            <w:r w:rsidRPr="00054604">
              <w:rPr>
                <w:rFonts w:ascii="Times New Roman"/>
                <w:szCs w:val="24"/>
              </w:rPr>
              <w:t>简答</w:t>
            </w:r>
            <w:r w:rsidR="00415D73" w:rsidRPr="00054604">
              <w:rPr>
                <w:rFonts w:ascii="Times New Roman"/>
                <w:szCs w:val="24"/>
              </w:rPr>
              <w:t>题（</w:t>
            </w:r>
            <w:r w:rsidRPr="00054604">
              <w:rPr>
                <w:rFonts w:ascii="Times New Roman"/>
                <w:szCs w:val="24"/>
              </w:rPr>
              <w:t>50</w:t>
            </w:r>
            <w:r w:rsidR="00415D73" w:rsidRPr="00054604">
              <w:rPr>
                <w:rFonts w:ascii="Times New Roman"/>
                <w:szCs w:val="24"/>
              </w:rPr>
              <w:t>分）</w:t>
            </w:r>
          </w:p>
          <w:p w:rsidR="005A6721" w:rsidRPr="00054604" w:rsidRDefault="005A6721" w:rsidP="00EE3B31">
            <w:pPr>
              <w:pStyle w:val="2"/>
              <w:ind w:firstLineChars="950" w:firstLine="2280"/>
              <w:rPr>
                <w:rFonts w:ascii="Times New Roman"/>
                <w:szCs w:val="24"/>
              </w:rPr>
            </w:pPr>
            <w:r w:rsidRPr="00054604">
              <w:rPr>
                <w:rFonts w:ascii="Times New Roman"/>
                <w:szCs w:val="24"/>
              </w:rPr>
              <w:t>综述题（</w:t>
            </w:r>
            <w:r w:rsidRPr="00054604">
              <w:rPr>
                <w:rFonts w:ascii="Times New Roman"/>
                <w:szCs w:val="24"/>
              </w:rPr>
              <w:t>40</w:t>
            </w:r>
            <w:r w:rsidRPr="00054604">
              <w:rPr>
                <w:rFonts w:ascii="Times New Roman"/>
                <w:szCs w:val="24"/>
              </w:rPr>
              <w:t>分）</w:t>
            </w:r>
          </w:p>
          <w:p w:rsidR="00415D73" w:rsidRPr="00054604" w:rsidRDefault="005A6721" w:rsidP="00EE3B31">
            <w:pPr>
              <w:pStyle w:val="2"/>
              <w:ind w:firstLineChars="950" w:firstLine="2280"/>
              <w:rPr>
                <w:rFonts w:ascii="Times New Roman"/>
                <w:szCs w:val="24"/>
              </w:rPr>
            </w:pPr>
            <w:r w:rsidRPr="00054604">
              <w:rPr>
                <w:rFonts w:ascii="Times New Roman"/>
                <w:szCs w:val="24"/>
              </w:rPr>
              <w:t>计算</w:t>
            </w:r>
            <w:r w:rsidR="00415D73" w:rsidRPr="00054604">
              <w:rPr>
                <w:rFonts w:ascii="Times New Roman"/>
                <w:szCs w:val="24"/>
              </w:rPr>
              <w:t>题（</w:t>
            </w:r>
            <w:r w:rsidRPr="00054604">
              <w:rPr>
                <w:rFonts w:ascii="Times New Roman"/>
                <w:szCs w:val="24"/>
              </w:rPr>
              <w:t>20</w:t>
            </w:r>
            <w:r w:rsidR="00415D73" w:rsidRPr="00054604">
              <w:rPr>
                <w:rFonts w:ascii="Times New Roman"/>
                <w:szCs w:val="24"/>
              </w:rPr>
              <w:t>分）</w:t>
            </w:r>
          </w:p>
        </w:tc>
      </w:tr>
    </w:tbl>
    <w:p w:rsidR="00415D73" w:rsidRPr="00054604" w:rsidRDefault="00415D73" w:rsidP="007008D5">
      <w:pPr>
        <w:ind w:firstLine="420"/>
      </w:pPr>
    </w:p>
    <w:sectPr w:rsidR="00415D73" w:rsidRPr="00054604" w:rsidSect="00745C8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08E8" w:rsidRDefault="003208E8" w:rsidP="00054604">
      <w:r>
        <w:separator/>
      </w:r>
    </w:p>
  </w:endnote>
  <w:endnote w:type="continuationSeparator" w:id="0">
    <w:p w:rsidR="003208E8" w:rsidRDefault="003208E8" w:rsidP="00054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08E8" w:rsidRDefault="003208E8" w:rsidP="00054604">
      <w:r>
        <w:separator/>
      </w:r>
    </w:p>
  </w:footnote>
  <w:footnote w:type="continuationSeparator" w:id="0">
    <w:p w:rsidR="003208E8" w:rsidRDefault="003208E8" w:rsidP="000546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  <w:rPr>
        <w:rFonts w:cs="Times New Roman"/>
      </w:rPr>
    </w:lvl>
  </w:abstractNum>
  <w:abstractNum w:abstractNumId="1">
    <w:nsid w:val="00000004"/>
    <w:multiLevelType w:val="singleLevel"/>
    <w:tmpl w:val="00000004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  <w:rPr>
        <w:rFonts w:cs="Times New Roman"/>
      </w:rPr>
    </w:lvl>
  </w:abstractNum>
  <w:abstractNum w:abstractNumId="2">
    <w:nsid w:val="00000009"/>
    <w:multiLevelType w:val="singleLevel"/>
    <w:tmpl w:val="00000009"/>
    <w:lvl w:ilvl="0">
      <w:start w:val="1"/>
      <w:numFmt w:val="decimal"/>
      <w:lvlText w:val="%1．"/>
      <w:lvlJc w:val="left"/>
      <w:pPr>
        <w:tabs>
          <w:tab w:val="num" w:pos="1395"/>
        </w:tabs>
        <w:ind w:left="1395" w:hanging="315"/>
      </w:pPr>
      <w:rPr>
        <w:rFonts w:cs="Times New Roman"/>
      </w:rPr>
    </w:lvl>
  </w:abstractNum>
  <w:abstractNum w:abstractNumId="3">
    <w:nsid w:val="0000000B"/>
    <w:multiLevelType w:val="multilevel"/>
    <w:tmpl w:val="0000000B"/>
    <w:lvl w:ilvl="0">
      <w:start w:val="2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  <w:rPr>
        <w:rFonts w:cs="Times New Roman"/>
      </w:rPr>
    </w:lvl>
  </w:abstractNum>
  <w:abstractNum w:abstractNumId="4">
    <w:nsid w:val="0000000C"/>
    <w:multiLevelType w:val="singleLevel"/>
    <w:tmpl w:val="0000000C"/>
    <w:lvl w:ilvl="0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cs="Times New Roman"/>
      </w:rPr>
    </w:lvl>
  </w:abstractNum>
  <w:abstractNum w:abstractNumId="5">
    <w:nsid w:val="0000000E"/>
    <w:multiLevelType w:val="multilevel"/>
    <w:tmpl w:val="0000000E"/>
    <w:lvl w:ilvl="0">
      <w:start w:val="4"/>
      <w:numFmt w:val="decimal"/>
      <w:lvlText w:val="%1."/>
      <w:lvlJc w:val="left"/>
      <w:pPr>
        <w:tabs>
          <w:tab w:val="num" w:pos="810"/>
        </w:tabs>
        <w:ind w:left="810" w:hanging="39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  <w:rPr>
        <w:rFonts w:cs="Times New Roman"/>
      </w:rPr>
    </w:lvl>
  </w:abstractNum>
  <w:abstractNum w:abstractNumId="6">
    <w:nsid w:val="00000011"/>
    <w:multiLevelType w:val="singleLevel"/>
    <w:tmpl w:val="00000011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  <w:rPr>
        <w:rFonts w:cs="Times New Roman"/>
      </w:rPr>
    </w:lvl>
  </w:abstractNum>
  <w:abstractNum w:abstractNumId="7">
    <w:nsid w:val="34D221AF"/>
    <w:multiLevelType w:val="hybridMultilevel"/>
    <w:tmpl w:val="9F3A12D8"/>
    <w:lvl w:ilvl="0" w:tplc="6D2E155A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5EB4778F"/>
    <w:multiLevelType w:val="hybridMultilevel"/>
    <w:tmpl w:val="AEDE1D20"/>
    <w:lvl w:ilvl="0" w:tplc="DA52039E">
      <w:start w:val="1"/>
      <w:numFmt w:val="decimal"/>
      <w:lvlText w:val="%1．"/>
      <w:lvlJc w:val="left"/>
      <w:pPr>
        <w:ind w:left="840" w:hanging="360"/>
      </w:pPr>
      <w:rPr>
        <w:rFonts w:ascii="Times New Roman" w:eastAsia="宋体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4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5"/>
  </w:num>
  <w:num w:numId="4">
    <w:abstractNumId w:val="0"/>
    <w:lvlOverride w:ilvl="0">
      <w:startOverride w:val="1"/>
    </w:lvlOverride>
  </w:num>
  <w:num w:numId="5">
    <w:abstractNumId w:val="6"/>
    <w:lvlOverride w:ilvl="0">
      <w:startOverride w:val="1"/>
    </w:lvlOverride>
  </w:num>
  <w:num w:numId="6">
    <w:abstractNumId w:val="2"/>
    <w:lvlOverride w:ilvl="0">
      <w:startOverride w:val="1"/>
    </w:lvlOverride>
  </w:num>
  <w:num w:numId="7">
    <w:abstractNumId w:val="3"/>
  </w:num>
  <w:num w:numId="8">
    <w:abstractNumId w:val="7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17EDD"/>
    <w:rsid w:val="00026679"/>
    <w:rsid w:val="00054604"/>
    <w:rsid w:val="0012121F"/>
    <w:rsid w:val="0015293D"/>
    <w:rsid w:val="001D7A88"/>
    <w:rsid w:val="00264D81"/>
    <w:rsid w:val="002B31B3"/>
    <w:rsid w:val="00317EDD"/>
    <w:rsid w:val="003208E8"/>
    <w:rsid w:val="0033747B"/>
    <w:rsid w:val="00380B28"/>
    <w:rsid w:val="003D5153"/>
    <w:rsid w:val="003F0855"/>
    <w:rsid w:val="00415D73"/>
    <w:rsid w:val="00455AB7"/>
    <w:rsid w:val="0047404C"/>
    <w:rsid w:val="004A4F0F"/>
    <w:rsid w:val="005821E2"/>
    <w:rsid w:val="005847B7"/>
    <w:rsid w:val="005A6721"/>
    <w:rsid w:val="0068776A"/>
    <w:rsid w:val="006A48BD"/>
    <w:rsid w:val="007008D5"/>
    <w:rsid w:val="007403C0"/>
    <w:rsid w:val="00745C81"/>
    <w:rsid w:val="00770F06"/>
    <w:rsid w:val="007738B8"/>
    <w:rsid w:val="008057EB"/>
    <w:rsid w:val="00816862"/>
    <w:rsid w:val="009318DC"/>
    <w:rsid w:val="009B407D"/>
    <w:rsid w:val="00A656AB"/>
    <w:rsid w:val="00AC752A"/>
    <w:rsid w:val="00B732C2"/>
    <w:rsid w:val="00BA0D02"/>
    <w:rsid w:val="00BF1DC7"/>
    <w:rsid w:val="00C826C1"/>
    <w:rsid w:val="00CD3099"/>
    <w:rsid w:val="00D339D0"/>
    <w:rsid w:val="00E03CB2"/>
    <w:rsid w:val="00E12954"/>
    <w:rsid w:val="00EE3B31"/>
    <w:rsid w:val="00F12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7EDD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Char"/>
    <w:uiPriority w:val="99"/>
    <w:rsid w:val="00317EDD"/>
    <w:rPr>
      <w:rFonts w:ascii="宋体"/>
      <w:sz w:val="24"/>
      <w:szCs w:val="20"/>
    </w:rPr>
  </w:style>
  <w:style w:type="character" w:customStyle="1" w:styleId="2Char">
    <w:name w:val="正文文本 2 Char"/>
    <w:link w:val="2"/>
    <w:uiPriority w:val="99"/>
    <w:locked/>
    <w:rsid w:val="00317EDD"/>
    <w:rPr>
      <w:rFonts w:ascii="宋体" w:eastAsia="宋体" w:hAnsi="Times New Roman" w:cs="Times New Roman"/>
      <w:sz w:val="20"/>
      <w:szCs w:val="20"/>
    </w:rPr>
  </w:style>
  <w:style w:type="paragraph" w:styleId="a3">
    <w:name w:val="header"/>
    <w:basedOn w:val="a"/>
    <w:link w:val="Char"/>
    <w:uiPriority w:val="99"/>
    <w:unhideWhenUsed/>
    <w:rsid w:val="0005460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rsid w:val="00054604"/>
    <w:rPr>
      <w:rFonts w:ascii="Times New Roman" w:hAnsi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5460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rsid w:val="00054604"/>
    <w:rPr>
      <w:rFonts w:ascii="Times New Roman" w:hAnsi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129</Words>
  <Characters>739</Characters>
  <Application>Microsoft Office Word</Application>
  <DocSecurity>0</DocSecurity>
  <Lines>6</Lines>
  <Paragraphs>1</Paragraphs>
  <ScaleCrop>false</ScaleCrop>
  <Company/>
  <LinksUpToDate>false</LinksUpToDate>
  <CharactersWithSpaces>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微软用户</cp:lastModifiedBy>
  <cp:revision>24</cp:revision>
  <dcterms:created xsi:type="dcterms:W3CDTF">2017-09-03T17:15:00Z</dcterms:created>
  <dcterms:modified xsi:type="dcterms:W3CDTF">2018-09-02T05:33:00Z</dcterms:modified>
</cp:coreProperties>
</file>