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2A85" w:rsidRDefault="004F2A85" w:rsidP="00380B28">
      <w:pPr>
        <w:spacing w:line="440" w:lineRule="exact"/>
        <w:rPr>
          <w:rFonts w:ascii="黑体" w:eastAsia="黑体" w:hAnsi="宋体"/>
          <w:sz w:val="24"/>
          <w:szCs w:val="24"/>
        </w:rPr>
      </w:pPr>
      <w:r>
        <w:rPr>
          <w:rFonts w:cs="宋体" w:hint="eastAsia"/>
          <w:sz w:val="28"/>
          <w:szCs w:val="28"/>
        </w:rPr>
        <w:t>附件</w:t>
      </w:r>
      <w:r>
        <w:rPr>
          <w:sz w:val="28"/>
          <w:szCs w:val="28"/>
        </w:rPr>
        <w:t>4</w:t>
      </w:r>
      <w:r>
        <w:rPr>
          <w:rFonts w:cs="宋体" w:hint="eastAsia"/>
          <w:sz w:val="28"/>
          <w:szCs w:val="28"/>
        </w:rPr>
        <w:t>：</w:t>
      </w:r>
    </w:p>
    <w:p w:rsidR="004F2A85" w:rsidRDefault="004F2A85" w:rsidP="00317EDD">
      <w:pPr>
        <w:spacing w:line="440" w:lineRule="exact"/>
        <w:jc w:val="center"/>
        <w:outlineLvl w:val="0"/>
        <w:rPr>
          <w:rFonts w:ascii="宋体"/>
          <w:b/>
          <w:bCs/>
          <w:sz w:val="32"/>
          <w:szCs w:val="32"/>
        </w:rPr>
      </w:pPr>
      <w:r>
        <w:rPr>
          <w:rFonts w:ascii="宋体" w:hAnsi="宋体" w:cs="宋体"/>
          <w:b/>
          <w:bCs/>
          <w:sz w:val="32"/>
          <w:szCs w:val="32"/>
        </w:rPr>
        <w:t>2019</w:t>
      </w:r>
      <w:r>
        <w:rPr>
          <w:rFonts w:ascii="宋体" w:hAnsi="宋体" w:cs="宋体" w:hint="eastAsia"/>
          <w:b/>
          <w:bCs/>
          <w:sz w:val="32"/>
          <w:szCs w:val="32"/>
        </w:rPr>
        <w:t>年研究生入学考试自命题科目考试大纲</w:t>
      </w:r>
    </w:p>
    <w:p w:rsidR="004F2A85" w:rsidRDefault="004F2A85" w:rsidP="00317EDD">
      <w:pPr>
        <w:spacing w:line="440" w:lineRule="exact"/>
        <w:jc w:val="center"/>
        <w:outlineLvl w:val="0"/>
        <w:rPr>
          <w:rFonts w:ascii="宋体"/>
          <w:b/>
          <w:bCs/>
          <w:sz w:val="32"/>
          <w:szCs w:val="32"/>
        </w:rPr>
      </w:pPr>
    </w:p>
    <w:p w:rsidR="004F2A85" w:rsidRDefault="004F2A85" w:rsidP="00317EDD">
      <w:pPr>
        <w:adjustRightInd w:val="0"/>
        <w:snapToGrid w:val="0"/>
        <w:rPr>
          <w:rFonts w:ascii="宋体"/>
          <w:sz w:val="28"/>
          <w:szCs w:val="28"/>
        </w:rPr>
      </w:pPr>
      <w:r>
        <w:rPr>
          <w:rFonts w:ascii="宋体" w:hAnsi="宋体" w:cs="宋体" w:hint="eastAsia"/>
          <w:b/>
          <w:bCs/>
          <w:sz w:val="24"/>
          <w:szCs w:val="24"/>
        </w:rPr>
        <w:t>考试科目代码：</w:t>
      </w:r>
      <w:r>
        <w:rPr>
          <w:rFonts w:ascii="宋体" w:hAnsi="宋体" w:cs="宋体"/>
          <w:b/>
          <w:bCs/>
          <w:sz w:val="24"/>
          <w:szCs w:val="24"/>
        </w:rPr>
        <w:t xml:space="preserve">341                  </w:t>
      </w:r>
      <w:r>
        <w:rPr>
          <w:rFonts w:ascii="宋体" w:hAnsi="宋体" w:cs="宋体" w:hint="eastAsia"/>
          <w:b/>
          <w:bCs/>
          <w:sz w:val="24"/>
          <w:szCs w:val="24"/>
        </w:rPr>
        <w:t>考试科目名称</w:t>
      </w:r>
      <w:r>
        <w:rPr>
          <w:rFonts w:ascii="宋体" w:hAnsi="宋体" w:cs="宋体"/>
          <w:b/>
          <w:bCs/>
          <w:sz w:val="24"/>
          <w:szCs w:val="24"/>
        </w:rPr>
        <w:t xml:space="preserve">: </w:t>
      </w:r>
      <w:r>
        <w:rPr>
          <w:rFonts w:ascii="宋体" w:hAnsi="宋体" w:cs="宋体" w:hint="eastAsia"/>
          <w:b/>
          <w:bCs/>
          <w:sz w:val="24"/>
          <w:szCs w:val="24"/>
        </w:rPr>
        <w:t>农业知识综合三</w:t>
      </w:r>
      <w:r>
        <w:rPr>
          <w:rFonts w:ascii="宋体" w:hAnsi="宋体" w:cs="宋体"/>
          <w:b/>
          <w:bCs/>
          <w:sz w:val="24"/>
          <w:szCs w:val="24"/>
        </w:rPr>
        <w:t xml:space="preserve">    </w:t>
      </w:r>
      <w:r>
        <w:rPr>
          <w:rFonts w:ascii="宋体" w:hAnsi="宋体" w:cs="宋体"/>
          <w:b/>
          <w:bCs/>
          <w:sz w:val="28"/>
          <w:szCs w:val="28"/>
        </w:rPr>
        <w:t xml:space="preserve">        </w:t>
      </w:r>
    </w:p>
    <w:tbl>
      <w:tblPr>
        <w:tblW w:w="918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0"/>
      </w:tblGrid>
      <w:tr w:rsidR="004F2A85">
        <w:tc>
          <w:tcPr>
            <w:tcW w:w="9180" w:type="dxa"/>
          </w:tcPr>
          <w:p w:rsidR="004F2A85" w:rsidRDefault="004F2A85" w:rsidP="00026679">
            <w:pPr>
              <w:rPr>
                <w:rFonts w:ascii="宋体"/>
                <w:sz w:val="24"/>
                <w:szCs w:val="24"/>
              </w:rPr>
            </w:pPr>
          </w:p>
          <w:p w:rsidR="004F2A85" w:rsidRDefault="004F2A85" w:rsidP="00026679">
            <w:pPr>
              <w:rPr>
                <w:rFonts w:ascii="宋体"/>
                <w:sz w:val="24"/>
                <w:szCs w:val="24"/>
              </w:rPr>
            </w:pPr>
            <w:r>
              <w:rPr>
                <w:rFonts w:ascii="宋体" w:hAnsi="宋体" w:cs="宋体" w:hint="eastAsia"/>
                <w:sz w:val="24"/>
                <w:szCs w:val="24"/>
              </w:rPr>
              <w:t>考试内容范围</w:t>
            </w:r>
            <w:r>
              <w:rPr>
                <w:rFonts w:ascii="宋体" w:hAnsi="宋体" w:cs="宋体"/>
                <w:sz w:val="24"/>
                <w:szCs w:val="24"/>
              </w:rPr>
              <w:t xml:space="preserve">: </w:t>
            </w:r>
          </w:p>
          <w:p w:rsidR="004F2A85" w:rsidRPr="004E38F4" w:rsidRDefault="004F2A85" w:rsidP="004E38F4">
            <w:pPr>
              <w:pStyle w:val="NormalWeb"/>
              <w:spacing w:before="0" w:beforeAutospacing="0" w:after="0" w:afterAutospacing="0" w:line="380" w:lineRule="atLeast"/>
              <w:rPr>
                <w:rFonts w:cs="Times New Roman"/>
              </w:rPr>
            </w:pPr>
            <w:r>
              <w:rPr>
                <w:rFonts w:hint="eastAsia"/>
              </w:rPr>
              <w:t>一、</w:t>
            </w:r>
            <w:r w:rsidRPr="004E38F4">
              <w:rPr>
                <w:rFonts w:hint="eastAsia"/>
              </w:rPr>
              <w:t>计算机基础知识</w:t>
            </w:r>
          </w:p>
          <w:p w:rsidR="004F2A85" w:rsidRPr="004E38F4" w:rsidRDefault="004F2A85" w:rsidP="004F2A85">
            <w:pPr>
              <w:adjustRightInd w:val="0"/>
              <w:snapToGrid w:val="0"/>
              <w:spacing w:line="380" w:lineRule="exact"/>
              <w:ind w:firstLineChars="200" w:firstLine="31680"/>
              <w:rPr>
                <w:rFonts w:ascii="宋体"/>
              </w:rPr>
            </w:pPr>
            <w:r w:rsidRPr="004E38F4">
              <w:rPr>
                <w:rFonts w:ascii="宋体" w:hAnsi="宋体" w:cs="宋体"/>
              </w:rPr>
              <w:t xml:space="preserve">1. </w:t>
            </w:r>
            <w:r w:rsidRPr="004E38F4">
              <w:rPr>
                <w:rFonts w:ascii="宋体" w:hAnsi="宋体" w:cs="宋体" w:hint="eastAsia"/>
              </w:rPr>
              <w:t>了解计算机发展史及计算机分类。</w:t>
            </w:r>
          </w:p>
          <w:p w:rsidR="004F2A85" w:rsidRPr="004E38F4" w:rsidRDefault="004F2A85" w:rsidP="004F2A85">
            <w:pPr>
              <w:adjustRightInd w:val="0"/>
              <w:snapToGrid w:val="0"/>
              <w:spacing w:line="380" w:lineRule="exact"/>
              <w:ind w:firstLineChars="200" w:firstLine="31680"/>
              <w:rPr>
                <w:rFonts w:ascii="宋体"/>
              </w:rPr>
            </w:pPr>
            <w:r w:rsidRPr="004E38F4">
              <w:rPr>
                <w:rFonts w:ascii="宋体" w:hAnsi="宋体" w:cs="宋体"/>
              </w:rPr>
              <w:t>2.</w:t>
            </w:r>
            <w:r w:rsidRPr="004E38F4">
              <w:rPr>
                <w:rFonts w:ascii="宋体" w:hAnsi="宋体" w:cs="宋体" w:hint="eastAsia"/>
              </w:rPr>
              <w:t>掌握数制的概念：二进制、八进制、十进制、十六进制表示及相互转换，二进制整数的算术运算和逻辑运算。</w:t>
            </w:r>
          </w:p>
          <w:p w:rsidR="004F2A85" w:rsidRPr="004E38F4" w:rsidRDefault="004F2A85" w:rsidP="004F2A85">
            <w:pPr>
              <w:adjustRightInd w:val="0"/>
              <w:snapToGrid w:val="0"/>
              <w:spacing w:line="380" w:lineRule="exact"/>
              <w:ind w:firstLineChars="200" w:firstLine="31680"/>
              <w:rPr>
                <w:rFonts w:ascii="宋体"/>
              </w:rPr>
            </w:pPr>
            <w:r w:rsidRPr="004E38F4">
              <w:rPr>
                <w:rFonts w:ascii="宋体" w:hAnsi="宋体" w:cs="宋体"/>
              </w:rPr>
              <w:t>3.</w:t>
            </w:r>
            <w:r w:rsidRPr="004E38F4">
              <w:rPr>
                <w:rFonts w:ascii="宋体" w:hAnsi="宋体" w:cs="宋体" w:hint="eastAsia"/>
              </w:rPr>
              <w:t>掌握计算机的数据及其编码的基本知识：了解数据的存储单位（位、字节、字），存储地址和寻址空间，字符与</w:t>
            </w:r>
            <w:r w:rsidRPr="004E38F4">
              <w:rPr>
                <w:rFonts w:ascii="宋体" w:hAnsi="宋体" w:cs="宋体"/>
              </w:rPr>
              <w:t>ASCII</w:t>
            </w:r>
            <w:r w:rsidRPr="004E38F4">
              <w:rPr>
                <w:rFonts w:ascii="宋体" w:hAnsi="宋体" w:cs="宋体" w:hint="eastAsia"/>
              </w:rPr>
              <w:t>码，汉字及其编码。</w:t>
            </w:r>
          </w:p>
          <w:p w:rsidR="004F2A85" w:rsidRPr="004E38F4" w:rsidRDefault="004F2A85" w:rsidP="004F2A85">
            <w:pPr>
              <w:adjustRightInd w:val="0"/>
              <w:snapToGrid w:val="0"/>
              <w:spacing w:line="380" w:lineRule="exact"/>
              <w:ind w:firstLineChars="200" w:firstLine="31680"/>
              <w:rPr>
                <w:rFonts w:ascii="宋体"/>
              </w:rPr>
            </w:pPr>
            <w:r w:rsidRPr="004E38F4">
              <w:rPr>
                <w:rFonts w:ascii="宋体" w:hAnsi="宋体" w:cs="宋体"/>
              </w:rPr>
              <w:t>4.</w:t>
            </w:r>
            <w:r w:rsidRPr="004E38F4">
              <w:rPr>
                <w:rFonts w:ascii="宋体" w:hAnsi="宋体" w:cs="宋体" w:hint="eastAsia"/>
              </w:rPr>
              <w:t>了解冯·诺依曼计算机体系结构的主要特点：采用二进制形式表示数据和指令、程序（数据和指令序列）存储执行、组成计算机系统的五大部件（运算器、存储器、控制器、输入装置和输出装置）和总线（地址、数据、控制）。</w:t>
            </w:r>
          </w:p>
          <w:p w:rsidR="004F2A85" w:rsidRPr="004E38F4" w:rsidRDefault="004F2A85" w:rsidP="004F2A85">
            <w:pPr>
              <w:adjustRightInd w:val="0"/>
              <w:snapToGrid w:val="0"/>
              <w:spacing w:line="380" w:lineRule="exact"/>
              <w:ind w:firstLineChars="200" w:firstLine="31680"/>
              <w:rPr>
                <w:rFonts w:ascii="宋体"/>
              </w:rPr>
            </w:pPr>
            <w:r w:rsidRPr="004E38F4">
              <w:rPr>
                <w:rFonts w:ascii="宋体" w:hAnsi="宋体" w:cs="宋体"/>
              </w:rPr>
              <w:t>5.</w:t>
            </w:r>
            <w:r w:rsidRPr="004E38F4">
              <w:rPr>
                <w:rFonts w:ascii="宋体" w:hAnsi="宋体" w:cs="宋体" w:hint="eastAsia"/>
              </w:rPr>
              <w:t>了解微型计算机硬件系统的配置、板卡和主要性能指标：主机（中央处理器</w:t>
            </w:r>
            <w:r w:rsidRPr="004E38F4">
              <w:rPr>
                <w:rFonts w:ascii="宋体" w:hAnsi="宋体" w:cs="宋体"/>
              </w:rPr>
              <w:t>CPU</w:t>
            </w:r>
            <w:r w:rsidRPr="004E38F4">
              <w:rPr>
                <w:rFonts w:ascii="宋体" w:hAnsi="宋体" w:cs="宋体" w:hint="eastAsia"/>
              </w:rPr>
              <w:t>、主存储器</w:t>
            </w:r>
            <w:r w:rsidRPr="004E38F4">
              <w:rPr>
                <w:rFonts w:ascii="宋体" w:hAnsi="宋体" w:cs="宋体"/>
              </w:rPr>
              <w:t>ROM</w:t>
            </w:r>
            <w:r w:rsidRPr="004E38F4">
              <w:rPr>
                <w:rFonts w:ascii="宋体" w:hAnsi="宋体" w:cs="宋体" w:hint="eastAsia"/>
              </w:rPr>
              <w:t>、</w:t>
            </w:r>
            <w:r w:rsidRPr="004E38F4">
              <w:rPr>
                <w:rFonts w:ascii="宋体" w:hAnsi="宋体" w:cs="宋体"/>
              </w:rPr>
              <w:t>RAM</w:t>
            </w:r>
            <w:r w:rsidRPr="004E38F4">
              <w:rPr>
                <w:rFonts w:ascii="宋体" w:hAnsi="宋体" w:cs="宋体" w:hint="eastAsia"/>
              </w:rPr>
              <w:t>）、计算机外存设备（软盘、硬盘、光盘）、输出输入设备（串并口、鼠标、键盘、显卡和显示器、打印机、声卡和多媒体设备）。</w:t>
            </w:r>
          </w:p>
          <w:p w:rsidR="004F2A85" w:rsidRPr="004E38F4" w:rsidRDefault="004F2A85" w:rsidP="004F2A85">
            <w:pPr>
              <w:adjustRightInd w:val="0"/>
              <w:snapToGrid w:val="0"/>
              <w:spacing w:line="380" w:lineRule="exact"/>
              <w:ind w:firstLineChars="200" w:firstLine="31680"/>
              <w:rPr>
                <w:rFonts w:ascii="宋体"/>
              </w:rPr>
            </w:pPr>
            <w:r w:rsidRPr="004E38F4">
              <w:rPr>
                <w:rFonts w:ascii="宋体" w:hAnsi="宋体" w:cs="宋体"/>
              </w:rPr>
              <w:t>6.</w:t>
            </w:r>
            <w:r w:rsidRPr="004E38F4">
              <w:rPr>
                <w:rFonts w:ascii="宋体" w:hAnsi="宋体" w:cs="宋体" w:hint="eastAsia"/>
              </w:rPr>
              <w:t>了解外存设备（软盘、硬盘、光盘等）的基本知识：磁道、扇区、簇、存储容量（</w:t>
            </w:r>
            <w:r w:rsidRPr="004E38F4">
              <w:rPr>
                <w:rFonts w:ascii="宋体" w:hAnsi="宋体" w:cs="宋体"/>
              </w:rPr>
              <w:t>KB</w:t>
            </w:r>
            <w:r w:rsidRPr="004E38F4">
              <w:rPr>
                <w:rFonts w:ascii="宋体" w:hAnsi="宋体" w:cs="宋体" w:hint="eastAsia"/>
              </w:rPr>
              <w:t>、</w:t>
            </w:r>
            <w:r w:rsidRPr="004E38F4">
              <w:rPr>
                <w:rFonts w:ascii="宋体" w:hAnsi="宋体" w:cs="宋体"/>
              </w:rPr>
              <w:t>MB</w:t>
            </w:r>
            <w:r w:rsidRPr="004E38F4">
              <w:rPr>
                <w:rFonts w:ascii="宋体" w:hAnsi="宋体" w:cs="宋体" w:hint="eastAsia"/>
              </w:rPr>
              <w:t>、</w:t>
            </w:r>
            <w:r w:rsidRPr="004E38F4">
              <w:rPr>
                <w:rFonts w:ascii="宋体" w:hAnsi="宋体" w:cs="宋体"/>
              </w:rPr>
              <w:t>GB</w:t>
            </w:r>
            <w:r w:rsidRPr="004E38F4">
              <w:rPr>
                <w:rFonts w:ascii="宋体" w:hAnsi="宋体" w:cs="宋体" w:hint="eastAsia"/>
              </w:rPr>
              <w:t>、</w:t>
            </w:r>
            <w:r w:rsidRPr="004E38F4">
              <w:rPr>
                <w:rFonts w:ascii="宋体" w:hAnsi="宋体" w:cs="宋体"/>
              </w:rPr>
              <w:t>TB</w:t>
            </w:r>
            <w:r w:rsidRPr="004E38F4">
              <w:rPr>
                <w:rFonts w:ascii="宋体" w:hAnsi="宋体" w:cs="宋体" w:hint="eastAsia"/>
              </w:rPr>
              <w:t>）、软盘的读写孔、写保护口。它们的正确使用和维护方法。</w:t>
            </w:r>
          </w:p>
          <w:p w:rsidR="004F2A85" w:rsidRPr="004E38F4" w:rsidRDefault="004F2A85" w:rsidP="004F2A85">
            <w:pPr>
              <w:adjustRightInd w:val="0"/>
              <w:snapToGrid w:val="0"/>
              <w:spacing w:line="380" w:lineRule="exact"/>
              <w:ind w:firstLineChars="200" w:firstLine="31680"/>
              <w:rPr>
                <w:rFonts w:ascii="宋体"/>
              </w:rPr>
            </w:pPr>
            <w:r w:rsidRPr="004E38F4">
              <w:rPr>
                <w:rFonts w:ascii="宋体" w:hAnsi="宋体" w:cs="宋体"/>
              </w:rPr>
              <w:t>7.</w:t>
            </w:r>
            <w:r w:rsidRPr="004E38F4">
              <w:rPr>
                <w:rFonts w:ascii="宋体" w:hAnsi="宋体" w:cs="宋体" w:hint="eastAsia"/>
              </w:rPr>
              <w:t>掌握计算机软件基础：软件的发展历史、软件的定义及其分类</w:t>
            </w:r>
            <w:r w:rsidRPr="004E38F4">
              <w:rPr>
                <w:rFonts w:ascii="宋体" w:hAnsi="宋体" w:cs="宋体"/>
              </w:rPr>
              <w:t>——</w:t>
            </w:r>
            <w:r w:rsidRPr="004E38F4">
              <w:rPr>
                <w:rFonts w:ascii="宋体" w:hAnsi="宋体" w:cs="宋体" w:hint="eastAsia"/>
              </w:rPr>
              <w:t>系统软件（操作系统、语言处理系统、数据库管理系统等）和应用软件（字处理、表处理、实时处理和各种语言编写的应用程序等）、软件知识产权的保护。指令和程序的概念；简单程序的执行过程。</w:t>
            </w:r>
          </w:p>
          <w:p w:rsidR="004F2A85" w:rsidRPr="004E38F4" w:rsidRDefault="004F2A85" w:rsidP="004F2A85">
            <w:pPr>
              <w:adjustRightInd w:val="0"/>
              <w:snapToGrid w:val="0"/>
              <w:spacing w:line="380" w:lineRule="exact"/>
              <w:ind w:firstLineChars="200" w:firstLine="31680"/>
              <w:rPr>
                <w:rFonts w:ascii="宋体"/>
              </w:rPr>
            </w:pPr>
            <w:r w:rsidRPr="004E38F4">
              <w:rPr>
                <w:rFonts w:ascii="宋体" w:hAnsi="宋体" w:cs="宋体"/>
              </w:rPr>
              <w:t>8.</w:t>
            </w:r>
            <w:r w:rsidRPr="004E38F4">
              <w:rPr>
                <w:rFonts w:ascii="宋体" w:hAnsi="宋体" w:cs="宋体" w:hint="eastAsia"/>
              </w:rPr>
              <w:t>了解计算机应用领域：科学计算、数据处理、实时控制、办公自动化（</w:t>
            </w:r>
            <w:r w:rsidRPr="004E38F4">
              <w:rPr>
                <w:rFonts w:ascii="宋体" w:hAnsi="宋体" w:cs="宋体"/>
              </w:rPr>
              <w:t>OA</w:t>
            </w:r>
            <w:r w:rsidRPr="004E38F4">
              <w:rPr>
                <w:rFonts w:ascii="宋体" w:hAnsi="宋体" w:cs="宋体" w:hint="eastAsia"/>
              </w:rPr>
              <w:t>）、生产自动化（</w:t>
            </w:r>
            <w:r w:rsidRPr="004E38F4">
              <w:rPr>
                <w:rFonts w:ascii="宋体" w:hAnsi="宋体" w:cs="宋体"/>
              </w:rPr>
              <w:t>CAD/CAM</w:t>
            </w:r>
            <w:r w:rsidRPr="004E38F4">
              <w:rPr>
                <w:rFonts w:ascii="宋体" w:hAnsi="宋体" w:cs="宋体" w:hint="eastAsia"/>
              </w:rPr>
              <w:t>、</w:t>
            </w:r>
            <w:r w:rsidRPr="004E38F4">
              <w:rPr>
                <w:rFonts w:ascii="宋体" w:hAnsi="宋体" w:cs="宋体"/>
              </w:rPr>
              <w:t>CIMS</w:t>
            </w:r>
            <w:r w:rsidRPr="004E38F4">
              <w:rPr>
                <w:rFonts w:ascii="宋体" w:hAnsi="宋体" w:cs="宋体" w:hint="eastAsia"/>
              </w:rPr>
              <w:t>等）、数据库应用、网络应用、人工智能（机器人、专家系统、模式识别、智能检索等）、计算机模拟、各类计算机的辅助系统等。</w:t>
            </w:r>
          </w:p>
          <w:p w:rsidR="004F2A85" w:rsidRPr="004E38F4" w:rsidRDefault="004F2A85" w:rsidP="004F2A85">
            <w:pPr>
              <w:adjustRightInd w:val="0"/>
              <w:snapToGrid w:val="0"/>
              <w:spacing w:line="380" w:lineRule="exact"/>
              <w:ind w:firstLineChars="200" w:firstLine="31680"/>
              <w:rPr>
                <w:rFonts w:ascii="宋体"/>
              </w:rPr>
            </w:pPr>
            <w:r w:rsidRPr="004E38F4">
              <w:rPr>
                <w:rFonts w:ascii="宋体" w:hAnsi="宋体" w:cs="宋体"/>
              </w:rPr>
              <w:t>9.</w:t>
            </w:r>
            <w:r w:rsidRPr="004E38F4">
              <w:rPr>
                <w:rFonts w:ascii="宋体" w:hAnsi="宋体" w:cs="宋体" w:hint="eastAsia"/>
              </w:rPr>
              <w:t>了解计算机安全的基本概念和计算机的知识产权、有关法律法规及道德规范等。计算机病毒的定义及其分类、病毒的由来和危害及对其的预防、常用杀毒软件和防毒卡等。</w:t>
            </w:r>
          </w:p>
          <w:p w:rsidR="004F2A85" w:rsidRPr="004E38F4" w:rsidRDefault="004F2A85" w:rsidP="004F2A85">
            <w:pPr>
              <w:pStyle w:val="NormalWeb"/>
              <w:spacing w:before="0" w:beforeAutospacing="0" w:after="0" w:afterAutospacing="0" w:line="380" w:lineRule="exact"/>
              <w:ind w:firstLineChars="200" w:firstLine="31680"/>
              <w:rPr>
                <w:rFonts w:cs="Times New Roman"/>
                <w:sz w:val="21"/>
                <w:szCs w:val="21"/>
              </w:rPr>
            </w:pPr>
            <w:r w:rsidRPr="004E38F4">
              <w:rPr>
                <w:sz w:val="21"/>
                <w:szCs w:val="21"/>
              </w:rPr>
              <w:t>10.</w:t>
            </w:r>
            <w:r w:rsidRPr="004E38F4">
              <w:rPr>
                <w:rFonts w:hint="eastAsia"/>
                <w:sz w:val="21"/>
                <w:szCs w:val="21"/>
              </w:rPr>
              <w:t>掌握多媒体初步知识：多媒体的基本知识、超文本及超媒体的概念。多媒体计算机系统的组成等。</w:t>
            </w:r>
          </w:p>
          <w:p w:rsidR="004F2A85" w:rsidRDefault="004F2A85" w:rsidP="004E38F4">
            <w:pPr>
              <w:adjustRightInd w:val="0"/>
              <w:snapToGrid w:val="0"/>
              <w:rPr>
                <w:sz w:val="24"/>
                <w:szCs w:val="24"/>
              </w:rPr>
            </w:pPr>
            <w:r>
              <w:rPr>
                <w:rFonts w:cs="宋体" w:hint="eastAsia"/>
                <w:sz w:val="24"/>
                <w:szCs w:val="24"/>
              </w:rPr>
              <w:t>二、操作系统的基础知识</w:t>
            </w:r>
          </w:p>
          <w:p w:rsidR="004F2A85" w:rsidRPr="004E38F4" w:rsidRDefault="004F2A85" w:rsidP="005E685C">
            <w:pPr>
              <w:pStyle w:val="TOC3"/>
              <w:ind w:firstLineChars="0"/>
              <w:rPr>
                <w:rFonts w:ascii="宋体"/>
              </w:rPr>
            </w:pPr>
            <w:r w:rsidRPr="004E38F4">
              <w:rPr>
                <w:rFonts w:ascii="宋体" w:hAnsi="宋体" w:cs="宋体"/>
              </w:rPr>
              <w:t>1.</w:t>
            </w:r>
            <w:r w:rsidRPr="004E38F4">
              <w:rPr>
                <w:rFonts w:ascii="宋体" w:hAnsi="宋体" w:cs="宋体" w:hint="eastAsia"/>
              </w:rPr>
              <w:t>了解文件的概念、目录的概念和文件系统的概念</w:t>
            </w:r>
          </w:p>
          <w:p w:rsidR="004F2A85" w:rsidRPr="004E38F4" w:rsidRDefault="004F2A85" w:rsidP="005E685C">
            <w:pPr>
              <w:ind w:firstLine="420"/>
              <w:rPr>
                <w:rFonts w:ascii="宋体"/>
              </w:rPr>
            </w:pPr>
            <w:r w:rsidRPr="004E38F4">
              <w:rPr>
                <w:rFonts w:ascii="宋体" w:hAnsi="宋体" w:cs="宋体"/>
              </w:rPr>
              <w:t>2.</w:t>
            </w:r>
            <w:r w:rsidRPr="004E38F4">
              <w:rPr>
                <w:rFonts w:ascii="宋体" w:hAnsi="宋体" w:cs="宋体" w:hint="eastAsia"/>
              </w:rPr>
              <w:t>掌握文件和目录的结构，理解各自的实现</w:t>
            </w:r>
          </w:p>
          <w:p w:rsidR="004F2A85" w:rsidRPr="004E38F4" w:rsidRDefault="004F2A85" w:rsidP="005E685C">
            <w:pPr>
              <w:ind w:firstLine="420"/>
              <w:rPr>
                <w:rFonts w:ascii="宋体"/>
              </w:rPr>
            </w:pPr>
            <w:r w:rsidRPr="004E38F4">
              <w:rPr>
                <w:rFonts w:ascii="宋体" w:hAnsi="宋体" w:cs="宋体"/>
              </w:rPr>
              <w:t>3.</w:t>
            </w:r>
            <w:r w:rsidRPr="004E38F4">
              <w:rPr>
                <w:rFonts w:ascii="宋体" w:hAnsi="宋体" w:cs="宋体" w:hint="eastAsia"/>
              </w:rPr>
              <w:t>掌握磁盘空间管理的方法</w:t>
            </w:r>
          </w:p>
          <w:p w:rsidR="004F2A85" w:rsidRPr="004E38F4" w:rsidRDefault="004F2A85" w:rsidP="005E685C">
            <w:pPr>
              <w:ind w:firstLine="420"/>
              <w:rPr>
                <w:rFonts w:ascii="宋体"/>
              </w:rPr>
            </w:pPr>
            <w:r w:rsidRPr="004E38F4">
              <w:rPr>
                <w:rFonts w:ascii="宋体" w:hAnsi="宋体" w:cs="宋体"/>
              </w:rPr>
              <w:t>4.</w:t>
            </w:r>
            <w:r w:rsidRPr="004E38F4">
              <w:rPr>
                <w:rFonts w:ascii="宋体" w:hAnsi="宋体" w:cs="宋体" w:hint="eastAsia"/>
              </w:rPr>
              <w:t>掌握文件系统可靠性、一致性的主要方法和手段</w:t>
            </w:r>
          </w:p>
          <w:p w:rsidR="004F2A85" w:rsidRPr="004E38F4" w:rsidRDefault="004F2A85" w:rsidP="005E685C">
            <w:pPr>
              <w:ind w:firstLine="420"/>
              <w:rPr>
                <w:rFonts w:ascii="宋体"/>
              </w:rPr>
            </w:pPr>
            <w:r w:rsidRPr="004E38F4">
              <w:rPr>
                <w:rFonts w:ascii="宋体" w:hAnsi="宋体" w:cs="宋体"/>
              </w:rPr>
              <w:t>5.</w:t>
            </w:r>
            <w:r w:rsidRPr="004E38F4">
              <w:rPr>
                <w:rFonts w:ascii="宋体" w:hAnsi="宋体" w:cs="宋体" w:hint="eastAsia"/>
              </w:rPr>
              <w:t>理解文件系统性能的分析方法</w:t>
            </w:r>
          </w:p>
          <w:p w:rsidR="004F2A85" w:rsidRPr="004E38F4" w:rsidRDefault="004F2A85" w:rsidP="005E685C">
            <w:pPr>
              <w:ind w:firstLine="420"/>
              <w:rPr>
                <w:rFonts w:ascii="宋体"/>
              </w:rPr>
            </w:pPr>
            <w:r w:rsidRPr="004E38F4">
              <w:rPr>
                <w:rFonts w:ascii="宋体" w:hAnsi="宋体" w:cs="宋体"/>
              </w:rPr>
              <w:t>6.</w:t>
            </w:r>
            <w:r w:rsidRPr="004E38F4">
              <w:rPr>
                <w:rFonts w:ascii="宋体" w:hAnsi="宋体" w:cs="宋体" w:hint="eastAsia"/>
              </w:rPr>
              <w:t>了解文件安全的的实现手段</w:t>
            </w:r>
          </w:p>
          <w:p w:rsidR="004F2A85" w:rsidRPr="004E38F4" w:rsidRDefault="004F2A85" w:rsidP="005E685C">
            <w:pPr>
              <w:ind w:firstLine="420"/>
              <w:rPr>
                <w:rFonts w:ascii="宋体"/>
              </w:rPr>
            </w:pPr>
            <w:r w:rsidRPr="004E38F4">
              <w:rPr>
                <w:rFonts w:ascii="宋体" w:hAnsi="宋体" w:cs="宋体"/>
              </w:rPr>
              <w:t>7.</w:t>
            </w:r>
            <w:r w:rsidRPr="004E38F4">
              <w:rPr>
                <w:rFonts w:ascii="宋体" w:hAnsi="宋体" w:cs="宋体" w:hint="eastAsia"/>
              </w:rPr>
              <w:t>理解文件保护机制的原理</w:t>
            </w:r>
          </w:p>
          <w:p w:rsidR="004F2A85" w:rsidRPr="004E38F4" w:rsidRDefault="004F2A85" w:rsidP="005E685C">
            <w:pPr>
              <w:ind w:firstLine="420"/>
              <w:rPr>
                <w:rFonts w:ascii="宋体"/>
              </w:rPr>
            </w:pPr>
            <w:r w:rsidRPr="004E38F4">
              <w:rPr>
                <w:rFonts w:ascii="宋体" w:hAnsi="宋体" w:cs="宋体"/>
              </w:rPr>
              <w:t>8.</w:t>
            </w:r>
            <w:r w:rsidRPr="004E38F4">
              <w:rPr>
                <w:rFonts w:ascii="宋体" w:hAnsi="宋体" w:cs="宋体" w:hint="eastAsia"/>
              </w:rPr>
              <w:t>掌握文件保护域和文件存取控制表的使用及转换</w:t>
            </w:r>
          </w:p>
          <w:p w:rsidR="004F2A85" w:rsidRDefault="004F2A85" w:rsidP="004E38F4">
            <w:pPr>
              <w:adjustRightInd w:val="0"/>
              <w:snapToGrid w:val="0"/>
              <w:rPr>
                <w:sz w:val="24"/>
                <w:szCs w:val="24"/>
              </w:rPr>
            </w:pPr>
            <w:r>
              <w:rPr>
                <w:rFonts w:cs="宋体" w:hint="eastAsia"/>
                <w:sz w:val="24"/>
                <w:szCs w:val="24"/>
              </w:rPr>
              <w:t>三、计算机网络的基本知识和</w:t>
            </w:r>
            <w:r>
              <w:rPr>
                <w:sz w:val="24"/>
                <w:szCs w:val="24"/>
              </w:rPr>
              <w:t>Internet</w:t>
            </w:r>
            <w:r>
              <w:rPr>
                <w:rFonts w:cs="宋体" w:hint="eastAsia"/>
                <w:sz w:val="24"/>
                <w:szCs w:val="24"/>
              </w:rPr>
              <w:t>基础</w:t>
            </w:r>
          </w:p>
          <w:p w:rsidR="004F2A85" w:rsidRPr="004E38F4" w:rsidRDefault="004F2A85" w:rsidP="004F2A85">
            <w:pPr>
              <w:adjustRightInd w:val="0"/>
              <w:snapToGrid w:val="0"/>
              <w:spacing w:line="380" w:lineRule="exact"/>
              <w:ind w:firstLineChars="200" w:firstLine="31680"/>
              <w:rPr>
                <w:rFonts w:ascii="宋体"/>
              </w:rPr>
            </w:pPr>
            <w:r w:rsidRPr="004E38F4">
              <w:rPr>
                <w:rFonts w:ascii="宋体" w:hAnsi="宋体" w:cs="宋体"/>
              </w:rPr>
              <w:t>1.</w:t>
            </w:r>
            <w:r w:rsidRPr="004E38F4">
              <w:rPr>
                <w:rFonts w:ascii="宋体" w:hAnsi="宋体" w:cs="宋体" w:hint="eastAsia"/>
              </w:rPr>
              <w:t>了解计算机网络的概念：网络的主要功能、分类和拓扑结构等。</w:t>
            </w:r>
          </w:p>
          <w:p w:rsidR="004F2A85" w:rsidRPr="004E38F4" w:rsidRDefault="004F2A85" w:rsidP="004F2A85">
            <w:pPr>
              <w:adjustRightInd w:val="0"/>
              <w:snapToGrid w:val="0"/>
              <w:spacing w:line="380" w:lineRule="exact"/>
              <w:ind w:firstLineChars="200" w:firstLine="31680"/>
              <w:rPr>
                <w:rFonts w:ascii="宋体"/>
              </w:rPr>
            </w:pPr>
            <w:r w:rsidRPr="004E38F4">
              <w:rPr>
                <w:rFonts w:ascii="宋体" w:hAnsi="宋体" w:cs="宋体"/>
              </w:rPr>
              <w:t>2.</w:t>
            </w:r>
            <w:r w:rsidRPr="004E38F4">
              <w:rPr>
                <w:rFonts w:ascii="宋体" w:hAnsi="宋体" w:cs="宋体" w:hint="eastAsia"/>
              </w:rPr>
              <w:t>了解计算机通信的基本概念和主要网络设备的功能。</w:t>
            </w:r>
          </w:p>
          <w:p w:rsidR="004F2A85" w:rsidRPr="004E38F4" w:rsidRDefault="004F2A85" w:rsidP="004F2A85">
            <w:pPr>
              <w:adjustRightInd w:val="0"/>
              <w:snapToGrid w:val="0"/>
              <w:spacing w:line="380" w:lineRule="exact"/>
              <w:ind w:firstLineChars="200" w:firstLine="31680"/>
              <w:rPr>
                <w:rFonts w:ascii="宋体"/>
              </w:rPr>
            </w:pPr>
            <w:r w:rsidRPr="004E38F4">
              <w:rPr>
                <w:rFonts w:ascii="宋体" w:hAnsi="宋体" w:cs="宋体"/>
              </w:rPr>
              <w:t>3.</w:t>
            </w:r>
            <w:r w:rsidRPr="004E38F4">
              <w:rPr>
                <w:rFonts w:ascii="宋体" w:hAnsi="宋体" w:cs="宋体" w:hint="eastAsia"/>
              </w:rPr>
              <w:t>熟悉计算机局域网（</w:t>
            </w:r>
            <w:r w:rsidRPr="004E38F4">
              <w:rPr>
                <w:rFonts w:ascii="宋体" w:hAnsi="宋体" w:cs="宋体"/>
              </w:rPr>
              <w:t>LAN</w:t>
            </w:r>
            <w:r w:rsidRPr="004E38F4">
              <w:rPr>
                <w:rFonts w:ascii="宋体" w:hAnsi="宋体" w:cs="宋体" w:hint="eastAsia"/>
              </w:rPr>
              <w:t>）和广域网（</w:t>
            </w:r>
            <w:r w:rsidRPr="004E38F4">
              <w:rPr>
                <w:rFonts w:ascii="宋体" w:hAnsi="宋体" w:cs="宋体"/>
              </w:rPr>
              <w:t>WAN</w:t>
            </w:r>
            <w:r w:rsidRPr="004E38F4">
              <w:rPr>
                <w:rFonts w:ascii="宋体" w:hAnsi="宋体" w:cs="宋体" w:hint="eastAsia"/>
              </w:rPr>
              <w:t>）的特点及基本组成。</w:t>
            </w:r>
          </w:p>
          <w:p w:rsidR="004F2A85" w:rsidRPr="004E38F4" w:rsidRDefault="004F2A85" w:rsidP="004F2A85">
            <w:pPr>
              <w:adjustRightInd w:val="0"/>
              <w:snapToGrid w:val="0"/>
              <w:spacing w:line="380" w:lineRule="exact"/>
              <w:ind w:firstLineChars="200" w:firstLine="31680"/>
              <w:rPr>
                <w:rFonts w:ascii="宋体"/>
              </w:rPr>
            </w:pPr>
            <w:r w:rsidRPr="004E38F4">
              <w:rPr>
                <w:rFonts w:ascii="宋体" w:hAnsi="宋体" w:cs="宋体"/>
              </w:rPr>
              <w:t>4.</w:t>
            </w:r>
            <w:r w:rsidRPr="004E38F4">
              <w:rPr>
                <w:rFonts w:ascii="宋体" w:hAnsi="宋体" w:cs="宋体" w:hint="eastAsia"/>
              </w:rPr>
              <w:t>了解</w:t>
            </w:r>
            <w:r w:rsidRPr="004E38F4">
              <w:rPr>
                <w:rFonts w:ascii="宋体" w:hAnsi="宋体" w:cs="宋体"/>
              </w:rPr>
              <w:t>Internet</w:t>
            </w:r>
            <w:r w:rsidRPr="004E38F4">
              <w:rPr>
                <w:rFonts w:ascii="宋体" w:hAnsi="宋体" w:cs="宋体" w:hint="eastAsia"/>
              </w:rPr>
              <w:t>的基本概念和特点：工作方式、提供的资源、起源和现状。</w:t>
            </w:r>
          </w:p>
          <w:p w:rsidR="004F2A85" w:rsidRPr="004E38F4" w:rsidRDefault="004F2A85" w:rsidP="004F2A85">
            <w:pPr>
              <w:adjustRightInd w:val="0"/>
              <w:snapToGrid w:val="0"/>
              <w:spacing w:line="380" w:lineRule="exact"/>
              <w:ind w:firstLineChars="200" w:firstLine="31680"/>
              <w:rPr>
                <w:rFonts w:ascii="宋体"/>
              </w:rPr>
            </w:pPr>
            <w:r w:rsidRPr="004E38F4">
              <w:rPr>
                <w:rFonts w:ascii="宋体" w:hAnsi="宋体" w:cs="宋体"/>
              </w:rPr>
              <w:t>5.</w:t>
            </w:r>
            <w:r w:rsidRPr="004E38F4">
              <w:rPr>
                <w:rFonts w:ascii="宋体" w:hAnsi="宋体" w:cs="宋体" w:hint="eastAsia"/>
              </w:rPr>
              <w:t>熟悉</w:t>
            </w:r>
            <w:r w:rsidRPr="004E38F4">
              <w:rPr>
                <w:rFonts w:ascii="宋体" w:hAnsi="宋体" w:cs="宋体"/>
              </w:rPr>
              <w:t>Internet</w:t>
            </w:r>
            <w:r w:rsidRPr="004E38F4">
              <w:rPr>
                <w:rFonts w:ascii="宋体" w:hAnsi="宋体" w:cs="宋体" w:hint="eastAsia"/>
              </w:rPr>
              <w:t>的主要应用工作原理：电子邮件（</w:t>
            </w:r>
            <w:r w:rsidRPr="004E38F4">
              <w:rPr>
                <w:rFonts w:ascii="宋体" w:hAnsi="宋体" w:cs="宋体"/>
              </w:rPr>
              <w:t>E-mail</w:t>
            </w:r>
            <w:r w:rsidRPr="004E38F4">
              <w:rPr>
                <w:rFonts w:ascii="宋体" w:hAnsi="宋体" w:cs="宋体" w:hint="eastAsia"/>
              </w:rPr>
              <w:t>）、文件传输（</w:t>
            </w:r>
            <w:r w:rsidRPr="004E38F4">
              <w:rPr>
                <w:rFonts w:ascii="宋体" w:hAnsi="宋体" w:cs="宋体"/>
              </w:rPr>
              <w:t>FTP</w:t>
            </w:r>
            <w:r w:rsidRPr="004E38F4">
              <w:rPr>
                <w:rFonts w:ascii="宋体" w:hAnsi="宋体" w:cs="宋体" w:hint="eastAsia"/>
              </w:rPr>
              <w:t>）、远程登录（</w:t>
            </w:r>
            <w:r w:rsidRPr="004E38F4">
              <w:rPr>
                <w:rFonts w:ascii="宋体" w:hAnsi="宋体" w:cs="宋体"/>
              </w:rPr>
              <w:t>Telnet</w:t>
            </w:r>
            <w:r w:rsidRPr="004E38F4">
              <w:rPr>
                <w:rFonts w:ascii="宋体" w:hAnsi="宋体" w:cs="宋体" w:hint="eastAsia"/>
              </w:rPr>
              <w:t>）、</w:t>
            </w:r>
            <w:r w:rsidRPr="004E38F4">
              <w:rPr>
                <w:rFonts w:ascii="宋体" w:hAnsi="宋体" w:cs="宋体"/>
              </w:rPr>
              <w:t>http</w:t>
            </w:r>
            <w:r w:rsidRPr="004E38F4">
              <w:rPr>
                <w:rFonts w:ascii="宋体" w:hAnsi="宋体" w:cs="宋体" w:hint="eastAsia"/>
              </w:rPr>
              <w:t>等。</w:t>
            </w:r>
          </w:p>
          <w:p w:rsidR="004F2A85" w:rsidRPr="004E38F4" w:rsidRDefault="004F2A85" w:rsidP="004F2A85">
            <w:pPr>
              <w:adjustRightInd w:val="0"/>
              <w:snapToGrid w:val="0"/>
              <w:spacing w:line="380" w:lineRule="exact"/>
              <w:ind w:firstLineChars="200" w:firstLine="31680"/>
              <w:rPr>
                <w:rFonts w:ascii="宋体"/>
              </w:rPr>
            </w:pPr>
            <w:r w:rsidRPr="004E38F4">
              <w:rPr>
                <w:rFonts w:ascii="宋体" w:hAnsi="宋体" w:cs="宋体"/>
              </w:rPr>
              <w:t>6.</w:t>
            </w:r>
            <w:r w:rsidRPr="004E38F4">
              <w:rPr>
                <w:rFonts w:ascii="宋体" w:hAnsi="宋体" w:cs="宋体" w:hint="eastAsia"/>
              </w:rPr>
              <w:t>了解</w:t>
            </w:r>
            <w:r w:rsidRPr="004E38F4">
              <w:rPr>
                <w:rFonts w:ascii="宋体" w:hAnsi="宋体" w:cs="宋体"/>
              </w:rPr>
              <w:t>Internet</w:t>
            </w:r>
            <w:r w:rsidRPr="004E38F4">
              <w:rPr>
                <w:rFonts w:ascii="宋体" w:hAnsi="宋体" w:cs="宋体" w:hint="eastAsia"/>
              </w:rPr>
              <w:t>网络地址：</w:t>
            </w:r>
            <w:r w:rsidRPr="004E38F4">
              <w:rPr>
                <w:rFonts w:ascii="宋体" w:hAnsi="宋体" w:cs="宋体"/>
              </w:rPr>
              <w:t>TCP/IP</w:t>
            </w:r>
            <w:r w:rsidRPr="004E38F4">
              <w:rPr>
                <w:rFonts w:ascii="宋体" w:hAnsi="宋体" w:cs="宋体" w:hint="eastAsia"/>
              </w:rPr>
              <w:t>协议、</w:t>
            </w:r>
            <w:r w:rsidRPr="004E38F4">
              <w:rPr>
                <w:rFonts w:ascii="宋体" w:hAnsi="宋体" w:cs="宋体"/>
              </w:rPr>
              <w:t>IP</w:t>
            </w:r>
            <w:r w:rsidRPr="004E38F4">
              <w:rPr>
                <w:rFonts w:ascii="宋体" w:hAnsi="宋体" w:cs="宋体" w:hint="eastAsia"/>
              </w:rPr>
              <w:t>地址、域名系统、</w:t>
            </w:r>
            <w:r w:rsidRPr="004E38F4">
              <w:rPr>
                <w:rFonts w:ascii="宋体" w:hAnsi="宋体" w:cs="宋体"/>
              </w:rPr>
              <w:t>E-mail</w:t>
            </w:r>
            <w:r w:rsidRPr="004E38F4">
              <w:rPr>
                <w:rFonts w:ascii="宋体" w:hAnsi="宋体" w:cs="宋体" w:hint="eastAsia"/>
              </w:rPr>
              <w:t>地址、</w:t>
            </w:r>
            <w:r w:rsidRPr="004E38F4">
              <w:rPr>
                <w:rFonts w:ascii="宋体" w:hAnsi="宋体" w:cs="宋体"/>
              </w:rPr>
              <w:t>URL</w:t>
            </w:r>
            <w:r w:rsidRPr="004E38F4">
              <w:rPr>
                <w:rFonts w:ascii="宋体" w:hAnsi="宋体" w:cs="宋体" w:hint="eastAsia"/>
              </w:rPr>
              <w:t>和</w:t>
            </w:r>
            <w:r w:rsidRPr="004E38F4">
              <w:rPr>
                <w:rFonts w:ascii="宋体" w:hAnsi="宋体" w:cs="宋体"/>
              </w:rPr>
              <w:t>HTTP</w:t>
            </w:r>
            <w:r w:rsidRPr="004E38F4">
              <w:rPr>
                <w:rFonts w:ascii="宋体" w:hAnsi="宋体" w:cs="宋体" w:hint="eastAsia"/>
              </w:rPr>
              <w:t>。</w:t>
            </w:r>
          </w:p>
          <w:p w:rsidR="004F2A85" w:rsidRPr="004E38F4" w:rsidRDefault="004F2A85" w:rsidP="004E38F4">
            <w:pPr>
              <w:pStyle w:val="NormalWeb"/>
              <w:spacing w:before="0" w:beforeAutospacing="0" w:after="0" w:afterAutospacing="0" w:line="380" w:lineRule="atLeast"/>
              <w:rPr>
                <w:rFonts w:cs="Times New Roman"/>
              </w:rPr>
            </w:pPr>
            <w:r w:rsidRPr="004E38F4">
              <w:rPr>
                <w:rFonts w:hint="eastAsia"/>
              </w:rPr>
              <w:t>四、信息安全</w:t>
            </w:r>
          </w:p>
          <w:p w:rsidR="004F2A85" w:rsidRPr="00D162BD" w:rsidRDefault="004F2A85" w:rsidP="00D162BD">
            <w:pPr>
              <w:spacing w:line="380" w:lineRule="exact"/>
              <w:ind w:left="420"/>
              <w:rPr>
                <w:rFonts w:ascii="宋体"/>
              </w:rPr>
            </w:pPr>
            <w:r w:rsidRPr="00D162BD">
              <w:rPr>
                <w:rFonts w:ascii="宋体" w:hAnsi="宋体" w:cs="宋体"/>
              </w:rPr>
              <w:t>1.</w:t>
            </w:r>
            <w:r w:rsidRPr="00D162BD">
              <w:rPr>
                <w:rFonts w:ascii="宋体" w:hAnsi="宋体" w:cs="宋体" w:hint="eastAsia"/>
              </w:rPr>
              <w:t>了解：信息及信息安全的基本概念</w:t>
            </w:r>
          </w:p>
          <w:p w:rsidR="004F2A85" w:rsidRPr="00D162BD" w:rsidRDefault="004F2A85" w:rsidP="00D162BD">
            <w:pPr>
              <w:spacing w:line="380" w:lineRule="exact"/>
              <w:ind w:left="420"/>
              <w:rPr>
                <w:rFonts w:ascii="宋体"/>
              </w:rPr>
            </w:pPr>
            <w:r w:rsidRPr="00D162BD">
              <w:rPr>
                <w:rFonts w:ascii="宋体" w:hAnsi="宋体" w:cs="宋体"/>
              </w:rPr>
              <w:t>2.</w:t>
            </w:r>
            <w:r w:rsidRPr="00D162BD">
              <w:rPr>
                <w:rFonts w:ascii="宋体" w:hAnsi="宋体" w:cs="宋体" w:hint="eastAsia"/>
              </w:rPr>
              <w:t>理解：信息安全隐患的种类，信息安全的措施，</w:t>
            </w:r>
            <w:r w:rsidRPr="00D162BD">
              <w:rPr>
                <w:rFonts w:ascii="宋体" w:hAnsi="宋体" w:cs="宋体"/>
              </w:rPr>
              <w:t>Internet</w:t>
            </w:r>
            <w:r w:rsidRPr="00D162BD">
              <w:rPr>
                <w:rFonts w:ascii="宋体" w:hAnsi="宋体" w:cs="宋体" w:hint="eastAsia"/>
              </w:rPr>
              <w:t>的安全，计算机职业道德、行为规范、国家有关计算机安全法规</w:t>
            </w:r>
          </w:p>
          <w:p w:rsidR="004F2A85" w:rsidRPr="00D162BD" w:rsidRDefault="004F2A85" w:rsidP="00D162BD">
            <w:pPr>
              <w:spacing w:line="380" w:lineRule="exact"/>
              <w:ind w:left="420"/>
              <w:rPr>
                <w:rFonts w:ascii="宋体"/>
              </w:rPr>
            </w:pPr>
            <w:r w:rsidRPr="00D162BD">
              <w:rPr>
                <w:rFonts w:ascii="宋体" w:hAnsi="宋体" w:cs="宋体"/>
              </w:rPr>
              <w:t>3.</w:t>
            </w:r>
            <w:r w:rsidRPr="00D162BD">
              <w:rPr>
                <w:rFonts w:ascii="宋体" w:hAnsi="宋体" w:cs="宋体" w:hint="eastAsia"/>
              </w:rPr>
              <w:t>掌握：病毒的概念、种类、危害、防治</w:t>
            </w:r>
          </w:p>
          <w:p w:rsidR="004F2A85" w:rsidRDefault="004F2A85" w:rsidP="008F03BD">
            <w:pPr>
              <w:widowControl/>
              <w:jc w:val="left"/>
              <w:rPr>
                <w:rFonts w:ascii="宋体"/>
                <w:color w:val="000000"/>
                <w:kern w:val="0"/>
                <w:sz w:val="24"/>
                <w:szCs w:val="24"/>
              </w:rPr>
            </w:pPr>
            <w:r>
              <w:rPr>
                <w:rFonts w:ascii="宋体" w:cs="宋体" w:hint="eastAsia"/>
                <w:color w:val="000000"/>
                <w:kern w:val="0"/>
                <w:sz w:val="24"/>
                <w:szCs w:val="24"/>
              </w:rPr>
              <w:t>五、</w:t>
            </w:r>
            <w:r>
              <w:rPr>
                <w:rFonts w:ascii="宋体" w:cs="宋体"/>
                <w:color w:val="000000"/>
                <w:kern w:val="0"/>
                <w:sz w:val="24"/>
                <w:szCs w:val="24"/>
              </w:rPr>
              <w:t>C</w:t>
            </w:r>
            <w:r>
              <w:rPr>
                <w:rFonts w:ascii="宋体" w:cs="宋体" w:hint="eastAsia"/>
                <w:color w:val="000000"/>
                <w:kern w:val="0"/>
                <w:sz w:val="24"/>
                <w:szCs w:val="24"/>
              </w:rPr>
              <w:t>语言程序设计（信息化类必答）</w:t>
            </w:r>
          </w:p>
          <w:p w:rsidR="004F2A85" w:rsidRPr="008F03BD" w:rsidRDefault="004F2A85" w:rsidP="004F2A85">
            <w:pPr>
              <w:pStyle w:val="BodyTextFirstIndent"/>
              <w:spacing w:after="0" w:line="380" w:lineRule="exact"/>
              <w:ind w:firstLineChars="200" w:firstLine="31680"/>
              <w:rPr>
                <w:rFonts w:ascii="宋体"/>
              </w:rPr>
            </w:pPr>
            <w:r w:rsidRPr="008F03BD">
              <w:rPr>
                <w:rFonts w:ascii="宋体" w:cs="宋体"/>
              </w:rPr>
              <w:t>1</w:t>
            </w:r>
            <w:r>
              <w:rPr>
                <w:rFonts w:ascii="宋体" w:cs="宋体"/>
              </w:rPr>
              <w:t>.</w:t>
            </w:r>
            <w:r w:rsidRPr="008F03BD">
              <w:rPr>
                <w:rFonts w:ascii="宋体" w:cs="宋体" w:hint="eastAsia"/>
              </w:rPr>
              <w:t>程序和算法的概念，程序设计的基本过程，算法的特点，结构化程序设计方法的思想</w:t>
            </w:r>
          </w:p>
          <w:p w:rsidR="004F2A85" w:rsidRPr="008F03BD" w:rsidRDefault="004F2A85" w:rsidP="004F2A85">
            <w:pPr>
              <w:pStyle w:val="BodyTextFirstIndent"/>
              <w:spacing w:after="0" w:line="380" w:lineRule="exact"/>
              <w:ind w:firstLineChars="200" w:firstLine="31680"/>
              <w:rPr>
                <w:rFonts w:ascii="宋体"/>
              </w:rPr>
            </w:pPr>
            <w:r>
              <w:rPr>
                <w:rFonts w:ascii="宋体" w:cs="宋体"/>
              </w:rPr>
              <w:t>2.</w:t>
            </w:r>
            <w:r w:rsidRPr="008F03BD">
              <w:rPr>
                <w:rFonts w:ascii="宋体" w:cs="宋体" w:hint="eastAsia"/>
              </w:rPr>
              <w:t>数据类型的含义，几种内置数据类型，常量与变量的概念，变量的声明与使用</w:t>
            </w:r>
          </w:p>
          <w:p w:rsidR="004F2A85" w:rsidRPr="008F03BD" w:rsidRDefault="004F2A85" w:rsidP="004F2A85">
            <w:pPr>
              <w:pStyle w:val="BodyTextFirstIndent"/>
              <w:spacing w:after="0" w:line="380" w:lineRule="exact"/>
              <w:ind w:firstLineChars="200" w:firstLine="31680"/>
              <w:rPr>
                <w:rFonts w:ascii="宋体"/>
              </w:rPr>
            </w:pPr>
            <w:r>
              <w:rPr>
                <w:rFonts w:ascii="宋体" w:cs="宋体"/>
              </w:rPr>
              <w:t>3.</w:t>
            </w:r>
            <w:r w:rsidRPr="008F03BD">
              <w:rPr>
                <w:rFonts w:ascii="宋体" w:cs="宋体" w:hint="eastAsia"/>
              </w:rPr>
              <w:t>运算和表达式，各种基本运算和表达式的使用，数据类型之间的转换</w:t>
            </w:r>
          </w:p>
          <w:p w:rsidR="004F2A85" w:rsidRPr="008F03BD" w:rsidRDefault="004F2A85" w:rsidP="004F2A85">
            <w:pPr>
              <w:pStyle w:val="BodyTextFirstIndent"/>
              <w:spacing w:after="0" w:line="380" w:lineRule="exact"/>
              <w:ind w:firstLineChars="200" w:firstLine="31680"/>
              <w:rPr>
                <w:rFonts w:ascii="宋体"/>
              </w:rPr>
            </w:pPr>
            <w:r>
              <w:rPr>
                <w:rFonts w:ascii="宋体" w:cs="宋体"/>
              </w:rPr>
              <w:t>4.</w:t>
            </w:r>
            <w:r w:rsidRPr="008F03BD">
              <w:rPr>
                <w:rFonts w:ascii="宋体" w:cs="宋体" w:hint="eastAsia"/>
              </w:rPr>
              <w:t>基本程序结构：顺序、选择和循环，基本程序结构的堆叠和嵌套</w:t>
            </w:r>
          </w:p>
          <w:p w:rsidR="004F2A85" w:rsidRPr="008F03BD" w:rsidRDefault="004F2A85" w:rsidP="004F2A85">
            <w:pPr>
              <w:pStyle w:val="BodyTextFirstIndent"/>
              <w:spacing w:after="0" w:line="380" w:lineRule="exact"/>
              <w:ind w:firstLineChars="200" w:firstLine="31680"/>
              <w:rPr>
                <w:rFonts w:ascii="宋体"/>
              </w:rPr>
            </w:pPr>
            <w:r>
              <w:rPr>
                <w:rFonts w:ascii="宋体" w:cs="宋体"/>
              </w:rPr>
              <w:t>5.</w:t>
            </w:r>
            <w:r w:rsidRPr="008F03BD">
              <w:rPr>
                <w:rFonts w:ascii="宋体" w:cs="宋体" w:hint="eastAsia"/>
              </w:rPr>
              <w:t>一维数组的概念和应用，为什么要使用数组，一维数组名有什么特殊的含义</w:t>
            </w:r>
          </w:p>
          <w:p w:rsidR="004F2A85" w:rsidRPr="008F03BD" w:rsidRDefault="004F2A85" w:rsidP="004F2A85">
            <w:pPr>
              <w:pStyle w:val="BodyTextFirstIndent"/>
              <w:spacing w:after="0" w:line="380" w:lineRule="exact"/>
              <w:ind w:firstLineChars="200" w:firstLine="31680"/>
              <w:rPr>
                <w:rFonts w:ascii="宋体"/>
              </w:rPr>
            </w:pPr>
            <w:r>
              <w:rPr>
                <w:rFonts w:ascii="宋体" w:cs="宋体"/>
              </w:rPr>
              <w:t>6.</w:t>
            </w:r>
            <w:r w:rsidRPr="008F03BD">
              <w:rPr>
                <w:rFonts w:ascii="宋体" w:cs="宋体" w:hint="eastAsia"/>
              </w:rPr>
              <w:t>二维数组的概念和应用，二维数组与一维数组有什么不同，二维数组名的含义</w:t>
            </w:r>
          </w:p>
          <w:p w:rsidR="004F2A85" w:rsidRPr="008F03BD" w:rsidRDefault="004F2A85" w:rsidP="004F2A85">
            <w:pPr>
              <w:pStyle w:val="BodyTextFirstIndent"/>
              <w:spacing w:after="0" w:line="380" w:lineRule="exact"/>
              <w:ind w:firstLineChars="200" w:firstLine="31680"/>
              <w:rPr>
                <w:rFonts w:ascii="宋体"/>
              </w:rPr>
            </w:pPr>
            <w:r>
              <w:rPr>
                <w:rFonts w:ascii="宋体" w:cs="宋体"/>
              </w:rPr>
              <w:t>7.</w:t>
            </w:r>
            <w:r w:rsidRPr="008F03BD">
              <w:rPr>
                <w:rFonts w:ascii="宋体" w:cs="宋体" w:hint="eastAsia"/>
              </w:rPr>
              <w:t>字符数组与字符串有什么不同，字符数组和字符串处理函数的使用</w:t>
            </w:r>
          </w:p>
          <w:p w:rsidR="004F2A85" w:rsidRPr="008F03BD" w:rsidRDefault="004F2A85" w:rsidP="004F2A85">
            <w:pPr>
              <w:pStyle w:val="BodyTextFirstIndent"/>
              <w:spacing w:after="0" w:line="380" w:lineRule="exact"/>
              <w:ind w:firstLineChars="200" w:firstLine="31680"/>
              <w:rPr>
                <w:rFonts w:ascii="宋体"/>
              </w:rPr>
            </w:pPr>
            <w:r>
              <w:rPr>
                <w:rFonts w:ascii="宋体" w:cs="宋体"/>
              </w:rPr>
              <w:t>8.</w:t>
            </w:r>
            <w:r w:rsidRPr="008F03BD">
              <w:rPr>
                <w:rFonts w:ascii="宋体" w:cs="宋体" w:hint="eastAsia"/>
              </w:rPr>
              <w:t>函数的概念与作用，函数的定义、函数原型声明、函数调用、函数测试的具体方法</w:t>
            </w:r>
          </w:p>
          <w:p w:rsidR="004F2A85" w:rsidRPr="008F03BD" w:rsidRDefault="004F2A85" w:rsidP="004F2A85">
            <w:pPr>
              <w:pStyle w:val="BodyTextFirstIndent"/>
              <w:spacing w:after="0" w:line="380" w:lineRule="exact"/>
              <w:ind w:firstLineChars="200" w:firstLine="31680"/>
              <w:rPr>
                <w:rFonts w:ascii="宋体"/>
              </w:rPr>
            </w:pPr>
            <w:r>
              <w:rPr>
                <w:rFonts w:ascii="宋体" w:cs="宋体"/>
              </w:rPr>
              <w:t>9.</w:t>
            </w:r>
            <w:r w:rsidRPr="008F03BD">
              <w:rPr>
                <w:rFonts w:ascii="宋体" w:cs="宋体" w:hint="eastAsia"/>
              </w:rPr>
              <w:t>函数的参数有什么意义，实参与形参的概念，参数传递的具体方式，数组作为函数的参数有什么特殊之处</w:t>
            </w:r>
          </w:p>
          <w:p w:rsidR="004F2A85" w:rsidRPr="008F03BD" w:rsidRDefault="004F2A85" w:rsidP="004F2A85">
            <w:pPr>
              <w:pStyle w:val="BodyTextFirstIndent"/>
              <w:spacing w:after="0" w:line="380" w:lineRule="exact"/>
              <w:ind w:firstLineChars="200" w:firstLine="31680"/>
              <w:rPr>
                <w:rFonts w:ascii="宋体"/>
              </w:rPr>
            </w:pPr>
            <w:r>
              <w:rPr>
                <w:rFonts w:ascii="宋体" w:cs="宋体"/>
              </w:rPr>
              <w:t>10.</w:t>
            </w:r>
            <w:r w:rsidRPr="008F03BD">
              <w:rPr>
                <w:rFonts w:ascii="宋体" w:cs="宋体" w:hint="eastAsia"/>
              </w:rPr>
              <w:t>函数的递归定义有什么特点，函数递归调用的具体过程</w:t>
            </w:r>
          </w:p>
          <w:p w:rsidR="004F2A85" w:rsidRPr="008F03BD" w:rsidRDefault="004F2A85" w:rsidP="004F2A85">
            <w:pPr>
              <w:pStyle w:val="BodyTextFirstIndent"/>
              <w:spacing w:after="0" w:line="380" w:lineRule="exact"/>
              <w:ind w:firstLineChars="200" w:firstLine="31680"/>
              <w:rPr>
                <w:rFonts w:ascii="宋体"/>
              </w:rPr>
            </w:pPr>
            <w:r>
              <w:rPr>
                <w:rFonts w:ascii="宋体" w:cs="宋体"/>
              </w:rPr>
              <w:t>11.</w:t>
            </w:r>
            <w:r w:rsidRPr="008F03BD">
              <w:rPr>
                <w:rFonts w:ascii="宋体" w:cs="宋体" w:hint="eastAsia"/>
              </w:rPr>
              <w:t>变量的作用域和存储类别的概念，局部变量、静态变量、全局变量、内部函数和外部函数的意义和用法</w:t>
            </w:r>
          </w:p>
          <w:p w:rsidR="004F2A85" w:rsidRPr="008F03BD" w:rsidRDefault="004F2A85" w:rsidP="004F2A85">
            <w:pPr>
              <w:pStyle w:val="BodyTextFirstIndent"/>
              <w:spacing w:after="0" w:line="380" w:lineRule="exact"/>
              <w:ind w:firstLineChars="200" w:firstLine="31680"/>
              <w:rPr>
                <w:rFonts w:ascii="宋体"/>
              </w:rPr>
            </w:pPr>
            <w:r>
              <w:rPr>
                <w:rFonts w:ascii="宋体" w:cs="宋体"/>
              </w:rPr>
              <w:t>12.</w:t>
            </w:r>
            <w:r w:rsidRPr="008F03BD">
              <w:rPr>
                <w:rFonts w:ascii="宋体" w:cs="宋体" w:hint="eastAsia"/>
              </w:rPr>
              <w:t>指针的概念，指针变量的声明和初始化，指针变量作为函数的参数有什么意义</w:t>
            </w:r>
          </w:p>
          <w:p w:rsidR="004F2A85" w:rsidRPr="008F03BD" w:rsidRDefault="004F2A85" w:rsidP="004F2A85">
            <w:pPr>
              <w:pStyle w:val="BodyTextFirstIndent"/>
              <w:spacing w:after="0" w:line="380" w:lineRule="exact"/>
              <w:ind w:firstLineChars="200" w:firstLine="31680"/>
              <w:rPr>
                <w:rFonts w:ascii="宋体"/>
              </w:rPr>
            </w:pPr>
            <w:r>
              <w:rPr>
                <w:rFonts w:ascii="宋体" w:cs="宋体"/>
              </w:rPr>
              <w:t>13.</w:t>
            </w:r>
            <w:r w:rsidRPr="008F03BD">
              <w:rPr>
                <w:rFonts w:ascii="宋体" w:cs="宋体" w:hint="eastAsia"/>
              </w:rPr>
              <w:t>用指针访问一维数组和二维数组，用指针操作字符串</w:t>
            </w:r>
          </w:p>
          <w:p w:rsidR="004F2A85" w:rsidRPr="008F03BD" w:rsidRDefault="004F2A85" w:rsidP="004F2A85">
            <w:pPr>
              <w:pStyle w:val="BodyTextFirstIndent"/>
              <w:spacing w:after="0" w:line="380" w:lineRule="exact"/>
              <w:ind w:firstLineChars="200" w:firstLine="31680"/>
              <w:rPr>
                <w:rFonts w:ascii="宋体"/>
              </w:rPr>
            </w:pPr>
            <w:r>
              <w:rPr>
                <w:rFonts w:ascii="宋体" w:cs="宋体"/>
              </w:rPr>
              <w:t>14.</w:t>
            </w:r>
            <w:r w:rsidRPr="008F03BD">
              <w:rPr>
                <w:rFonts w:ascii="宋体" w:cs="宋体" w:hint="eastAsia"/>
              </w:rPr>
              <w:t>动态内存分配的方法，动态申请的内存与自动分配的内存有什么不同。</w:t>
            </w:r>
          </w:p>
          <w:p w:rsidR="004F2A85" w:rsidRPr="008F03BD" w:rsidRDefault="004F2A85" w:rsidP="004F2A85">
            <w:pPr>
              <w:pStyle w:val="BodyTextFirstIndent"/>
              <w:spacing w:after="0" w:line="380" w:lineRule="exact"/>
              <w:ind w:firstLineChars="200" w:firstLine="31680"/>
              <w:rPr>
                <w:rFonts w:ascii="宋体"/>
              </w:rPr>
            </w:pPr>
            <w:r>
              <w:rPr>
                <w:rFonts w:ascii="宋体" w:cs="宋体"/>
              </w:rPr>
              <w:t>15.</w:t>
            </w:r>
            <w:r w:rsidRPr="008F03BD">
              <w:rPr>
                <w:rFonts w:ascii="宋体" w:cs="宋体" w:hint="eastAsia"/>
              </w:rPr>
              <w:t>使用结构（体）和联合自定义可以表达某一客观世界对象的数据类型，使用枚举自定义表达一组常量的数据类型。用自定义的数据类型表达实际问题中的数据。</w:t>
            </w:r>
          </w:p>
          <w:p w:rsidR="004F2A85" w:rsidRPr="008F03BD" w:rsidRDefault="004F2A85" w:rsidP="004F2A85">
            <w:pPr>
              <w:pStyle w:val="BodyTextFirstIndent"/>
              <w:spacing w:after="0" w:line="380" w:lineRule="exact"/>
              <w:ind w:firstLineChars="200" w:firstLine="31680"/>
              <w:rPr>
                <w:rFonts w:ascii="宋体"/>
              </w:rPr>
            </w:pPr>
            <w:r>
              <w:rPr>
                <w:rFonts w:ascii="宋体" w:cs="宋体"/>
              </w:rPr>
              <w:t>16.</w:t>
            </w:r>
            <w:r w:rsidRPr="008F03BD">
              <w:rPr>
                <w:rFonts w:ascii="宋体" w:cs="宋体" w:hint="eastAsia"/>
              </w:rPr>
              <w:t>数据的永久存储。文件的概念，文本文件和二进制文件的区别，文件的基本操作。</w:t>
            </w:r>
          </w:p>
          <w:p w:rsidR="004F2A85" w:rsidRDefault="004F2A85" w:rsidP="008F03BD">
            <w:pPr>
              <w:widowControl/>
              <w:jc w:val="left"/>
              <w:rPr>
                <w:rFonts w:ascii="宋体"/>
                <w:color w:val="000000"/>
                <w:kern w:val="0"/>
                <w:sz w:val="24"/>
                <w:szCs w:val="24"/>
              </w:rPr>
            </w:pPr>
            <w:r>
              <w:rPr>
                <w:rFonts w:ascii="宋体" w:cs="宋体" w:hint="eastAsia"/>
                <w:color w:val="000000"/>
                <w:kern w:val="0"/>
                <w:sz w:val="24"/>
                <w:szCs w:val="24"/>
              </w:rPr>
              <w:t>六、机械设计基础（机械类必答）</w:t>
            </w:r>
          </w:p>
          <w:p w:rsidR="004F2A85" w:rsidRDefault="004F2A85" w:rsidP="004F2A85">
            <w:pPr>
              <w:widowControl/>
              <w:ind w:firstLineChars="205" w:firstLine="31680"/>
              <w:jc w:val="left"/>
              <w:rPr>
                <w:rFonts w:ascii="宋体"/>
              </w:rPr>
            </w:pPr>
            <w:r w:rsidRPr="008F03BD">
              <w:rPr>
                <w:rFonts w:ascii="宋体" w:cs="宋体"/>
              </w:rPr>
              <w:t>1</w:t>
            </w:r>
            <w:r>
              <w:rPr>
                <w:rFonts w:ascii="宋体" w:cs="宋体"/>
              </w:rPr>
              <w:t>.</w:t>
            </w:r>
            <w:r w:rsidRPr="00622D69">
              <w:rPr>
                <w:rFonts w:ascii="宋体" w:cs="宋体" w:hint="eastAsia"/>
              </w:rPr>
              <w:t>机械系统与机械组成的基本概念</w:t>
            </w:r>
          </w:p>
          <w:p w:rsidR="004F2A85" w:rsidRDefault="004F2A85" w:rsidP="004F2A85">
            <w:pPr>
              <w:widowControl/>
              <w:ind w:firstLineChars="205" w:firstLine="31680"/>
              <w:jc w:val="left"/>
              <w:rPr>
                <w:rFonts w:ascii="宋体"/>
              </w:rPr>
            </w:pPr>
            <w:r>
              <w:rPr>
                <w:rFonts w:ascii="宋体" w:cs="宋体"/>
              </w:rPr>
              <w:t>2.</w:t>
            </w:r>
            <w:r>
              <w:t xml:space="preserve"> </w:t>
            </w:r>
            <w:hyperlink r:id="rId7" w:tgtFrame="_blank" w:history="1">
              <w:r w:rsidRPr="00622D69">
                <w:rPr>
                  <w:rFonts w:ascii="宋体" w:cs="宋体" w:hint="eastAsia"/>
                </w:rPr>
                <w:t>平面</w:t>
              </w:r>
            </w:hyperlink>
            <w:r w:rsidRPr="00622D69">
              <w:rPr>
                <w:rFonts w:ascii="宋体" w:cs="宋体" w:hint="eastAsia"/>
              </w:rPr>
              <w:t>机构具有确定运动的条件</w:t>
            </w:r>
          </w:p>
          <w:p w:rsidR="004F2A85" w:rsidRDefault="004F2A85" w:rsidP="004F2A85">
            <w:pPr>
              <w:widowControl/>
              <w:ind w:firstLineChars="205" w:firstLine="31680"/>
              <w:jc w:val="left"/>
              <w:rPr>
                <w:rFonts w:ascii="宋体"/>
              </w:rPr>
            </w:pPr>
            <w:r>
              <w:rPr>
                <w:rFonts w:ascii="宋体" w:cs="宋体"/>
              </w:rPr>
              <w:t>3.</w:t>
            </w:r>
            <w:r w:rsidRPr="00622D69">
              <w:rPr>
                <w:rFonts w:ascii="宋体" w:cs="宋体" w:hint="eastAsia"/>
              </w:rPr>
              <w:t>平面四杆机构设计中的一些共性问题，平面</w:t>
            </w:r>
            <w:hyperlink r:id="rId8" w:tgtFrame="_blank" w:history="1">
              <w:r w:rsidRPr="00622D69">
                <w:rPr>
                  <w:rFonts w:ascii="宋体" w:cs="宋体" w:hint="eastAsia"/>
                </w:rPr>
                <w:t>连杆</w:t>
              </w:r>
            </w:hyperlink>
            <w:r w:rsidRPr="00622D69">
              <w:rPr>
                <w:rFonts w:ascii="宋体" w:cs="宋体" w:hint="eastAsia"/>
              </w:rPr>
              <w:t>机构的设计</w:t>
            </w:r>
          </w:p>
          <w:p w:rsidR="004F2A85" w:rsidRPr="00622D69" w:rsidRDefault="004F2A85" w:rsidP="004F2A85">
            <w:pPr>
              <w:widowControl/>
              <w:ind w:firstLineChars="205" w:firstLine="31680"/>
              <w:jc w:val="left"/>
              <w:rPr>
                <w:rFonts w:ascii="宋体"/>
              </w:rPr>
            </w:pPr>
            <w:r>
              <w:rPr>
                <w:rFonts w:ascii="宋体" w:cs="宋体"/>
              </w:rPr>
              <w:t>4.</w:t>
            </w:r>
            <w:r w:rsidRPr="00622D69">
              <w:rPr>
                <w:rFonts w:ascii="宋体" w:cs="宋体" w:hint="eastAsia"/>
              </w:rPr>
              <w:t>从动件常用运动规律的特点，盘形凸轮机构基本尺寸的确定、盘形凸轮轮廓曲线的设计方法</w:t>
            </w:r>
          </w:p>
          <w:p w:rsidR="004F2A85" w:rsidRPr="00622D69" w:rsidRDefault="004F2A85" w:rsidP="004F2A85">
            <w:pPr>
              <w:widowControl/>
              <w:ind w:firstLineChars="205" w:firstLine="31680"/>
              <w:jc w:val="left"/>
              <w:rPr>
                <w:rFonts w:ascii="宋体"/>
              </w:rPr>
            </w:pPr>
            <w:r>
              <w:rPr>
                <w:rFonts w:ascii="宋体" w:cs="宋体"/>
              </w:rPr>
              <w:t>5.</w:t>
            </w:r>
            <w:r w:rsidRPr="00622D69">
              <w:rPr>
                <w:rFonts w:ascii="宋体" w:cs="宋体" w:hint="eastAsia"/>
              </w:rPr>
              <w:t>渐开线的特点，渐开线直齿圆柱齿轮机构和斜齿圆柱齿轮机构的基本参数及尺寸计算，渐开线直齿圆柱齿轮机构的啮合传动、直齿锥齿轮机构的特点</w:t>
            </w:r>
          </w:p>
          <w:p w:rsidR="004F2A85" w:rsidRDefault="004F2A85" w:rsidP="004F2A85">
            <w:pPr>
              <w:widowControl/>
              <w:ind w:firstLineChars="205" w:firstLine="31680"/>
              <w:jc w:val="left"/>
              <w:rPr>
                <w:color w:val="000000"/>
                <w:spacing w:val="-12"/>
                <w:sz w:val="212"/>
                <w:szCs w:val="212"/>
              </w:rPr>
            </w:pPr>
            <w:r>
              <w:rPr>
                <w:rFonts w:ascii="宋体" w:cs="宋体"/>
              </w:rPr>
              <w:t>6.</w:t>
            </w:r>
            <w:r w:rsidRPr="00622D69">
              <w:rPr>
                <w:rFonts w:ascii="宋体" w:cs="宋体" w:hint="eastAsia"/>
              </w:rPr>
              <w:t>间歇运动机构的基本概念其他机构的特点与应用</w:t>
            </w:r>
          </w:p>
          <w:p w:rsidR="004F2A85" w:rsidRDefault="004F2A85" w:rsidP="004F2A85">
            <w:pPr>
              <w:widowControl/>
              <w:ind w:firstLineChars="205" w:firstLine="31680"/>
              <w:jc w:val="left"/>
              <w:rPr>
                <w:rFonts w:ascii="宋体"/>
              </w:rPr>
            </w:pPr>
            <w:r>
              <w:rPr>
                <w:rFonts w:ascii="宋体" w:cs="宋体"/>
              </w:rPr>
              <w:t>7.</w:t>
            </w:r>
            <w:r w:rsidRPr="00622D69">
              <w:rPr>
                <w:rFonts w:ascii="宋体" w:cs="宋体" w:hint="eastAsia"/>
              </w:rPr>
              <w:t>机构平衡的基本方法与机构的动力学设计</w:t>
            </w:r>
          </w:p>
          <w:p w:rsidR="004F2A85" w:rsidRPr="00622D69" w:rsidRDefault="004F2A85" w:rsidP="004F2A85">
            <w:pPr>
              <w:widowControl/>
              <w:ind w:firstLineChars="205" w:firstLine="31680"/>
              <w:jc w:val="left"/>
              <w:rPr>
                <w:rFonts w:ascii="宋体"/>
              </w:rPr>
            </w:pPr>
            <w:r>
              <w:rPr>
                <w:rFonts w:ascii="宋体" w:cs="宋体"/>
              </w:rPr>
              <w:t>8.</w:t>
            </w:r>
            <w:r w:rsidRPr="00622D69">
              <w:rPr>
                <w:rFonts w:ascii="宋体" w:cs="宋体" w:hint="eastAsia"/>
              </w:rPr>
              <w:t>机械设计中的强度问题，载荷及应力的分类</w:t>
            </w:r>
          </w:p>
          <w:p w:rsidR="004F2A85" w:rsidRPr="00622D69" w:rsidRDefault="004F2A85" w:rsidP="004F2A85">
            <w:pPr>
              <w:widowControl/>
              <w:ind w:firstLineChars="205" w:firstLine="31680"/>
              <w:jc w:val="left"/>
              <w:rPr>
                <w:rFonts w:ascii="宋体"/>
              </w:rPr>
            </w:pPr>
            <w:r>
              <w:rPr>
                <w:rFonts w:ascii="宋体" w:cs="宋体"/>
              </w:rPr>
              <w:t>9</w:t>
            </w:r>
            <w:r w:rsidRPr="00622D69">
              <w:rPr>
                <w:rFonts w:ascii="宋体" w:cs="宋体"/>
              </w:rPr>
              <w:t>.</w:t>
            </w:r>
            <w:r w:rsidRPr="00622D69">
              <w:rPr>
                <w:rFonts w:ascii="宋体" w:cs="宋体" w:hint="eastAsia"/>
              </w:rPr>
              <w:t>齿轮传动的失效形式，直齿圆柱齿轮传动、斜齿圆柱齿轮传动、直齿锥齿轮传动的受力分析及计算载荷，齿轮传动的强度计算</w:t>
            </w:r>
          </w:p>
          <w:p w:rsidR="004F2A85" w:rsidRPr="00622D69" w:rsidRDefault="004F2A85" w:rsidP="004F2A85">
            <w:pPr>
              <w:widowControl/>
              <w:ind w:firstLineChars="205" w:firstLine="31680"/>
              <w:jc w:val="left"/>
              <w:rPr>
                <w:rFonts w:ascii="宋体"/>
              </w:rPr>
            </w:pPr>
            <w:r w:rsidRPr="00622D69">
              <w:rPr>
                <w:rFonts w:ascii="宋体"/>
              </w:rPr>
              <w:t> </w:t>
            </w:r>
            <w:r w:rsidRPr="00622D69">
              <w:rPr>
                <w:rFonts w:ascii="宋体" w:cs="宋体"/>
              </w:rPr>
              <w:t>1</w:t>
            </w:r>
            <w:r>
              <w:rPr>
                <w:rFonts w:ascii="宋体" w:cs="宋体"/>
              </w:rPr>
              <w:t>0</w:t>
            </w:r>
            <w:r w:rsidRPr="00622D69">
              <w:rPr>
                <w:rFonts w:ascii="宋体" w:cs="宋体"/>
              </w:rPr>
              <w:t>.</w:t>
            </w:r>
            <w:r w:rsidRPr="00622D69">
              <w:rPr>
                <w:rFonts w:ascii="宋体"/>
              </w:rPr>
              <w:t> </w:t>
            </w:r>
            <w:r w:rsidRPr="00622D69">
              <w:rPr>
                <w:rFonts w:ascii="宋体" w:cs="宋体" w:hint="eastAsia"/>
              </w:rPr>
              <w:t>蜗杆传动的受力分析及强度计算</w:t>
            </w:r>
          </w:p>
          <w:p w:rsidR="004F2A85" w:rsidRPr="00622D69" w:rsidRDefault="004F2A85" w:rsidP="004F2A85">
            <w:pPr>
              <w:widowControl/>
              <w:ind w:firstLineChars="205" w:firstLine="31680"/>
              <w:jc w:val="left"/>
              <w:rPr>
                <w:rFonts w:ascii="宋体"/>
              </w:rPr>
            </w:pPr>
            <w:r w:rsidRPr="00622D69">
              <w:rPr>
                <w:rFonts w:ascii="宋体"/>
              </w:rPr>
              <w:t> </w:t>
            </w:r>
            <w:r w:rsidRPr="00622D69">
              <w:rPr>
                <w:rFonts w:ascii="宋体" w:cs="宋体"/>
              </w:rPr>
              <w:t>1</w:t>
            </w:r>
            <w:r>
              <w:rPr>
                <w:rFonts w:ascii="宋体" w:cs="宋体"/>
              </w:rPr>
              <w:t>1</w:t>
            </w:r>
            <w:r w:rsidRPr="00622D69">
              <w:rPr>
                <w:rFonts w:ascii="宋体" w:cs="宋体"/>
              </w:rPr>
              <w:t>.</w:t>
            </w:r>
            <w:r w:rsidRPr="00622D69">
              <w:rPr>
                <w:rFonts w:ascii="宋体"/>
              </w:rPr>
              <w:t> </w:t>
            </w:r>
            <w:r w:rsidRPr="00622D69">
              <w:rPr>
                <w:rFonts w:ascii="宋体" w:cs="宋体" w:hint="eastAsia"/>
              </w:rPr>
              <w:t>轴的结构设计及强度计算方法</w:t>
            </w:r>
          </w:p>
          <w:p w:rsidR="004F2A85" w:rsidRPr="00622D69" w:rsidRDefault="004F2A85" w:rsidP="004F2A85">
            <w:pPr>
              <w:widowControl/>
              <w:ind w:firstLineChars="205" w:firstLine="31680"/>
              <w:jc w:val="left"/>
              <w:rPr>
                <w:rFonts w:ascii="宋体"/>
              </w:rPr>
            </w:pPr>
            <w:r w:rsidRPr="00622D69">
              <w:rPr>
                <w:rFonts w:ascii="宋体"/>
              </w:rPr>
              <w:t> </w:t>
            </w:r>
            <w:r w:rsidRPr="00622D69">
              <w:rPr>
                <w:rFonts w:ascii="宋体" w:cs="宋体"/>
              </w:rPr>
              <w:t>1</w:t>
            </w:r>
            <w:r>
              <w:rPr>
                <w:rFonts w:ascii="宋体" w:cs="宋体"/>
              </w:rPr>
              <w:t>2</w:t>
            </w:r>
            <w:r w:rsidRPr="00622D69">
              <w:rPr>
                <w:rFonts w:ascii="宋体" w:cs="宋体"/>
              </w:rPr>
              <w:t>.</w:t>
            </w:r>
            <w:r w:rsidRPr="00622D69">
              <w:rPr>
                <w:rFonts w:ascii="宋体"/>
              </w:rPr>
              <w:t> </w:t>
            </w:r>
            <w:r w:rsidRPr="00622D69">
              <w:rPr>
                <w:rFonts w:ascii="宋体" w:cs="宋体" w:hint="eastAsia"/>
              </w:rPr>
              <w:t>滚动轴承类型、选择、受力分析、寿命计算及支承部件的组合设计</w:t>
            </w:r>
          </w:p>
          <w:p w:rsidR="004F2A85" w:rsidRPr="00622D69" w:rsidRDefault="004F2A85" w:rsidP="004F2A85">
            <w:pPr>
              <w:widowControl/>
              <w:ind w:firstLineChars="205" w:firstLine="31680"/>
              <w:jc w:val="left"/>
              <w:rPr>
                <w:rFonts w:ascii="宋体"/>
              </w:rPr>
            </w:pPr>
            <w:r w:rsidRPr="00622D69">
              <w:rPr>
                <w:rFonts w:ascii="宋体"/>
              </w:rPr>
              <w:t> </w:t>
            </w:r>
            <w:r w:rsidRPr="00622D69">
              <w:rPr>
                <w:rFonts w:ascii="宋体" w:cs="宋体"/>
              </w:rPr>
              <w:t>1</w:t>
            </w:r>
            <w:r>
              <w:rPr>
                <w:rFonts w:ascii="宋体" w:cs="宋体"/>
              </w:rPr>
              <w:t>3</w:t>
            </w:r>
            <w:r w:rsidRPr="00622D69">
              <w:rPr>
                <w:rFonts w:ascii="宋体" w:cs="宋体"/>
              </w:rPr>
              <w:t>.</w:t>
            </w:r>
            <w:r w:rsidRPr="00622D69">
              <w:rPr>
                <w:rFonts w:ascii="宋体" w:cs="宋体" w:hint="eastAsia"/>
              </w:rPr>
              <w:t>联轴器、离合器、键联接、弹簧的基本特点</w:t>
            </w:r>
          </w:p>
          <w:p w:rsidR="004F2A85" w:rsidRPr="00622D69" w:rsidRDefault="004F2A85" w:rsidP="004F2A85">
            <w:pPr>
              <w:widowControl/>
              <w:ind w:firstLineChars="205" w:firstLine="31680"/>
              <w:jc w:val="left"/>
              <w:rPr>
                <w:rFonts w:ascii="宋体"/>
              </w:rPr>
            </w:pPr>
            <w:r w:rsidRPr="00622D69">
              <w:rPr>
                <w:rFonts w:ascii="宋体"/>
              </w:rPr>
              <w:t> </w:t>
            </w:r>
            <w:r w:rsidRPr="00622D69">
              <w:rPr>
                <w:rFonts w:ascii="宋体" w:cs="宋体"/>
              </w:rPr>
              <w:t>1</w:t>
            </w:r>
            <w:r>
              <w:rPr>
                <w:rFonts w:ascii="宋体" w:cs="宋体"/>
              </w:rPr>
              <w:t>4</w:t>
            </w:r>
            <w:r w:rsidRPr="00622D69">
              <w:rPr>
                <w:rFonts w:ascii="宋体" w:cs="宋体"/>
              </w:rPr>
              <w:t>.</w:t>
            </w:r>
            <w:r w:rsidRPr="00622D69">
              <w:rPr>
                <w:rFonts w:ascii="宋体"/>
              </w:rPr>
              <w:t> </w:t>
            </w:r>
            <w:r w:rsidRPr="00622D69">
              <w:rPr>
                <w:rFonts w:ascii="宋体" w:cs="宋体" w:hint="eastAsia"/>
              </w:rPr>
              <w:t>螺纹联接的类型及特点，螺纹联接的强度计算，螺栓组联接的受力分析</w:t>
            </w:r>
          </w:p>
          <w:p w:rsidR="004F2A85" w:rsidRPr="00622D69" w:rsidRDefault="004F2A85" w:rsidP="008F03BD">
            <w:pPr>
              <w:widowControl/>
              <w:jc w:val="left"/>
              <w:rPr>
                <w:rFonts w:ascii="宋体"/>
                <w:color w:val="000000"/>
                <w:kern w:val="0"/>
                <w:sz w:val="24"/>
                <w:szCs w:val="24"/>
              </w:rPr>
            </w:pPr>
          </w:p>
        </w:tc>
      </w:tr>
    </w:tbl>
    <w:p w:rsidR="004F2A85" w:rsidRPr="00D15431" w:rsidRDefault="004F2A85" w:rsidP="004F2A85">
      <w:pPr>
        <w:ind w:firstLineChars="200" w:firstLine="31680"/>
        <w:rPr>
          <w:color w:val="000000"/>
          <w:kern w:val="0"/>
        </w:rPr>
      </w:pPr>
      <w:r>
        <w:rPr>
          <w:rFonts w:cs="宋体" w:hint="eastAsia"/>
        </w:rPr>
        <w:t>参考书目</w:t>
      </w:r>
      <w:r>
        <w:t>:</w:t>
      </w:r>
      <w:r w:rsidRPr="003B4754">
        <w:rPr>
          <w:color w:val="000000"/>
          <w:kern w:val="0"/>
          <w:sz w:val="22"/>
          <w:szCs w:val="22"/>
        </w:rPr>
        <w:t xml:space="preserve"> </w:t>
      </w:r>
      <w:r w:rsidRPr="00D15431">
        <w:rPr>
          <w:rFonts w:cs="宋体" w:hint="eastAsia"/>
        </w:rPr>
        <w:t>《大学计算机实践教程》第二版，蒋加伏、沈岳主编，北京邮电大学出版社</w:t>
      </w:r>
    </w:p>
    <w:p w:rsidR="004F2A85" w:rsidRDefault="004F2A85" w:rsidP="003242BC">
      <w:pPr>
        <w:ind w:firstLineChars="700" w:firstLine="31680"/>
      </w:pPr>
      <w:r>
        <w:rPr>
          <w:rFonts w:cs="宋体" w:hint="eastAsia"/>
        </w:rPr>
        <w:t>《</w:t>
      </w:r>
      <w:r>
        <w:t>C</w:t>
      </w:r>
      <w:r>
        <w:rPr>
          <w:rFonts w:cs="宋体" w:hint="eastAsia"/>
        </w:rPr>
        <w:t>程序设计教程》（第</w:t>
      </w:r>
      <w:r>
        <w:t>2</w:t>
      </w:r>
      <w:r>
        <w:rPr>
          <w:rFonts w:cs="宋体" w:hint="eastAsia"/>
        </w:rPr>
        <w:t>版）．</w:t>
      </w:r>
      <w:r>
        <w:t xml:space="preserve"> </w:t>
      </w:r>
      <w:r>
        <w:rPr>
          <w:rFonts w:cs="宋体" w:hint="eastAsia"/>
        </w:rPr>
        <w:t>谭浩强著．</w:t>
      </w:r>
      <w:r>
        <w:t xml:space="preserve">  </w:t>
      </w:r>
      <w:r>
        <w:rPr>
          <w:rFonts w:cs="宋体" w:hint="eastAsia"/>
        </w:rPr>
        <w:t>北京：清华大学出版社，</w:t>
      </w:r>
      <w:r>
        <w:t xml:space="preserve"> 2013</w:t>
      </w:r>
    </w:p>
    <w:p w:rsidR="004F2A85" w:rsidRDefault="004F2A85" w:rsidP="00D15431">
      <w:r>
        <w:t xml:space="preserve">       </w:t>
      </w:r>
      <w:r>
        <w:rPr>
          <w:rFonts w:cs="宋体" w:hint="eastAsia"/>
        </w:rPr>
        <w:t xml:space="preserve">　</w:t>
      </w:r>
      <w:r>
        <w:t xml:space="preserve">   </w:t>
      </w:r>
      <w:r>
        <w:rPr>
          <w:rFonts w:cs="宋体" w:hint="eastAsia"/>
        </w:rPr>
        <w:t xml:space="preserve">　《机械设计基础》</w:t>
      </w:r>
      <w:r>
        <w:t xml:space="preserve">  </w:t>
      </w:r>
      <w:r>
        <w:rPr>
          <w:rFonts w:cs="宋体" w:hint="eastAsia"/>
        </w:rPr>
        <w:t>李秀珍主编，机械工业出版社，</w:t>
      </w:r>
      <w:r>
        <w:t>2010</w:t>
      </w:r>
      <w:r>
        <w:rPr>
          <w:rFonts w:cs="宋体" w:hint="eastAsia"/>
        </w:rPr>
        <w:t>年</w:t>
      </w:r>
    </w:p>
    <w:p w:rsidR="004F2A85" w:rsidRPr="0072675F" w:rsidRDefault="004F2A85" w:rsidP="007008D5">
      <w:pPr>
        <w:ind w:firstLine="420"/>
      </w:pPr>
    </w:p>
    <w:sectPr w:rsidR="004F2A85" w:rsidRPr="0072675F" w:rsidSect="00745C81">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2A85" w:rsidRDefault="004F2A85" w:rsidP="00851F85">
      <w:r>
        <w:separator/>
      </w:r>
    </w:p>
  </w:endnote>
  <w:endnote w:type="continuationSeparator" w:id="0">
    <w:p w:rsidR="004F2A85" w:rsidRDefault="004F2A85" w:rsidP="00851F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2A85" w:rsidRDefault="004F2A8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2A85" w:rsidRDefault="004F2A85" w:rsidP="00851F85">
      <w:r>
        <w:separator/>
      </w:r>
    </w:p>
  </w:footnote>
  <w:footnote w:type="continuationSeparator" w:id="0">
    <w:p w:rsidR="004F2A85" w:rsidRDefault="004F2A85" w:rsidP="00851F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2A85" w:rsidRDefault="004F2A85" w:rsidP="003242BC">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lvl w:ilvl="0">
      <w:start w:val="1"/>
      <w:numFmt w:val="decimal"/>
      <w:lvlText w:val="%1．"/>
      <w:lvlJc w:val="left"/>
      <w:pPr>
        <w:tabs>
          <w:tab w:val="num" w:pos="315"/>
        </w:tabs>
        <w:ind w:left="315" w:hanging="315"/>
      </w:pPr>
    </w:lvl>
  </w:abstractNum>
  <w:abstractNum w:abstractNumId="1">
    <w:nsid w:val="00000004"/>
    <w:multiLevelType w:val="singleLevel"/>
    <w:tmpl w:val="00000004"/>
    <w:lvl w:ilvl="0">
      <w:start w:val="1"/>
      <w:numFmt w:val="decimal"/>
      <w:lvlText w:val="%1．"/>
      <w:lvlJc w:val="left"/>
      <w:pPr>
        <w:tabs>
          <w:tab w:val="num" w:pos="315"/>
        </w:tabs>
        <w:ind w:left="315" w:hanging="315"/>
      </w:pPr>
    </w:lvl>
  </w:abstractNum>
  <w:abstractNum w:abstractNumId="2">
    <w:nsid w:val="00000009"/>
    <w:multiLevelType w:val="singleLevel"/>
    <w:tmpl w:val="00000009"/>
    <w:lvl w:ilvl="0">
      <w:start w:val="1"/>
      <w:numFmt w:val="decimal"/>
      <w:lvlText w:val="%1．"/>
      <w:lvlJc w:val="left"/>
      <w:pPr>
        <w:tabs>
          <w:tab w:val="num" w:pos="1395"/>
        </w:tabs>
        <w:ind w:left="1395" w:hanging="315"/>
      </w:pPr>
    </w:lvl>
  </w:abstractNum>
  <w:abstractNum w:abstractNumId="3">
    <w:nsid w:val="0000000B"/>
    <w:multiLevelType w:val="multilevel"/>
    <w:tmpl w:val="0000000B"/>
    <w:lvl w:ilvl="0">
      <w:start w:val="2"/>
      <w:numFmt w:val="decimal"/>
      <w:lvlText w:val="%1."/>
      <w:lvlJc w:val="left"/>
      <w:pPr>
        <w:tabs>
          <w:tab w:val="num" w:pos="780"/>
        </w:tabs>
        <w:ind w:left="780" w:hanging="36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4">
    <w:nsid w:val="0000000C"/>
    <w:multiLevelType w:val="singleLevel"/>
    <w:tmpl w:val="0000000C"/>
    <w:lvl w:ilvl="0">
      <w:start w:val="1"/>
      <w:numFmt w:val="japaneseCounting"/>
      <w:lvlText w:val="%1、"/>
      <w:lvlJc w:val="left"/>
      <w:pPr>
        <w:tabs>
          <w:tab w:val="num" w:pos="480"/>
        </w:tabs>
        <w:ind w:left="480" w:hanging="480"/>
      </w:pPr>
    </w:lvl>
  </w:abstractNum>
  <w:abstractNum w:abstractNumId="5">
    <w:nsid w:val="0000000E"/>
    <w:multiLevelType w:val="multilevel"/>
    <w:tmpl w:val="0000000E"/>
    <w:lvl w:ilvl="0">
      <w:start w:val="4"/>
      <w:numFmt w:val="decimal"/>
      <w:lvlText w:val="%1."/>
      <w:lvlJc w:val="left"/>
      <w:pPr>
        <w:tabs>
          <w:tab w:val="num" w:pos="810"/>
        </w:tabs>
        <w:ind w:left="810" w:hanging="39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6">
    <w:nsid w:val="00000011"/>
    <w:multiLevelType w:val="singleLevel"/>
    <w:tmpl w:val="00000011"/>
    <w:lvl w:ilvl="0">
      <w:start w:val="1"/>
      <w:numFmt w:val="decimal"/>
      <w:lvlText w:val="%1．"/>
      <w:lvlJc w:val="left"/>
      <w:pPr>
        <w:tabs>
          <w:tab w:val="num" w:pos="315"/>
        </w:tabs>
        <w:ind w:left="315" w:hanging="315"/>
      </w:pPr>
    </w:lvl>
  </w:abstractNum>
  <w:abstractNum w:abstractNumId="7">
    <w:nsid w:val="02FC3A7F"/>
    <w:multiLevelType w:val="hybridMultilevel"/>
    <w:tmpl w:val="CB32DC8C"/>
    <w:lvl w:ilvl="0" w:tplc="04090001">
      <w:start w:val="1"/>
      <w:numFmt w:val="bullet"/>
      <w:lvlText w:val=""/>
      <w:lvlJc w:val="left"/>
      <w:pPr>
        <w:tabs>
          <w:tab w:val="num" w:pos="900"/>
        </w:tabs>
        <w:ind w:left="900" w:hanging="420"/>
      </w:pPr>
      <w:rPr>
        <w:rFonts w:ascii="Wingdings" w:hAnsi="Wingdings" w:hint="default"/>
      </w:rPr>
    </w:lvl>
    <w:lvl w:ilvl="1" w:tplc="04090003">
      <w:start w:val="1"/>
      <w:numFmt w:val="bullet"/>
      <w:lvlText w:val=""/>
      <w:lvlJc w:val="left"/>
      <w:pPr>
        <w:tabs>
          <w:tab w:val="num" w:pos="1320"/>
        </w:tabs>
        <w:ind w:left="1320" w:hanging="420"/>
      </w:pPr>
      <w:rPr>
        <w:rFonts w:ascii="Wingdings" w:hAnsi="Wingdings" w:hint="default"/>
      </w:rPr>
    </w:lvl>
    <w:lvl w:ilvl="2" w:tplc="04090005">
      <w:start w:val="1"/>
      <w:numFmt w:val="bullet"/>
      <w:lvlText w:val=""/>
      <w:lvlJc w:val="left"/>
      <w:pPr>
        <w:tabs>
          <w:tab w:val="num" w:pos="1740"/>
        </w:tabs>
        <w:ind w:left="1740" w:hanging="420"/>
      </w:pPr>
      <w:rPr>
        <w:rFonts w:ascii="Wingdings" w:hAnsi="Wingdings" w:hint="default"/>
      </w:rPr>
    </w:lvl>
    <w:lvl w:ilvl="3" w:tplc="04090001">
      <w:start w:val="1"/>
      <w:numFmt w:val="bullet"/>
      <w:lvlText w:val=""/>
      <w:lvlJc w:val="left"/>
      <w:pPr>
        <w:tabs>
          <w:tab w:val="num" w:pos="2160"/>
        </w:tabs>
        <w:ind w:left="2160" w:hanging="420"/>
      </w:pPr>
      <w:rPr>
        <w:rFonts w:ascii="Wingdings" w:hAnsi="Wingdings" w:hint="default"/>
      </w:rPr>
    </w:lvl>
    <w:lvl w:ilvl="4" w:tplc="04090003">
      <w:start w:val="1"/>
      <w:numFmt w:val="bullet"/>
      <w:lvlText w:val=""/>
      <w:lvlJc w:val="left"/>
      <w:pPr>
        <w:tabs>
          <w:tab w:val="num" w:pos="2580"/>
        </w:tabs>
        <w:ind w:left="2580" w:hanging="420"/>
      </w:pPr>
      <w:rPr>
        <w:rFonts w:ascii="Wingdings" w:hAnsi="Wingdings" w:hint="default"/>
      </w:rPr>
    </w:lvl>
    <w:lvl w:ilvl="5" w:tplc="04090005">
      <w:start w:val="1"/>
      <w:numFmt w:val="bullet"/>
      <w:lvlText w:val=""/>
      <w:lvlJc w:val="left"/>
      <w:pPr>
        <w:tabs>
          <w:tab w:val="num" w:pos="3000"/>
        </w:tabs>
        <w:ind w:left="3000" w:hanging="420"/>
      </w:pPr>
      <w:rPr>
        <w:rFonts w:ascii="Wingdings" w:hAnsi="Wingdings" w:hint="default"/>
      </w:rPr>
    </w:lvl>
    <w:lvl w:ilvl="6" w:tplc="04090001">
      <w:start w:val="1"/>
      <w:numFmt w:val="bullet"/>
      <w:lvlText w:val=""/>
      <w:lvlJc w:val="left"/>
      <w:pPr>
        <w:tabs>
          <w:tab w:val="num" w:pos="3420"/>
        </w:tabs>
        <w:ind w:left="3420" w:hanging="420"/>
      </w:pPr>
      <w:rPr>
        <w:rFonts w:ascii="Wingdings" w:hAnsi="Wingdings" w:hint="default"/>
      </w:rPr>
    </w:lvl>
    <w:lvl w:ilvl="7" w:tplc="04090003">
      <w:start w:val="1"/>
      <w:numFmt w:val="bullet"/>
      <w:lvlText w:val=""/>
      <w:lvlJc w:val="left"/>
      <w:pPr>
        <w:tabs>
          <w:tab w:val="num" w:pos="3840"/>
        </w:tabs>
        <w:ind w:left="3840" w:hanging="420"/>
      </w:pPr>
      <w:rPr>
        <w:rFonts w:ascii="Wingdings" w:hAnsi="Wingdings" w:hint="default"/>
      </w:rPr>
    </w:lvl>
    <w:lvl w:ilvl="8" w:tplc="04090005">
      <w:start w:val="1"/>
      <w:numFmt w:val="bullet"/>
      <w:lvlText w:val=""/>
      <w:lvlJc w:val="left"/>
      <w:pPr>
        <w:tabs>
          <w:tab w:val="num" w:pos="4260"/>
        </w:tabs>
        <w:ind w:left="4260" w:hanging="420"/>
      </w:pPr>
      <w:rPr>
        <w:rFonts w:ascii="Wingdings" w:hAnsi="Wingdings" w:hint="default"/>
      </w:rPr>
    </w:lvl>
  </w:abstractNum>
  <w:abstractNum w:abstractNumId="8">
    <w:nsid w:val="1A4C024B"/>
    <w:multiLevelType w:val="hybridMultilevel"/>
    <w:tmpl w:val="59F6A37E"/>
    <w:lvl w:ilvl="0" w:tplc="04090001">
      <w:start w:val="1"/>
      <w:numFmt w:val="bullet"/>
      <w:lvlText w:val=""/>
      <w:lvlJc w:val="left"/>
      <w:pPr>
        <w:tabs>
          <w:tab w:val="num" w:pos="900"/>
        </w:tabs>
        <w:ind w:left="900" w:hanging="420"/>
      </w:pPr>
      <w:rPr>
        <w:rFonts w:ascii="Wingdings" w:hAnsi="Wingdings" w:hint="default"/>
      </w:rPr>
    </w:lvl>
    <w:lvl w:ilvl="1" w:tplc="04090003">
      <w:start w:val="1"/>
      <w:numFmt w:val="bullet"/>
      <w:lvlText w:val=""/>
      <w:lvlJc w:val="left"/>
      <w:pPr>
        <w:tabs>
          <w:tab w:val="num" w:pos="1320"/>
        </w:tabs>
        <w:ind w:left="1320" w:hanging="420"/>
      </w:pPr>
      <w:rPr>
        <w:rFonts w:ascii="Wingdings" w:hAnsi="Wingdings" w:hint="default"/>
      </w:rPr>
    </w:lvl>
    <w:lvl w:ilvl="2" w:tplc="04090005">
      <w:start w:val="1"/>
      <w:numFmt w:val="bullet"/>
      <w:lvlText w:val=""/>
      <w:lvlJc w:val="left"/>
      <w:pPr>
        <w:tabs>
          <w:tab w:val="num" w:pos="1740"/>
        </w:tabs>
        <w:ind w:left="1740" w:hanging="420"/>
      </w:pPr>
      <w:rPr>
        <w:rFonts w:ascii="Wingdings" w:hAnsi="Wingdings" w:hint="default"/>
      </w:rPr>
    </w:lvl>
    <w:lvl w:ilvl="3" w:tplc="04090001">
      <w:start w:val="1"/>
      <w:numFmt w:val="bullet"/>
      <w:lvlText w:val=""/>
      <w:lvlJc w:val="left"/>
      <w:pPr>
        <w:tabs>
          <w:tab w:val="num" w:pos="2160"/>
        </w:tabs>
        <w:ind w:left="2160" w:hanging="420"/>
      </w:pPr>
      <w:rPr>
        <w:rFonts w:ascii="Wingdings" w:hAnsi="Wingdings" w:hint="default"/>
      </w:rPr>
    </w:lvl>
    <w:lvl w:ilvl="4" w:tplc="04090003">
      <w:start w:val="1"/>
      <w:numFmt w:val="bullet"/>
      <w:lvlText w:val=""/>
      <w:lvlJc w:val="left"/>
      <w:pPr>
        <w:tabs>
          <w:tab w:val="num" w:pos="2580"/>
        </w:tabs>
        <w:ind w:left="2580" w:hanging="420"/>
      </w:pPr>
      <w:rPr>
        <w:rFonts w:ascii="Wingdings" w:hAnsi="Wingdings" w:hint="default"/>
      </w:rPr>
    </w:lvl>
    <w:lvl w:ilvl="5" w:tplc="04090005">
      <w:start w:val="1"/>
      <w:numFmt w:val="bullet"/>
      <w:lvlText w:val=""/>
      <w:lvlJc w:val="left"/>
      <w:pPr>
        <w:tabs>
          <w:tab w:val="num" w:pos="3000"/>
        </w:tabs>
        <w:ind w:left="3000" w:hanging="420"/>
      </w:pPr>
      <w:rPr>
        <w:rFonts w:ascii="Wingdings" w:hAnsi="Wingdings" w:hint="default"/>
      </w:rPr>
    </w:lvl>
    <w:lvl w:ilvl="6" w:tplc="04090001">
      <w:start w:val="1"/>
      <w:numFmt w:val="bullet"/>
      <w:lvlText w:val=""/>
      <w:lvlJc w:val="left"/>
      <w:pPr>
        <w:tabs>
          <w:tab w:val="num" w:pos="3420"/>
        </w:tabs>
        <w:ind w:left="3420" w:hanging="420"/>
      </w:pPr>
      <w:rPr>
        <w:rFonts w:ascii="Wingdings" w:hAnsi="Wingdings" w:hint="default"/>
      </w:rPr>
    </w:lvl>
    <w:lvl w:ilvl="7" w:tplc="04090003">
      <w:start w:val="1"/>
      <w:numFmt w:val="bullet"/>
      <w:lvlText w:val=""/>
      <w:lvlJc w:val="left"/>
      <w:pPr>
        <w:tabs>
          <w:tab w:val="num" w:pos="3840"/>
        </w:tabs>
        <w:ind w:left="3840" w:hanging="420"/>
      </w:pPr>
      <w:rPr>
        <w:rFonts w:ascii="Wingdings" w:hAnsi="Wingdings" w:hint="default"/>
      </w:rPr>
    </w:lvl>
    <w:lvl w:ilvl="8" w:tplc="04090005">
      <w:start w:val="1"/>
      <w:numFmt w:val="bullet"/>
      <w:lvlText w:val=""/>
      <w:lvlJc w:val="left"/>
      <w:pPr>
        <w:tabs>
          <w:tab w:val="num" w:pos="4260"/>
        </w:tabs>
        <w:ind w:left="4260" w:hanging="420"/>
      </w:pPr>
      <w:rPr>
        <w:rFonts w:ascii="Wingdings" w:hAnsi="Wingdings" w:hint="default"/>
      </w:rPr>
    </w:lvl>
  </w:abstractNum>
  <w:abstractNum w:abstractNumId="9">
    <w:nsid w:val="1B1115FC"/>
    <w:multiLevelType w:val="hybridMultilevel"/>
    <w:tmpl w:val="122A2F5A"/>
    <w:lvl w:ilvl="0" w:tplc="04090001">
      <w:start w:val="1"/>
      <w:numFmt w:val="bullet"/>
      <w:lvlText w:val=""/>
      <w:lvlJc w:val="left"/>
      <w:pPr>
        <w:tabs>
          <w:tab w:val="num" w:pos="900"/>
        </w:tabs>
        <w:ind w:left="900" w:hanging="420"/>
      </w:pPr>
      <w:rPr>
        <w:rFonts w:ascii="Wingdings" w:hAnsi="Wingdings" w:hint="default"/>
      </w:rPr>
    </w:lvl>
    <w:lvl w:ilvl="1" w:tplc="04090003">
      <w:start w:val="1"/>
      <w:numFmt w:val="bullet"/>
      <w:lvlText w:val=""/>
      <w:lvlJc w:val="left"/>
      <w:pPr>
        <w:tabs>
          <w:tab w:val="num" w:pos="1320"/>
        </w:tabs>
        <w:ind w:left="1320" w:hanging="420"/>
      </w:pPr>
      <w:rPr>
        <w:rFonts w:ascii="Wingdings" w:hAnsi="Wingdings" w:hint="default"/>
      </w:rPr>
    </w:lvl>
    <w:lvl w:ilvl="2" w:tplc="04090005">
      <w:start w:val="1"/>
      <w:numFmt w:val="bullet"/>
      <w:lvlText w:val=""/>
      <w:lvlJc w:val="left"/>
      <w:pPr>
        <w:tabs>
          <w:tab w:val="num" w:pos="1740"/>
        </w:tabs>
        <w:ind w:left="1740" w:hanging="420"/>
      </w:pPr>
      <w:rPr>
        <w:rFonts w:ascii="Wingdings" w:hAnsi="Wingdings" w:hint="default"/>
      </w:rPr>
    </w:lvl>
    <w:lvl w:ilvl="3" w:tplc="04090001">
      <w:start w:val="1"/>
      <w:numFmt w:val="bullet"/>
      <w:lvlText w:val=""/>
      <w:lvlJc w:val="left"/>
      <w:pPr>
        <w:tabs>
          <w:tab w:val="num" w:pos="2160"/>
        </w:tabs>
        <w:ind w:left="2160" w:hanging="420"/>
      </w:pPr>
      <w:rPr>
        <w:rFonts w:ascii="Wingdings" w:hAnsi="Wingdings" w:hint="default"/>
      </w:rPr>
    </w:lvl>
    <w:lvl w:ilvl="4" w:tplc="04090003">
      <w:start w:val="1"/>
      <w:numFmt w:val="bullet"/>
      <w:lvlText w:val=""/>
      <w:lvlJc w:val="left"/>
      <w:pPr>
        <w:tabs>
          <w:tab w:val="num" w:pos="2580"/>
        </w:tabs>
        <w:ind w:left="2580" w:hanging="420"/>
      </w:pPr>
      <w:rPr>
        <w:rFonts w:ascii="Wingdings" w:hAnsi="Wingdings" w:hint="default"/>
      </w:rPr>
    </w:lvl>
    <w:lvl w:ilvl="5" w:tplc="04090005">
      <w:start w:val="1"/>
      <w:numFmt w:val="bullet"/>
      <w:lvlText w:val=""/>
      <w:lvlJc w:val="left"/>
      <w:pPr>
        <w:tabs>
          <w:tab w:val="num" w:pos="3000"/>
        </w:tabs>
        <w:ind w:left="3000" w:hanging="420"/>
      </w:pPr>
      <w:rPr>
        <w:rFonts w:ascii="Wingdings" w:hAnsi="Wingdings" w:hint="default"/>
      </w:rPr>
    </w:lvl>
    <w:lvl w:ilvl="6" w:tplc="04090001">
      <w:start w:val="1"/>
      <w:numFmt w:val="bullet"/>
      <w:lvlText w:val=""/>
      <w:lvlJc w:val="left"/>
      <w:pPr>
        <w:tabs>
          <w:tab w:val="num" w:pos="3420"/>
        </w:tabs>
        <w:ind w:left="3420" w:hanging="420"/>
      </w:pPr>
      <w:rPr>
        <w:rFonts w:ascii="Wingdings" w:hAnsi="Wingdings" w:hint="default"/>
      </w:rPr>
    </w:lvl>
    <w:lvl w:ilvl="7" w:tplc="04090003">
      <w:start w:val="1"/>
      <w:numFmt w:val="bullet"/>
      <w:lvlText w:val=""/>
      <w:lvlJc w:val="left"/>
      <w:pPr>
        <w:tabs>
          <w:tab w:val="num" w:pos="3840"/>
        </w:tabs>
        <w:ind w:left="3840" w:hanging="420"/>
      </w:pPr>
      <w:rPr>
        <w:rFonts w:ascii="Wingdings" w:hAnsi="Wingdings" w:hint="default"/>
      </w:rPr>
    </w:lvl>
    <w:lvl w:ilvl="8" w:tplc="04090005">
      <w:start w:val="1"/>
      <w:numFmt w:val="bullet"/>
      <w:lvlText w:val=""/>
      <w:lvlJc w:val="left"/>
      <w:pPr>
        <w:tabs>
          <w:tab w:val="num" w:pos="4260"/>
        </w:tabs>
        <w:ind w:left="4260" w:hanging="420"/>
      </w:pPr>
      <w:rPr>
        <w:rFonts w:ascii="Wingdings" w:hAnsi="Wingdings" w:hint="default"/>
      </w:rPr>
    </w:lvl>
  </w:abstractNum>
  <w:abstractNum w:abstractNumId="10">
    <w:nsid w:val="20EE0A1B"/>
    <w:multiLevelType w:val="hybridMultilevel"/>
    <w:tmpl w:val="B666D9A6"/>
    <w:lvl w:ilvl="0" w:tplc="04090001">
      <w:start w:val="1"/>
      <w:numFmt w:val="bullet"/>
      <w:lvlText w:val=""/>
      <w:lvlJc w:val="left"/>
      <w:pPr>
        <w:tabs>
          <w:tab w:val="num" w:pos="900"/>
        </w:tabs>
        <w:ind w:left="900" w:hanging="420"/>
      </w:pPr>
      <w:rPr>
        <w:rFonts w:ascii="Wingdings" w:hAnsi="Wingdings" w:hint="default"/>
      </w:rPr>
    </w:lvl>
    <w:lvl w:ilvl="1" w:tplc="04090003">
      <w:start w:val="1"/>
      <w:numFmt w:val="bullet"/>
      <w:lvlText w:val=""/>
      <w:lvlJc w:val="left"/>
      <w:pPr>
        <w:tabs>
          <w:tab w:val="num" w:pos="1320"/>
        </w:tabs>
        <w:ind w:left="1320" w:hanging="420"/>
      </w:pPr>
      <w:rPr>
        <w:rFonts w:ascii="Wingdings" w:hAnsi="Wingdings" w:hint="default"/>
      </w:rPr>
    </w:lvl>
    <w:lvl w:ilvl="2" w:tplc="04090005">
      <w:start w:val="1"/>
      <w:numFmt w:val="bullet"/>
      <w:lvlText w:val=""/>
      <w:lvlJc w:val="left"/>
      <w:pPr>
        <w:tabs>
          <w:tab w:val="num" w:pos="1740"/>
        </w:tabs>
        <w:ind w:left="1740" w:hanging="420"/>
      </w:pPr>
      <w:rPr>
        <w:rFonts w:ascii="Wingdings" w:hAnsi="Wingdings" w:hint="default"/>
      </w:rPr>
    </w:lvl>
    <w:lvl w:ilvl="3" w:tplc="04090001">
      <w:start w:val="1"/>
      <w:numFmt w:val="bullet"/>
      <w:lvlText w:val=""/>
      <w:lvlJc w:val="left"/>
      <w:pPr>
        <w:tabs>
          <w:tab w:val="num" w:pos="2160"/>
        </w:tabs>
        <w:ind w:left="2160" w:hanging="420"/>
      </w:pPr>
      <w:rPr>
        <w:rFonts w:ascii="Wingdings" w:hAnsi="Wingdings" w:hint="default"/>
      </w:rPr>
    </w:lvl>
    <w:lvl w:ilvl="4" w:tplc="04090003">
      <w:start w:val="1"/>
      <w:numFmt w:val="bullet"/>
      <w:lvlText w:val=""/>
      <w:lvlJc w:val="left"/>
      <w:pPr>
        <w:tabs>
          <w:tab w:val="num" w:pos="2580"/>
        </w:tabs>
        <w:ind w:left="2580" w:hanging="420"/>
      </w:pPr>
      <w:rPr>
        <w:rFonts w:ascii="Wingdings" w:hAnsi="Wingdings" w:hint="default"/>
      </w:rPr>
    </w:lvl>
    <w:lvl w:ilvl="5" w:tplc="04090005">
      <w:start w:val="1"/>
      <w:numFmt w:val="bullet"/>
      <w:lvlText w:val=""/>
      <w:lvlJc w:val="left"/>
      <w:pPr>
        <w:tabs>
          <w:tab w:val="num" w:pos="3000"/>
        </w:tabs>
        <w:ind w:left="3000" w:hanging="420"/>
      </w:pPr>
      <w:rPr>
        <w:rFonts w:ascii="Wingdings" w:hAnsi="Wingdings" w:hint="default"/>
      </w:rPr>
    </w:lvl>
    <w:lvl w:ilvl="6" w:tplc="04090001">
      <w:start w:val="1"/>
      <w:numFmt w:val="bullet"/>
      <w:lvlText w:val=""/>
      <w:lvlJc w:val="left"/>
      <w:pPr>
        <w:tabs>
          <w:tab w:val="num" w:pos="3420"/>
        </w:tabs>
        <w:ind w:left="3420" w:hanging="420"/>
      </w:pPr>
      <w:rPr>
        <w:rFonts w:ascii="Wingdings" w:hAnsi="Wingdings" w:hint="default"/>
      </w:rPr>
    </w:lvl>
    <w:lvl w:ilvl="7" w:tplc="04090003">
      <w:start w:val="1"/>
      <w:numFmt w:val="bullet"/>
      <w:lvlText w:val=""/>
      <w:lvlJc w:val="left"/>
      <w:pPr>
        <w:tabs>
          <w:tab w:val="num" w:pos="3840"/>
        </w:tabs>
        <w:ind w:left="3840" w:hanging="420"/>
      </w:pPr>
      <w:rPr>
        <w:rFonts w:ascii="Wingdings" w:hAnsi="Wingdings" w:hint="default"/>
      </w:rPr>
    </w:lvl>
    <w:lvl w:ilvl="8" w:tplc="04090005">
      <w:start w:val="1"/>
      <w:numFmt w:val="bullet"/>
      <w:lvlText w:val=""/>
      <w:lvlJc w:val="left"/>
      <w:pPr>
        <w:tabs>
          <w:tab w:val="num" w:pos="4260"/>
        </w:tabs>
        <w:ind w:left="4260" w:hanging="420"/>
      </w:pPr>
      <w:rPr>
        <w:rFonts w:ascii="Wingdings" w:hAnsi="Wingdings" w:hint="default"/>
      </w:rPr>
    </w:lvl>
  </w:abstractNum>
  <w:abstractNum w:abstractNumId="11">
    <w:nsid w:val="53035F3D"/>
    <w:multiLevelType w:val="hybridMultilevel"/>
    <w:tmpl w:val="09FC72F2"/>
    <w:lvl w:ilvl="0" w:tplc="04090001">
      <w:start w:val="1"/>
      <w:numFmt w:val="bullet"/>
      <w:lvlText w:val=""/>
      <w:lvlJc w:val="left"/>
      <w:pPr>
        <w:tabs>
          <w:tab w:val="num" w:pos="900"/>
        </w:tabs>
        <w:ind w:left="900" w:hanging="420"/>
      </w:pPr>
      <w:rPr>
        <w:rFonts w:ascii="Wingdings" w:hAnsi="Wingdings" w:hint="default"/>
      </w:rPr>
    </w:lvl>
    <w:lvl w:ilvl="1" w:tplc="04090003">
      <w:start w:val="1"/>
      <w:numFmt w:val="bullet"/>
      <w:lvlText w:val=""/>
      <w:lvlJc w:val="left"/>
      <w:pPr>
        <w:tabs>
          <w:tab w:val="num" w:pos="1320"/>
        </w:tabs>
        <w:ind w:left="1320" w:hanging="420"/>
      </w:pPr>
      <w:rPr>
        <w:rFonts w:ascii="Wingdings" w:hAnsi="Wingdings" w:hint="default"/>
      </w:rPr>
    </w:lvl>
    <w:lvl w:ilvl="2" w:tplc="04090005">
      <w:start w:val="1"/>
      <w:numFmt w:val="bullet"/>
      <w:lvlText w:val=""/>
      <w:lvlJc w:val="left"/>
      <w:pPr>
        <w:tabs>
          <w:tab w:val="num" w:pos="1740"/>
        </w:tabs>
        <w:ind w:left="1740" w:hanging="420"/>
      </w:pPr>
      <w:rPr>
        <w:rFonts w:ascii="Wingdings" w:hAnsi="Wingdings" w:hint="default"/>
      </w:rPr>
    </w:lvl>
    <w:lvl w:ilvl="3" w:tplc="04090001">
      <w:start w:val="1"/>
      <w:numFmt w:val="bullet"/>
      <w:lvlText w:val=""/>
      <w:lvlJc w:val="left"/>
      <w:pPr>
        <w:tabs>
          <w:tab w:val="num" w:pos="2160"/>
        </w:tabs>
        <w:ind w:left="2160" w:hanging="420"/>
      </w:pPr>
      <w:rPr>
        <w:rFonts w:ascii="Wingdings" w:hAnsi="Wingdings" w:hint="default"/>
      </w:rPr>
    </w:lvl>
    <w:lvl w:ilvl="4" w:tplc="04090003">
      <w:start w:val="1"/>
      <w:numFmt w:val="bullet"/>
      <w:lvlText w:val=""/>
      <w:lvlJc w:val="left"/>
      <w:pPr>
        <w:tabs>
          <w:tab w:val="num" w:pos="2580"/>
        </w:tabs>
        <w:ind w:left="2580" w:hanging="420"/>
      </w:pPr>
      <w:rPr>
        <w:rFonts w:ascii="Wingdings" w:hAnsi="Wingdings" w:hint="default"/>
      </w:rPr>
    </w:lvl>
    <w:lvl w:ilvl="5" w:tplc="04090005">
      <w:start w:val="1"/>
      <w:numFmt w:val="bullet"/>
      <w:lvlText w:val=""/>
      <w:lvlJc w:val="left"/>
      <w:pPr>
        <w:tabs>
          <w:tab w:val="num" w:pos="3000"/>
        </w:tabs>
        <w:ind w:left="3000" w:hanging="420"/>
      </w:pPr>
      <w:rPr>
        <w:rFonts w:ascii="Wingdings" w:hAnsi="Wingdings" w:hint="default"/>
      </w:rPr>
    </w:lvl>
    <w:lvl w:ilvl="6" w:tplc="04090001">
      <w:start w:val="1"/>
      <w:numFmt w:val="bullet"/>
      <w:lvlText w:val=""/>
      <w:lvlJc w:val="left"/>
      <w:pPr>
        <w:tabs>
          <w:tab w:val="num" w:pos="3420"/>
        </w:tabs>
        <w:ind w:left="3420" w:hanging="420"/>
      </w:pPr>
      <w:rPr>
        <w:rFonts w:ascii="Wingdings" w:hAnsi="Wingdings" w:hint="default"/>
      </w:rPr>
    </w:lvl>
    <w:lvl w:ilvl="7" w:tplc="04090003">
      <w:start w:val="1"/>
      <w:numFmt w:val="bullet"/>
      <w:lvlText w:val=""/>
      <w:lvlJc w:val="left"/>
      <w:pPr>
        <w:tabs>
          <w:tab w:val="num" w:pos="3840"/>
        </w:tabs>
        <w:ind w:left="3840" w:hanging="420"/>
      </w:pPr>
      <w:rPr>
        <w:rFonts w:ascii="Wingdings" w:hAnsi="Wingdings" w:hint="default"/>
      </w:rPr>
    </w:lvl>
    <w:lvl w:ilvl="8" w:tplc="04090005">
      <w:start w:val="1"/>
      <w:numFmt w:val="bullet"/>
      <w:lvlText w:val=""/>
      <w:lvlJc w:val="left"/>
      <w:pPr>
        <w:tabs>
          <w:tab w:val="num" w:pos="4260"/>
        </w:tabs>
        <w:ind w:left="4260" w:hanging="420"/>
      </w:pPr>
      <w:rPr>
        <w:rFonts w:ascii="Wingdings" w:hAnsi="Wingdings" w:hint="default"/>
      </w:rPr>
    </w:lvl>
  </w:abstractNum>
  <w:num w:numId="1">
    <w:abstractNumId w:val="4"/>
    <w:lvlOverride w:ilvl="0">
      <w:startOverride w:val="1"/>
    </w:lvlOverride>
  </w:num>
  <w:num w:numId="2">
    <w:abstractNumId w:val="1"/>
    <w:lvlOverride w:ilvl="0">
      <w:startOverride w:val="1"/>
    </w:lvlOverride>
  </w:num>
  <w:num w:numId="3">
    <w:abstractNumId w:val="5"/>
  </w:num>
  <w:num w:numId="4">
    <w:abstractNumId w:val="0"/>
    <w:lvlOverride w:ilvl="0">
      <w:startOverride w:val="1"/>
    </w:lvlOverride>
  </w:num>
  <w:num w:numId="5">
    <w:abstractNumId w:val="6"/>
    <w:lvlOverride w:ilvl="0">
      <w:startOverride w:val="1"/>
    </w:lvlOverride>
  </w:num>
  <w:num w:numId="6">
    <w:abstractNumId w:val="2"/>
    <w:lvlOverride w:ilvl="0">
      <w:startOverride w:val="1"/>
    </w:lvlOverride>
  </w:num>
  <w:num w:numId="7">
    <w:abstractNumId w:val="3"/>
  </w:num>
  <w:num w:numId="8">
    <w:abstractNumId w:val="10"/>
  </w:num>
  <w:num w:numId="9">
    <w:abstractNumId w:val="8"/>
  </w:num>
  <w:num w:numId="10">
    <w:abstractNumId w:val="11"/>
  </w:num>
  <w:num w:numId="11">
    <w:abstractNumId w:val="9"/>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17EDD"/>
    <w:rsid w:val="00026679"/>
    <w:rsid w:val="000A7919"/>
    <w:rsid w:val="000E5BC9"/>
    <w:rsid w:val="0010426D"/>
    <w:rsid w:val="00130067"/>
    <w:rsid w:val="00143674"/>
    <w:rsid w:val="002106B9"/>
    <w:rsid w:val="0023161C"/>
    <w:rsid w:val="00317EDD"/>
    <w:rsid w:val="003242BC"/>
    <w:rsid w:val="00361DD3"/>
    <w:rsid w:val="00380B28"/>
    <w:rsid w:val="0039344F"/>
    <w:rsid w:val="003B4754"/>
    <w:rsid w:val="00475052"/>
    <w:rsid w:val="004E38F4"/>
    <w:rsid w:val="004F2A85"/>
    <w:rsid w:val="00504805"/>
    <w:rsid w:val="00514803"/>
    <w:rsid w:val="005822DC"/>
    <w:rsid w:val="005E685C"/>
    <w:rsid w:val="006167C3"/>
    <w:rsid w:val="00622D69"/>
    <w:rsid w:val="007008D5"/>
    <w:rsid w:val="00723406"/>
    <w:rsid w:val="00726509"/>
    <w:rsid w:val="0072675F"/>
    <w:rsid w:val="00745C81"/>
    <w:rsid w:val="00786D7E"/>
    <w:rsid w:val="007A7D50"/>
    <w:rsid w:val="007B7220"/>
    <w:rsid w:val="007C6088"/>
    <w:rsid w:val="00851F85"/>
    <w:rsid w:val="00885229"/>
    <w:rsid w:val="008B360D"/>
    <w:rsid w:val="008D2F1F"/>
    <w:rsid w:val="008F03BD"/>
    <w:rsid w:val="009869D1"/>
    <w:rsid w:val="009C1841"/>
    <w:rsid w:val="00A22CFC"/>
    <w:rsid w:val="00A72F84"/>
    <w:rsid w:val="00B42E21"/>
    <w:rsid w:val="00B52DE0"/>
    <w:rsid w:val="00B93DD4"/>
    <w:rsid w:val="00BA3629"/>
    <w:rsid w:val="00D15431"/>
    <w:rsid w:val="00D162BD"/>
    <w:rsid w:val="00D70A40"/>
    <w:rsid w:val="00D74660"/>
    <w:rsid w:val="00E039D7"/>
    <w:rsid w:val="00E057D5"/>
    <w:rsid w:val="00E24F4A"/>
    <w:rsid w:val="00E63ED0"/>
    <w:rsid w:val="00E92CBD"/>
    <w:rsid w:val="00ED42D2"/>
    <w:rsid w:val="00EF285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7EDD"/>
    <w:pPr>
      <w:widowControl w:val="0"/>
      <w:jc w:val="both"/>
    </w:pPr>
    <w:rPr>
      <w:rFonts w:ascii="Times New Roman" w:hAnsi="Times New Roman"/>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rsid w:val="00317EDD"/>
    <w:rPr>
      <w:rFonts w:ascii="宋体" w:cs="宋体"/>
      <w:sz w:val="24"/>
      <w:szCs w:val="24"/>
    </w:rPr>
  </w:style>
  <w:style w:type="character" w:customStyle="1" w:styleId="BodyText2Char">
    <w:name w:val="Body Text 2 Char"/>
    <w:basedOn w:val="DefaultParagraphFont"/>
    <w:link w:val="BodyText2"/>
    <w:uiPriority w:val="99"/>
    <w:locked/>
    <w:rsid w:val="00317EDD"/>
    <w:rPr>
      <w:rFonts w:ascii="宋体" w:eastAsia="宋体" w:hAnsi="Times New Roman" w:cs="宋体"/>
      <w:sz w:val="20"/>
      <w:szCs w:val="20"/>
    </w:rPr>
  </w:style>
  <w:style w:type="paragraph" w:styleId="Header">
    <w:name w:val="header"/>
    <w:basedOn w:val="Normal"/>
    <w:link w:val="HeaderChar"/>
    <w:uiPriority w:val="99"/>
    <w:semiHidden/>
    <w:rsid w:val="00851F8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851F85"/>
    <w:rPr>
      <w:rFonts w:ascii="Times New Roman" w:eastAsia="宋体" w:hAnsi="Times New Roman" w:cs="Times New Roman"/>
      <w:sz w:val="18"/>
      <w:szCs w:val="18"/>
    </w:rPr>
  </w:style>
  <w:style w:type="paragraph" w:styleId="Footer">
    <w:name w:val="footer"/>
    <w:basedOn w:val="Normal"/>
    <w:link w:val="FooterChar"/>
    <w:uiPriority w:val="99"/>
    <w:semiHidden/>
    <w:rsid w:val="00851F8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851F85"/>
    <w:rPr>
      <w:rFonts w:ascii="Times New Roman" w:eastAsia="宋体" w:hAnsi="Times New Roman" w:cs="Times New Roman"/>
      <w:sz w:val="18"/>
      <w:szCs w:val="18"/>
    </w:rPr>
  </w:style>
  <w:style w:type="paragraph" w:styleId="NormalWeb">
    <w:name w:val="Normal (Web)"/>
    <w:basedOn w:val="Normal"/>
    <w:uiPriority w:val="99"/>
    <w:rsid w:val="005E685C"/>
    <w:pPr>
      <w:widowControl/>
      <w:spacing w:before="100" w:beforeAutospacing="1" w:after="100" w:afterAutospacing="1"/>
      <w:jc w:val="left"/>
    </w:pPr>
    <w:rPr>
      <w:rFonts w:ascii="宋体" w:hAnsi="宋体" w:cs="宋体"/>
      <w:kern w:val="0"/>
      <w:sz w:val="24"/>
      <w:szCs w:val="24"/>
    </w:rPr>
  </w:style>
  <w:style w:type="paragraph" w:styleId="BodyTextIndent">
    <w:name w:val="Body Text Indent"/>
    <w:basedOn w:val="Normal"/>
    <w:link w:val="BodyTextIndentChar"/>
    <w:uiPriority w:val="99"/>
    <w:rsid w:val="005E685C"/>
    <w:pPr>
      <w:spacing w:after="120"/>
      <w:ind w:leftChars="200" w:left="420"/>
    </w:pPr>
  </w:style>
  <w:style w:type="character" w:customStyle="1" w:styleId="BodyTextIndentChar">
    <w:name w:val="Body Text Indent Char"/>
    <w:basedOn w:val="DefaultParagraphFont"/>
    <w:link w:val="BodyTextIndent"/>
    <w:uiPriority w:val="99"/>
    <w:semiHidden/>
    <w:locked/>
    <w:rsid w:val="002106B9"/>
    <w:rPr>
      <w:rFonts w:ascii="Times New Roman" w:hAnsi="Times New Roman" w:cs="Times New Roman"/>
      <w:sz w:val="24"/>
      <w:szCs w:val="24"/>
    </w:rPr>
  </w:style>
  <w:style w:type="paragraph" w:styleId="TOC3">
    <w:name w:val="toc 3"/>
    <w:basedOn w:val="Normal"/>
    <w:next w:val="Normal"/>
    <w:autoRedefine/>
    <w:uiPriority w:val="99"/>
    <w:semiHidden/>
    <w:locked/>
    <w:rsid w:val="005E685C"/>
    <w:pPr>
      <w:tabs>
        <w:tab w:val="right" w:leader="dot" w:pos="8268"/>
      </w:tabs>
      <w:adjustRightInd w:val="0"/>
      <w:ind w:firstLineChars="200" w:firstLine="420"/>
      <w:textAlignment w:val="baseline"/>
    </w:pPr>
    <w:rPr>
      <w:kern w:val="0"/>
    </w:rPr>
  </w:style>
  <w:style w:type="paragraph" w:styleId="BodyText">
    <w:name w:val="Body Text"/>
    <w:basedOn w:val="Normal"/>
    <w:link w:val="BodyTextChar"/>
    <w:uiPriority w:val="99"/>
    <w:rsid w:val="008F03BD"/>
    <w:pPr>
      <w:spacing w:after="120"/>
    </w:pPr>
  </w:style>
  <w:style w:type="character" w:customStyle="1" w:styleId="BodyTextChar">
    <w:name w:val="Body Text Char"/>
    <w:basedOn w:val="DefaultParagraphFont"/>
    <w:link w:val="BodyText"/>
    <w:uiPriority w:val="99"/>
    <w:semiHidden/>
    <w:locked/>
    <w:rsid w:val="002106B9"/>
    <w:rPr>
      <w:rFonts w:ascii="Times New Roman" w:hAnsi="Times New Roman" w:cs="Times New Roman"/>
      <w:sz w:val="24"/>
      <w:szCs w:val="24"/>
    </w:rPr>
  </w:style>
  <w:style w:type="paragraph" w:styleId="BodyTextFirstIndent">
    <w:name w:val="Body Text First Indent"/>
    <w:basedOn w:val="BodyText"/>
    <w:link w:val="BodyTextFirstIndentChar"/>
    <w:uiPriority w:val="99"/>
    <w:rsid w:val="008F03BD"/>
    <w:pPr>
      <w:ind w:firstLineChars="100" w:firstLine="420"/>
    </w:pPr>
  </w:style>
  <w:style w:type="character" w:customStyle="1" w:styleId="BodyTextFirstIndentChar">
    <w:name w:val="Body Text First Indent Char"/>
    <w:basedOn w:val="BodyTextChar"/>
    <w:link w:val="BodyTextFirstIndent"/>
    <w:uiPriority w:val="99"/>
    <w:semiHidden/>
    <w:locked/>
    <w:rsid w:val="002106B9"/>
  </w:style>
  <w:style w:type="character" w:styleId="Hyperlink">
    <w:name w:val="Hyperlink"/>
    <w:basedOn w:val="DefaultParagraphFont"/>
    <w:uiPriority w:val="99"/>
    <w:semiHidden/>
    <w:rsid w:val="00622D69"/>
    <w:rPr>
      <w:color w:val="0000FF"/>
      <w:u w:val="single"/>
    </w:rPr>
  </w:style>
  <w:style w:type="paragraph" w:customStyle="1" w:styleId="reader-word-layer">
    <w:name w:val="reader-word-layer"/>
    <w:basedOn w:val="Normal"/>
    <w:uiPriority w:val="99"/>
    <w:rsid w:val="00622D69"/>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857494760">
      <w:marLeft w:val="0"/>
      <w:marRight w:val="0"/>
      <w:marTop w:val="0"/>
      <w:marBottom w:val="0"/>
      <w:divBdr>
        <w:top w:val="none" w:sz="0" w:space="0" w:color="auto"/>
        <w:left w:val="none" w:sz="0" w:space="0" w:color="auto"/>
        <w:bottom w:val="none" w:sz="0" w:space="0" w:color="auto"/>
        <w:right w:val="none" w:sz="0" w:space="0" w:color="auto"/>
      </w:divBdr>
    </w:div>
    <w:div w:id="1857494761">
      <w:marLeft w:val="0"/>
      <w:marRight w:val="0"/>
      <w:marTop w:val="0"/>
      <w:marBottom w:val="0"/>
      <w:divBdr>
        <w:top w:val="none" w:sz="0" w:space="0" w:color="auto"/>
        <w:left w:val="none" w:sz="0" w:space="0" w:color="auto"/>
        <w:bottom w:val="none" w:sz="0" w:space="0" w:color="auto"/>
        <w:right w:val="none" w:sz="0" w:space="0" w:color="auto"/>
      </w:divBdr>
    </w:div>
    <w:div w:id="1857494762">
      <w:marLeft w:val="0"/>
      <w:marRight w:val="0"/>
      <w:marTop w:val="0"/>
      <w:marBottom w:val="0"/>
      <w:divBdr>
        <w:top w:val="none" w:sz="0" w:space="0" w:color="auto"/>
        <w:left w:val="none" w:sz="0" w:space="0" w:color="auto"/>
        <w:bottom w:val="none" w:sz="0" w:space="0" w:color="auto"/>
        <w:right w:val="none" w:sz="0" w:space="0" w:color="auto"/>
      </w:divBdr>
    </w:div>
    <w:div w:id="1857494763">
      <w:marLeft w:val="0"/>
      <w:marRight w:val="0"/>
      <w:marTop w:val="0"/>
      <w:marBottom w:val="0"/>
      <w:divBdr>
        <w:top w:val="none" w:sz="0" w:space="0" w:color="auto"/>
        <w:left w:val="none" w:sz="0" w:space="0" w:color="auto"/>
        <w:bottom w:val="none" w:sz="0" w:space="0" w:color="auto"/>
        <w:right w:val="none" w:sz="0" w:space="0" w:color="auto"/>
      </w:divBdr>
    </w:div>
    <w:div w:id="1857494764">
      <w:marLeft w:val="0"/>
      <w:marRight w:val="0"/>
      <w:marTop w:val="0"/>
      <w:marBottom w:val="0"/>
      <w:divBdr>
        <w:top w:val="none" w:sz="0" w:space="0" w:color="auto"/>
        <w:left w:val="none" w:sz="0" w:space="0" w:color="auto"/>
        <w:bottom w:val="none" w:sz="0" w:space="0" w:color="auto"/>
        <w:right w:val="none" w:sz="0" w:space="0" w:color="auto"/>
      </w:divBdr>
      <w:divsChild>
        <w:div w:id="1857494770">
          <w:marLeft w:val="0"/>
          <w:marRight w:val="0"/>
          <w:marTop w:val="0"/>
          <w:marBottom w:val="0"/>
          <w:divBdr>
            <w:top w:val="none" w:sz="0" w:space="0" w:color="auto"/>
            <w:left w:val="none" w:sz="0" w:space="0" w:color="auto"/>
            <w:bottom w:val="none" w:sz="0" w:space="0" w:color="auto"/>
            <w:right w:val="none" w:sz="0" w:space="0" w:color="auto"/>
          </w:divBdr>
          <w:divsChild>
            <w:div w:id="1857494773">
              <w:marLeft w:val="0"/>
              <w:marRight w:val="0"/>
              <w:marTop w:val="0"/>
              <w:marBottom w:val="0"/>
              <w:divBdr>
                <w:top w:val="none" w:sz="0" w:space="0" w:color="auto"/>
                <w:left w:val="none" w:sz="0" w:space="0" w:color="auto"/>
                <w:bottom w:val="none" w:sz="0" w:space="0" w:color="auto"/>
                <w:right w:val="none" w:sz="0" w:space="0" w:color="auto"/>
              </w:divBdr>
              <w:divsChild>
                <w:div w:id="1857494769">
                  <w:marLeft w:val="0"/>
                  <w:marRight w:val="0"/>
                  <w:marTop w:val="0"/>
                  <w:marBottom w:val="0"/>
                  <w:divBdr>
                    <w:top w:val="none" w:sz="0" w:space="0" w:color="auto"/>
                    <w:left w:val="none" w:sz="0" w:space="0" w:color="auto"/>
                    <w:bottom w:val="none" w:sz="0" w:space="0" w:color="auto"/>
                    <w:right w:val="none" w:sz="0" w:space="0" w:color="auto"/>
                  </w:divBdr>
                  <w:divsChild>
                    <w:div w:id="185749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7494768">
      <w:marLeft w:val="0"/>
      <w:marRight w:val="0"/>
      <w:marTop w:val="0"/>
      <w:marBottom w:val="0"/>
      <w:divBdr>
        <w:top w:val="none" w:sz="0" w:space="0" w:color="auto"/>
        <w:left w:val="none" w:sz="0" w:space="0" w:color="auto"/>
        <w:bottom w:val="none" w:sz="0" w:space="0" w:color="auto"/>
        <w:right w:val="none" w:sz="0" w:space="0" w:color="auto"/>
      </w:divBdr>
      <w:divsChild>
        <w:div w:id="1857494772">
          <w:marLeft w:val="0"/>
          <w:marRight w:val="0"/>
          <w:marTop w:val="0"/>
          <w:marBottom w:val="0"/>
          <w:divBdr>
            <w:top w:val="none" w:sz="0" w:space="0" w:color="auto"/>
            <w:left w:val="none" w:sz="0" w:space="0" w:color="auto"/>
            <w:bottom w:val="none" w:sz="0" w:space="0" w:color="auto"/>
            <w:right w:val="none" w:sz="0" w:space="0" w:color="auto"/>
          </w:divBdr>
          <w:divsChild>
            <w:div w:id="1857494765">
              <w:marLeft w:val="0"/>
              <w:marRight w:val="0"/>
              <w:marTop w:val="0"/>
              <w:marBottom w:val="0"/>
              <w:divBdr>
                <w:top w:val="none" w:sz="0" w:space="0" w:color="auto"/>
                <w:left w:val="none" w:sz="0" w:space="0" w:color="auto"/>
                <w:bottom w:val="none" w:sz="0" w:space="0" w:color="auto"/>
                <w:right w:val="none" w:sz="0" w:space="0" w:color="auto"/>
              </w:divBdr>
              <w:divsChild>
                <w:div w:id="1857494771">
                  <w:marLeft w:val="0"/>
                  <w:marRight w:val="0"/>
                  <w:marTop w:val="0"/>
                  <w:marBottom w:val="0"/>
                  <w:divBdr>
                    <w:top w:val="none" w:sz="0" w:space="0" w:color="auto"/>
                    <w:left w:val="none" w:sz="0" w:space="0" w:color="auto"/>
                    <w:bottom w:val="none" w:sz="0" w:space="0" w:color="auto"/>
                    <w:right w:val="none" w:sz="0" w:space="0" w:color="auto"/>
                  </w:divBdr>
                  <w:divsChild>
                    <w:div w:id="1857494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74947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enku.baidu.com/video/course/v/a2dc8f9b9c027278360f56eae18144bc" TargetMode="External"/><Relationship Id="rId3" Type="http://schemas.openxmlformats.org/officeDocument/2006/relationships/settings" Target="settings.xml"/><Relationship Id="rId7" Type="http://schemas.openxmlformats.org/officeDocument/2006/relationships/hyperlink" Target="https://wenku.baidu.com/video/course/v/90658f850ee866e7f859a51f56f4298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3</Pages>
  <Words>1395</Words>
  <Characters>1452</Characters>
  <Application>Microsoft Office Outlook</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附件4：</dc:title>
  <dc:subject/>
  <dc:creator>Administrator</dc:creator>
  <cp:keywords/>
  <dc:description/>
  <cp:lastModifiedBy>AutoBVT</cp:lastModifiedBy>
  <cp:revision>3</cp:revision>
  <dcterms:created xsi:type="dcterms:W3CDTF">2018-09-11T02:47:00Z</dcterms:created>
  <dcterms:modified xsi:type="dcterms:W3CDTF">2018-09-11T02:47:00Z</dcterms:modified>
</cp:coreProperties>
</file>